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134F" w:rsidRDefault="00A3134F" w:rsidP="00A3134F">
      <w:pPr>
        <w:jc w:val="center"/>
        <w:rPr>
          <w:sz w:val="28"/>
          <w:szCs w:val="28"/>
        </w:rPr>
      </w:pPr>
      <w:r>
        <w:rPr>
          <w:sz w:val="28"/>
          <w:szCs w:val="28"/>
        </w:rPr>
        <w:t>НЕГОСУДАРСТВЕННОЕ ОБРАЗОВАТЕЛЬНОЕ УЧРЕЖДЕНИЕ</w:t>
      </w:r>
    </w:p>
    <w:p w:rsidR="00A3134F" w:rsidRDefault="00A3134F" w:rsidP="00A3134F">
      <w:pPr>
        <w:jc w:val="center"/>
        <w:rPr>
          <w:sz w:val="28"/>
          <w:szCs w:val="28"/>
        </w:rPr>
      </w:pPr>
      <w:r>
        <w:rPr>
          <w:sz w:val="28"/>
          <w:szCs w:val="28"/>
        </w:rPr>
        <w:t>ВЫСШЕГО ПРОФЕССИОНАЛЬНОГО ОБРАЗОВАНИЯ</w:t>
      </w:r>
    </w:p>
    <w:p w:rsidR="00A3134F" w:rsidRDefault="00A3134F" w:rsidP="00A3134F">
      <w:pPr>
        <w:jc w:val="center"/>
        <w:rPr>
          <w:sz w:val="28"/>
          <w:szCs w:val="28"/>
        </w:rPr>
      </w:pPr>
      <w:r>
        <w:rPr>
          <w:sz w:val="28"/>
          <w:szCs w:val="28"/>
        </w:rPr>
        <w:t>«САНКТ-ПЕТЕРБУРГСКИЙ ГУМАНИТАРНЫЙ</w:t>
      </w:r>
    </w:p>
    <w:p w:rsidR="00A3134F" w:rsidRDefault="00A3134F" w:rsidP="00A3134F">
      <w:pPr>
        <w:jc w:val="center"/>
        <w:rPr>
          <w:sz w:val="28"/>
          <w:szCs w:val="28"/>
        </w:rPr>
      </w:pPr>
      <w:r>
        <w:rPr>
          <w:sz w:val="28"/>
          <w:szCs w:val="28"/>
        </w:rPr>
        <w:t>УНИВЕРСИТЕТ ПРОФСОЮЗОВ»</w:t>
      </w:r>
    </w:p>
    <w:p w:rsidR="00A3134F" w:rsidRDefault="00A3134F" w:rsidP="00A3134F">
      <w:pPr>
        <w:rPr>
          <w:sz w:val="28"/>
        </w:rPr>
      </w:pPr>
    </w:p>
    <w:p w:rsidR="00A3134F" w:rsidRPr="00F521A4" w:rsidRDefault="00A3134F" w:rsidP="00A3134F">
      <w:pPr>
        <w:jc w:val="center"/>
        <w:rPr>
          <w:sz w:val="28"/>
        </w:rPr>
      </w:pPr>
      <w:r>
        <w:rPr>
          <w:sz w:val="28"/>
        </w:rPr>
        <w:t xml:space="preserve">Кафедра </w:t>
      </w:r>
      <w:r w:rsidR="00F521A4">
        <w:rPr>
          <w:sz w:val="28"/>
        </w:rPr>
        <w:t>философии и культурологии</w:t>
      </w:r>
    </w:p>
    <w:p w:rsidR="00A3134F" w:rsidRDefault="00A3134F" w:rsidP="00A3134F">
      <w:pPr>
        <w:jc w:val="center"/>
        <w:rPr>
          <w:sz w:val="28"/>
        </w:rPr>
      </w:pPr>
    </w:p>
    <w:p w:rsidR="00A3134F" w:rsidRDefault="00A3134F" w:rsidP="00A3134F">
      <w:pPr>
        <w:jc w:val="center"/>
        <w:rPr>
          <w:sz w:val="28"/>
        </w:rPr>
      </w:pPr>
    </w:p>
    <w:p w:rsidR="00A3134F" w:rsidRDefault="00A3134F" w:rsidP="00A3134F">
      <w:pPr>
        <w:jc w:val="center"/>
        <w:rPr>
          <w:sz w:val="28"/>
        </w:rPr>
      </w:pPr>
    </w:p>
    <w:p w:rsidR="00A3134F" w:rsidRDefault="00A3134F" w:rsidP="00A3134F">
      <w:pPr>
        <w:jc w:val="center"/>
        <w:rPr>
          <w:sz w:val="28"/>
        </w:rPr>
      </w:pPr>
    </w:p>
    <w:p w:rsidR="00A3134F" w:rsidRDefault="00A3134F" w:rsidP="00A3134F">
      <w:pPr>
        <w:jc w:val="center"/>
        <w:rPr>
          <w:b/>
          <w:sz w:val="28"/>
        </w:rPr>
      </w:pPr>
      <w:r>
        <w:rPr>
          <w:b/>
          <w:sz w:val="28"/>
        </w:rPr>
        <w:t>РАБОЧАЯ ПРОГРАММА ДИСЦИПЛИНЫ</w:t>
      </w:r>
    </w:p>
    <w:p w:rsidR="00A3134F" w:rsidRDefault="00F521A4" w:rsidP="00A3134F">
      <w:pPr>
        <w:jc w:val="center"/>
        <w:rPr>
          <w:b/>
          <w:sz w:val="28"/>
        </w:rPr>
      </w:pPr>
      <w:r>
        <w:rPr>
          <w:b/>
          <w:sz w:val="28"/>
        </w:rPr>
        <w:t>ВСЕОБЩАЯ ИСТОРИЯ</w:t>
      </w:r>
      <w:r w:rsidR="00A3134F">
        <w:rPr>
          <w:b/>
          <w:sz w:val="28"/>
        </w:rPr>
        <w:t xml:space="preserve"> </w:t>
      </w:r>
    </w:p>
    <w:p w:rsidR="00A3134F" w:rsidRDefault="00A3134F" w:rsidP="00A3134F">
      <w:pPr>
        <w:jc w:val="center"/>
        <w:rPr>
          <w:b/>
          <w:sz w:val="28"/>
        </w:rPr>
      </w:pPr>
    </w:p>
    <w:p w:rsidR="00953E5D" w:rsidRDefault="00953E5D" w:rsidP="00953E5D">
      <w:pPr>
        <w:jc w:val="center"/>
        <w:rPr>
          <w:bCs/>
          <w:sz w:val="28"/>
          <w:szCs w:val="28"/>
          <w:lang w:eastAsia="ru-RU"/>
        </w:rPr>
      </w:pPr>
      <w:r>
        <w:rPr>
          <w:bCs/>
          <w:sz w:val="28"/>
          <w:szCs w:val="28"/>
          <w:lang w:eastAsia="ru-RU"/>
        </w:rPr>
        <w:t>Основная профессиональная образовательная программа</w:t>
      </w:r>
      <w:r>
        <w:rPr>
          <w:bCs/>
          <w:sz w:val="28"/>
          <w:szCs w:val="28"/>
          <w:lang w:eastAsia="ru-RU"/>
        </w:rPr>
        <w:br/>
        <w:t xml:space="preserve">высшего образования программы </w:t>
      </w:r>
      <w:proofErr w:type="spellStart"/>
      <w:r>
        <w:rPr>
          <w:bCs/>
          <w:sz w:val="28"/>
          <w:szCs w:val="28"/>
          <w:lang w:eastAsia="ru-RU"/>
        </w:rPr>
        <w:t>бакалавриата</w:t>
      </w:r>
      <w:proofErr w:type="spellEnd"/>
      <w:r>
        <w:rPr>
          <w:bCs/>
          <w:sz w:val="28"/>
          <w:szCs w:val="28"/>
          <w:lang w:eastAsia="ru-RU"/>
        </w:rPr>
        <w:br/>
        <w:t>по направлению подготовки</w:t>
      </w:r>
    </w:p>
    <w:p w:rsidR="00953E5D" w:rsidRDefault="00953E5D" w:rsidP="00953E5D">
      <w:pPr>
        <w:spacing w:before="120" w:after="120"/>
        <w:jc w:val="center"/>
        <w:rPr>
          <w:sz w:val="28"/>
          <w:szCs w:val="28"/>
          <w:lang w:eastAsia="ru-RU"/>
        </w:rPr>
      </w:pPr>
      <w:r>
        <w:rPr>
          <w:b/>
          <w:sz w:val="28"/>
          <w:szCs w:val="28"/>
          <w:lang w:eastAsia="ru-RU"/>
        </w:rPr>
        <w:t>09.03.03</w:t>
      </w:r>
      <w:r>
        <w:rPr>
          <w:sz w:val="28"/>
          <w:szCs w:val="28"/>
          <w:lang w:eastAsia="ru-RU"/>
        </w:rPr>
        <w:t xml:space="preserve"> </w:t>
      </w:r>
      <w:r>
        <w:rPr>
          <w:b/>
          <w:sz w:val="28"/>
          <w:szCs w:val="28"/>
          <w:lang w:eastAsia="ru-RU"/>
        </w:rPr>
        <w:t>«Прикладная информатика»</w:t>
      </w:r>
    </w:p>
    <w:p w:rsidR="00953E5D" w:rsidRDefault="00953E5D" w:rsidP="00953E5D">
      <w:pPr>
        <w:jc w:val="center"/>
        <w:rPr>
          <w:sz w:val="28"/>
          <w:szCs w:val="28"/>
          <w:lang w:eastAsia="ru-RU"/>
        </w:rPr>
      </w:pPr>
      <w:r>
        <w:rPr>
          <w:sz w:val="28"/>
          <w:szCs w:val="28"/>
          <w:lang w:eastAsia="ru-RU"/>
        </w:rPr>
        <w:t>Профиль подготовки «Прикладная информатика в экономике»</w:t>
      </w:r>
    </w:p>
    <w:p w:rsidR="00953E5D" w:rsidRDefault="00953E5D" w:rsidP="00953E5D">
      <w:pPr>
        <w:spacing w:before="240" w:after="240"/>
        <w:jc w:val="center"/>
        <w:rPr>
          <w:sz w:val="28"/>
          <w:szCs w:val="28"/>
          <w:lang w:eastAsia="ru-RU"/>
        </w:rPr>
      </w:pPr>
      <w:proofErr w:type="gramStart"/>
      <w:r>
        <w:rPr>
          <w:sz w:val="28"/>
          <w:szCs w:val="28"/>
          <w:lang w:eastAsia="ru-RU"/>
        </w:rPr>
        <w:t>Квалификация:</w:t>
      </w:r>
      <w:r>
        <w:rPr>
          <w:sz w:val="28"/>
          <w:szCs w:val="28"/>
          <w:lang w:eastAsia="ru-RU"/>
        </w:rPr>
        <w:br/>
      </w:r>
      <w:r>
        <w:rPr>
          <w:b/>
          <w:sz w:val="28"/>
          <w:szCs w:val="28"/>
          <w:lang w:eastAsia="ru-RU"/>
        </w:rPr>
        <w:t>Бакалавр</w:t>
      </w:r>
      <w:proofErr w:type="gramEnd"/>
    </w:p>
    <w:p w:rsidR="00F521A4" w:rsidRDefault="00F521A4" w:rsidP="00A3134F">
      <w:pPr>
        <w:jc w:val="center"/>
        <w:rPr>
          <w:sz w:val="28"/>
          <w:szCs w:val="28"/>
          <w:lang w:eastAsia="ru-RU"/>
        </w:rPr>
      </w:pPr>
    </w:p>
    <w:tbl>
      <w:tblPr>
        <w:tblW w:w="10141" w:type="dxa"/>
        <w:tblInd w:w="-252" w:type="dxa"/>
        <w:tblLook w:val="01E0" w:firstRow="1" w:lastRow="1" w:firstColumn="1" w:lastColumn="1" w:noHBand="0" w:noVBand="0"/>
      </w:tblPr>
      <w:tblGrid>
        <w:gridCol w:w="4471"/>
        <w:gridCol w:w="5670"/>
      </w:tblGrid>
      <w:tr w:rsidR="00A3134F" w:rsidTr="00F72B04">
        <w:tc>
          <w:tcPr>
            <w:tcW w:w="4471" w:type="dxa"/>
          </w:tcPr>
          <w:p w:rsidR="00A3134F" w:rsidRDefault="00A3134F" w:rsidP="00F72B04">
            <w:pPr>
              <w:rPr>
                <w:b/>
                <w:lang w:eastAsia="ru-RU"/>
              </w:rPr>
            </w:pPr>
            <w:r>
              <w:rPr>
                <w:b/>
                <w:lang w:eastAsia="ru-RU"/>
              </w:rPr>
              <w:t>Согласовано:</w:t>
            </w:r>
          </w:p>
          <w:p w:rsidR="00A3134F" w:rsidRDefault="00A3134F" w:rsidP="00F72B04">
            <w:pPr>
              <w:rPr>
                <w:b/>
                <w:lang w:eastAsia="ru-RU"/>
              </w:rPr>
            </w:pPr>
            <w:r>
              <w:rPr>
                <w:b/>
                <w:lang w:eastAsia="ru-RU"/>
              </w:rPr>
              <w:t>Руководитель ОПОП по направлению      _</w:t>
            </w:r>
            <w:r w:rsidR="0047582C">
              <w:rPr>
                <w:b/>
                <w:lang w:eastAsia="ru-RU"/>
              </w:rPr>
              <w:t>_. _</w:t>
            </w:r>
            <w:r>
              <w:rPr>
                <w:b/>
                <w:lang w:eastAsia="ru-RU"/>
              </w:rPr>
              <w:t>_.___ – «______________________»</w:t>
            </w:r>
          </w:p>
          <w:p w:rsidR="00A3134F" w:rsidRDefault="00A3134F" w:rsidP="00F72B04">
            <w:pPr>
              <w:rPr>
                <w:b/>
                <w:lang w:eastAsia="ru-RU"/>
              </w:rPr>
            </w:pPr>
            <w:r>
              <w:rPr>
                <w:b/>
                <w:lang w:eastAsia="ru-RU"/>
              </w:rPr>
              <w:t>Профиль «_______________»</w:t>
            </w:r>
          </w:p>
          <w:p w:rsidR="00A3134F" w:rsidRDefault="00A3134F" w:rsidP="00236400">
            <w:pPr>
              <w:rPr>
                <w:b/>
                <w:lang w:eastAsia="ru-RU"/>
              </w:rPr>
            </w:pPr>
            <w:r>
              <w:rPr>
                <w:b/>
                <w:lang w:eastAsia="ru-RU"/>
              </w:rPr>
              <w:t>_________________</w:t>
            </w:r>
          </w:p>
        </w:tc>
        <w:tc>
          <w:tcPr>
            <w:tcW w:w="5670" w:type="dxa"/>
          </w:tcPr>
          <w:p w:rsidR="00A3134F" w:rsidRDefault="00A3134F" w:rsidP="00F72B04">
            <w:pPr>
              <w:rPr>
                <w:b/>
              </w:rPr>
            </w:pPr>
            <w:r>
              <w:rPr>
                <w:b/>
              </w:rPr>
              <w:t>Рассмотрена и утверждена на заседании кафедры</w:t>
            </w:r>
          </w:p>
          <w:p w:rsidR="006478C3" w:rsidRDefault="006478C3" w:rsidP="00F72B04">
            <w:pPr>
              <w:rPr>
                <w:b/>
              </w:rPr>
            </w:pPr>
          </w:p>
          <w:p w:rsidR="00A3134F" w:rsidRDefault="00A3134F" w:rsidP="00F72B04">
            <w:pPr>
              <w:rPr>
                <w:b/>
              </w:rPr>
            </w:pPr>
            <w:r>
              <w:rPr>
                <w:b/>
              </w:rPr>
              <w:t>«</w:t>
            </w:r>
            <w:r w:rsidR="00F521A4">
              <w:rPr>
                <w:b/>
              </w:rPr>
              <w:t>28</w:t>
            </w:r>
            <w:r>
              <w:rPr>
                <w:b/>
              </w:rPr>
              <w:t xml:space="preserve">» </w:t>
            </w:r>
            <w:r w:rsidR="00F521A4">
              <w:rPr>
                <w:b/>
              </w:rPr>
              <w:t>августа</w:t>
            </w:r>
            <w:r>
              <w:rPr>
                <w:b/>
              </w:rPr>
              <w:t xml:space="preserve"> 20</w:t>
            </w:r>
            <w:r w:rsidR="00F521A4">
              <w:rPr>
                <w:b/>
              </w:rPr>
              <w:t>23</w:t>
            </w:r>
            <w:r>
              <w:rPr>
                <w:b/>
              </w:rPr>
              <w:t xml:space="preserve"> г., протокол №</w:t>
            </w:r>
            <w:r w:rsidR="00F521A4">
              <w:rPr>
                <w:b/>
              </w:rPr>
              <w:t xml:space="preserve"> 1</w:t>
            </w:r>
          </w:p>
          <w:p w:rsidR="00A3134F" w:rsidRDefault="00A3134F" w:rsidP="00F72B04">
            <w:pPr>
              <w:rPr>
                <w:b/>
              </w:rPr>
            </w:pPr>
          </w:p>
          <w:p w:rsidR="00A3134F" w:rsidRDefault="00F521A4" w:rsidP="00F521A4">
            <w:pPr>
              <w:rPr>
                <w:b/>
              </w:rPr>
            </w:pPr>
            <w:r>
              <w:rPr>
                <w:b/>
              </w:rPr>
              <w:t>И.о. зам. з</w:t>
            </w:r>
            <w:r w:rsidR="00A3134F">
              <w:rPr>
                <w:b/>
              </w:rPr>
              <w:t>ав. кафедрой __________</w:t>
            </w:r>
            <w:r>
              <w:rPr>
                <w:b/>
              </w:rPr>
              <w:t xml:space="preserve"> Юхнина О.Ю.</w:t>
            </w:r>
          </w:p>
        </w:tc>
      </w:tr>
      <w:tr w:rsidR="00A3134F" w:rsidTr="00F72B04">
        <w:tc>
          <w:tcPr>
            <w:tcW w:w="4471" w:type="dxa"/>
          </w:tcPr>
          <w:p w:rsidR="00A3134F" w:rsidRDefault="00A3134F" w:rsidP="00F72B04">
            <w:pPr>
              <w:jc w:val="center"/>
              <w:rPr>
                <w:b/>
              </w:rPr>
            </w:pPr>
          </w:p>
        </w:tc>
        <w:tc>
          <w:tcPr>
            <w:tcW w:w="5670" w:type="dxa"/>
          </w:tcPr>
          <w:p w:rsidR="00F521A4" w:rsidRDefault="00F521A4" w:rsidP="00F72B04">
            <w:pPr>
              <w:rPr>
                <w:b/>
              </w:rPr>
            </w:pPr>
          </w:p>
          <w:p w:rsidR="00A3134F" w:rsidRDefault="00A3134F" w:rsidP="00F72B04">
            <w:pPr>
              <w:rPr>
                <w:b/>
              </w:rPr>
            </w:pPr>
            <w:r>
              <w:rPr>
                <w:b/>
              </w:rPr>
              <w:t>Рекомендована решением</w:t>
            </w:r>
          </w:p>
          <w:p w:rsidR="00A3134F" w:rsidRDefault="00A3134F" w:rsidP="00F72B04">
            <w:pPr>
              <w:rPr>
                <w:b/>
              </w:rPr>
            </w:pPr>
            <w:r>
              <w:rPr>
                <w:b/>
              </w:rPr>
              <w:t>Методического совета</w:t>
            </w:r>
          </w:p>
          <w:p w:rsidR="006478C3" w:rsidRDefault="006478C3" w:rsidP="00F72B04">
            <w:pPr>
              <w:rPr>
                <w:b/>
              </w:rPr>
            </w:pPr>
          </w:p>
          <w:p w:rsidR="00A3134F" w:rsidRDefault="006478C3" w:rsidP="00F72B04">
            <w:pPr>
              <w:rPr>
                <w:b/>
              </w:rPr>
            </w:pPr>
            <w:r>
              <w:rPr>
                <w:b/>
              </w:rPr>
              <w:t>«____» _________________ 20___ г., протокол №__</w:t>
            </w:r>
          </w:p>
          <w:p w:rsidR="006478C3" w:rsidRDefault="006478C3" w:rsidP="00F72B04">
            <w:pPr>
              <w:rPr>
                <w:b/>
              </w:rPr>
            </w:pPr>
          </w:p>
          <w:p w:rsidR="00A3134F" w:rsidRPr="00F72145" w:rsidRDefault="00A3134F" w:rsidP="00F72B04">
            <w:pPr>
              <w:rPr>
                <w:b/>
              </w:rPr>
            </w:pPr>
            <w:r>
              <w:rPr>
                <w:b/>
              </w:rPr>
              <w:t xml:space="preserve">Секретарь </w:t>
            </w:r>
            <w:r w:rsidR="0047582C">
              <w:rPr>
                <w:b/>
              </w:rPr>
              <w:t>МС _</w:t>
            </w:r>
            <w:r>
              <w:rPr>
                <w:b/>
              </w:rPr>
              <w:t xml:space="preserve">____________ </w:t>
            </w:r>
            <w:r w:rsidR="00C9056B">
              <w:rPr>
                <w:b/>
              </w:rPr>
              <w:t>К.В. Газина</w:t>
            </w:r>
          </w:p>
          <w:p w:rsidR="00A3134F" w:rsidRDefault="00A3134F" w:rsidP="00F72B04">
            <w:pPr>
              <w:rPr>
                <w:b/>
              </w:rPr>
            </w:pPr>
          </w:p>
        </w:tc>
      </w:tr>
      <w:tr w:rsidR="00A3134F" w:rsidTr="00F72B04">
        <w:tc>
          <w:tcPr>
            <w:tcW w:w="4471" w:type="dxa"/>
          </w:tcPr>
          <w:p w:rsidR="00A3134F" w:rsidRDefault="00A3134F" w:rsidP="00F72B04">
            <w:pPr>
              <w:jc w:val="center"/>
              <w:rPr>
                <w:b/>
              </w:rPr>
            </w:pPr>
          </w:p>
        </w:tc>
        <w:tc>
          <w:tcPr>
            <w:tcW w:w="5670" w:type="dxa"/>
          </w:tcPr>
          <w:p w:rsidR="00A3134F" w:rsidRDefault="00A3134F" w:rsidP="00F72B04">
            <w:pPr>
              <w:rPr>
                <w:b/>
              </w:rPr>
            </w:pPr>
          </w:p>
          <w:p w:rsidR="00A3134F" w:rsidRDefault="00A3134F" w:rsidP="00F72B04">
            <w:pPr>
              <w:rPr>
                <w:b/>
              </w:rPr>
            </w:pPr>
            <w:r>
              <w:rPr>
                <w:b/>
              </w:rPr>
              <w:t xml:space="preserve">Авторы-разработчики: </w:t>
            </w:r>
          </w:p>
          <w:p w:rsidR="00A3134F" w:rsidRDefault="00A3134F" w:rsidP="00F72B04">
            <w:pPr>
              <w:rPr>
                <w:b/>
              </w:rPr>
            </w:pPr>
          </w:p>
          <w:p w:rsidR="00F521A4" w:rsidRPr="008A5D9E" w:rsidRDefault="00F521A4" w:rsidP="00F521A4">
            <w:pPr>
              <w:jc w:val="both"/>
              <w:rPr>
                <w:b/>
              </w:rPr>
            </w:pPr>
            <w:r>
              <w:rPr>
                <w:b/>
              </w:rPr>
              <w:t xml:space="preserve">к.и.н., доцент Н. В. </w:t>
            </w:r>
            <w:r w:rsidRPr="008A5D9E">
              <w:rPr>
                <w:b/>
              </w:rPr>
              <w:t xml:space="preserve">Алехина </w:t>
            </w:r>
            <w:r>
              <w:rPr>
                <w:b/>
              </w:rPr>
              <w:t>_________________</w:t>
            </w:r>
          </w:p>
          <w:p w:rsidR="00A3134F" w:rsidRDefault="00A3134F" w:rsidP="00F72B04">
            <w:pPr>
              <w:rPr>
                <w:b/>
              </w:rPr>
            </w:pPr>
          </w:p>
        </w:tc>
      </w:tr>
    </w:tbl>
    <w:p w:rsidR="006478C3" w:rsidRDefault="006478C3" w:rsidP="00A3134F">
      <w:pPr>
        <w:jc w:val="center"/>
        <w:rPr>
          <w:sz w:val="28"/>
        </w:rPr>
      </w:pPr>
    </w:p>
    <w:p w:rsidR="00F521A4" w:rsidRDefault="00F521A4" w:rsidP="00324B55">
      <w:pPr>
        <w:jc w:val="center"/>
        <w:rPr>
          <w:sz w:val="28"/>
        </w:rPr>
      </w:pPr>
    </w:p>
    <w:p w:rsidR="00953E5D" w:rsidRDefault="00953E5D" w:rsidP="00324B55">
      <w:pPr>
        <w:jc w:val="center"/>
        <w:rPr>
          <w:sz w:val="28"/>
        </w:rPr>
      </w:pPr>
    </w:p>
    <w:p w:rsidR="00F521A4" w:rsidRDefault="00F521A4" w:rsidP="00324B55">
      <w:pPr>
        <w:jc w:val="center"/>
        <w:rPr>
          <w:sz w:val="28"/>
        </w:rPr>
      </w:pPr>
    </w:p>
    <w:p w:rsidR="00A3134F" w:rsidRDefault="00A3134F" w:rsidP="00324B55">
      <w:pPr>
        <w:jc w:val="center"/>
        <w:rPr>
          <w:sz w:val="28"/>
        </w:rPr>
      </w:pPr>
      <w:r>
        <w:rPr>
          <w:sz w:val="28"/>
        </w:rPr>
        <w:t>Санкт-Петербург</w:t>
      </w:r>
    </w:p>
    <w:p w:rsidR="00953E5D" w:rsidRDefault="00953E5D" w:rsidP="00502B49">
      <w:pPr>
        <w:jc w:val="center"/>
        <w:rPr>
          <w:b/>
        </w:rPr>
      </w:pPr>
    </w:p>
    <w:p w:rsidR="00BB62E4" w:rsidRDefault="00272483" w:rsidP="00502B49">
      <w:pPr>
        <w:jc w:val="center"/>
        <w:rPr>
          <w:b/>
        </w:rPr>
      </w:pPr>
      <w:bookmarkStart w:id="0" w:name="_GoBack"/>
      <w:bookmarkEnd w:id="0"/>
      <w:r w:rsidRPr="00232912">
        <w:rPr>
          <w:b/>
        </w:rPr>
        <w:lastRenderedPageBreak/>
        <w:t xml:space="preserve">СТРУКТУРА </w:t>
      </w:r>
    </w:p>
    <w:p w:rsidR="00F521A4" w:rsidRPr="00232912" w:rsidRDefault="00F521A4" w:rsidP="00502B49">
      <w:pPr>
        <w:jc w:val="center"/>
        <w:rPr>
          <w:b/>
        </w:rPr>
      </w:pPr>
    </w:p>
    <w:p w:rsidR="00342FE8" w:rsidRDefault="00342FE8" w:rsidP="00902227">
      <w:pPr>
        <w:rPr>
          <w:bCs/>
        </w:rPr>
      </w:pPr>
    </w:p>
    <w:p w:rsidR="00902227" w:rsidRPr="00232912" w:rsidRDefault="00902227" w:rsidP="00902227">
      <w:pPr>
        <w:rPr>
          <w:bCs/>
        </w:rPr>
      </w:pPr>
      <w:r w:rsidRPr="00232912">
        <w:rPr>
          <w:bCs/>
        </w:rPr>
        <w:t>1. Цел</w:t>
      </w:r>
      <w:r w:rsidR="00695FD7" w:rsidRPr="00232912">
        <w:rPr>
          <w:bCs/>
        </w:rPr>
        <w:t>ь</w:t>
      </w:r>
      <w:r w:rsidRPr="00232912">
        <w:rPr>
          <w:bCs/>
        </w:rPr>
        <w:t xml:space="preserve"> и задачи освоения дисциплины</w:t>
      </w:r>
    </w:p>
    <w:p w:rsidR="00902227" w:rsidRPr="00232912" w:rsidRDefault="00902227" w:rsidP="00902227">
      <w:pPr>
        <w:rPr>
          <w:bCs/>
        </w:rPr>
      </w:pPr>
      <w:r w:rsidRPr="00232912">
        <w:rPr>
          <w:bCs/>
        </w:rPr>
        <w:t>2. Место дисциплины в структуре О</w:t>
      </w:r>
      <w:r w:rsidR="00BF7EB5">
        <w:rPr>
          <w:bCs/>
        </w:rPr>
        <w:t>П</w:t>
      </w:r>
      <w:r w:rsidRPr="00232912">
        <w:rPr>
          <w:bCs/>
        </w:rPr>
        <w:t>ОП</w:t>
      </w:r>
    </w:p>
    <w:p w:rsidR="00902227" w:rsidRPr="00232912" w:rsidRDefault="00902227" w:rsidP="00902227">
      <w:pPr>
        <w:rPr>
          <w:bCs/>
        </w:rPr>
      </w:pPr>
      <w:r w:rsidRPr="00232912">
        <w:rPr>
          <w:bCs/>
        </w:rPr>
        <w:t>3. Требования к результатам освоения дисциплины</w:t>
      </w:r>
    </w:p>
    <w:p w:rsidR="00902227" w:rsidRPr="00232912" w:rsidRDefault="00902227" w:rsidP="00902227">
      <w:r w:rsidRPr="00232912">
        <w:rPr>
          <w:bCs/>
        </w:rPr>
        <w:t>4. Тематический план изучения дисциплины</w:t>
      </w:r>
    </w:p>
    <w:p w:rsidR="00902227" w:rsidRPr="0033280D" w:rsidRDefault="00902227" w:rsidP="00902227">
      <w:r w:rsidRPr="0033280D">
        <w:t xml:space="preserve">5. </w:t>
      </w:r>
      <w:r w:rsidR="0033280D" w:rsidRPr="0033280D">
        <w:rPr>
          <w:bCs/>
        </w:rPr>
        <w:t>Содержание разделов и тем дисциплины</w:t>
      </w:r>
    </w:p>
    <w:p w:rsidR="00902227" w:rsidRPr="00232912" w:rsidRDefault="00902227" w:rsidP="00902227">
      <w:pPr>
        <w:rPr>
          <w:bCs/>
        </w:rPr>
      </w:pPr>
      <w:r w:rsidRPr="00232912">
        <w:rPr>
          <w:bCs/>
        </w:rPr>
        <w:t>6. План практических (семинарских) занятий</w:t>
      </w:r>
    </w:p>
    <w:p w:rsidR="00902227" w:rsidRPr="00232912" w:rsidRDefault="00902227" w:rsidP="00902227">
      <w:pPr>
        <w:rPr>
          <w:bCs/>
        </w:rPr>
      </w:pPr>
      <w:r w:rsidRPr="00232912">
        <w:rPr>
          <w:bCs/>
        </w:rPr>
        <w:t>7. Образовательные технологии</w:t>
      </w:r>
    </w:p>
    <w:p w:rsidR="00902227" w:rsidRPr="00232912" w:rsidRDefault="00902227" w:rsidP="00902227">
      <w:pPr>
        <w:rPr>
          <w:bCs/>
        </w:rPr>
      </w:pPr>
      <w:r w:rsidRPr="00232912">
        <w:rPr>
          <w:bCs/>
        </w:rPr>
        <w:t>8. План самостоятельной работы студентов</w:t>
      </w:r>
    </w:p>
    <w:p w:rsidR="00902227" w:rsidRPr="00232912" w:rsidRDefault="00902227" w:rsidP="00902227">
      <w:pPr>
        <w:rPr>
          <w:bCs/>
        </w:rPr>
      </w:pPr>
      <w:r w:rsidRPr="00232912">
        <w:rPr>
          <w:bCs/>
        </w:rPr>
        <w:t xml:space="preserve">9. </w:t>
      </w:r>
      <w:r w:rsidR="00E71051" w:rsidRPr="00232912">
        <w:rPr>
          <w:bCs/>
        </w:rPr>
        <w:t>Контроль знаний</w:t>
      </w:r>
      <w:r w:rsidRPr="00232912">
        <w:rPr>
          <w:bCs/>
        </w:rPr>
        <w:t xml:space="preserve"> по дисциплине</w:t>
      </w:r>
    </w:p>
    <w:p w:rsidR="00902227" w:rsidRPr="00232912" w:rsidRDefault="00902227" w:rsidP="00902227">
      <w:pPr>
        <w:rPr>
          <w:bCs/>
        </w:rPr>
      </w:pPr>
      <w:r w:rsidRPr="00232912">
        <w:rPr>
          <w:bCs/>
        </w:rPr>
        <w:t>10. Учебно-методическое и информационное обеспечение дисциплины</w:t>
      </w:r>
    </w:p>
    <w:p w:rsidR="00902227" w:rsidRPr="00232912" w:rsidRDefault="00902227" w:rsidP="00902227">
      <w:pPr>
        <w:rPr>
          <w:bCs/>
        </w:rPr>
      </w:pPr>
      <w:r w:rsidRPr="00232912">
        <w:rPr>
          <w:bCs/>
        </w:rPr>
        <w:t>11. Материально-техническое обеспечение дисциплины</w:t>
      </w:r>
    </w:p>
    <w:p w:rsidR="008B2A5F" w:rsidRPr="00232912" w:rsidRDefault="008B2A5F" w:rsidP="00902227">
      <w:pPr>
        <w:rPr>
          <w:bCs/>
        </w:rPr>
      </w:pPr>
    </w:p>
    <w:p w:rsidR="00902227" w:rsidRPr="00232912" w:rsidRDefault="00902227" w:rsidP="00902227">
      <w:pPr>
        <w:widowControl w:val="0"/>
        <w:rPr>
          <w:b/>
          <w:bCs/>
        </w:rPr>
      </w:pPr>
      <w:r w:rsidRPr="00232912">
        <w:rPr>
          <w:b/>
          <w:bCs/>
        </w:rPr>
        <w:t>Учебно-методическое обеспечение самостоятельной работы студентов</w:t>
      </w:r>
    </w:p>
    <w:p w:rsidR="00902227" w:rsidRPr="00232912" w:rsidRDefault="00902227" w:rsidP="00902227">
      <w:pPr>
        <w:widowControl w:val="0"/>
        <w:rPr>
          <w:bCs/>
        </w:rPr>
      </w:pPr>
      <w:r w:rsidRPr="00232912">
        <w:rPr>
          <w:bCs/>
        </w:rPr>
        <w:t>1. Методические рекомендации по организации самостоятельной работы студентов</w:t>
      </w:r>
    </w:p>
    <w:p w:rsidR="00902227" w:rsidRPr="00232912" w:rsidRDefault="00902227" w:rsidP="00902227">
      <w:pPr>
        <w:widowControl w:val="0"/>
        <w:rPr>
          <w:bCs/>
        </w:rPr>
      </w:pPr>
      <w:r w:rsidRPr="00232912">
        <w:rPr>
          <w:bCs/>
        </w:rPr>
        <w:t>2. Методические рекомендации по подготовке к практическим (семинарским) занятиям</w:t>
      </w:r>
    </w:p>
    <w:p w:rsidR="00353076" w:rsidRPr="00232912" w:rsidRDefault="00353076" w:rsidP="00902227">
      <w:pPr>
        <w:widowControl w:val="0"/>
        <w:rPr>
          <w:bCs/>
        </w:rPr>
      </w:pPr>
      <w:r w:rsidRPr="00232912">
        <w:rPr>
          <w:bCs/>
        </w:rPr>
        <w:t>3. Методические рекомендации по написанию контрольных работ</w:t>
      </w:r>
    </w:p>
    <w:p w:rsidR="00133E5B" w:rsidRPr="00232912" w:rsidRDefault="00133E5B" w:rsidP="00902227">
      <w:pPr>
        <w:widowControl w:val="0"/>
        <w:rPr>
          <w:bCs/>
        </w:rPr>
      </w:pPr>
      <w:r w:rsidRPr="00232912">
        <w:rPr>
          <w:bCs/>
        </w:rPr>
        <w:t>4. Методические рекомендации по написанию курсовой работы</w:t>
      </w:r>
    </w:p>
    <w:p w:rsidR="008B2A5F" w:rsidRPr="00232912" w:rsidRDefault="008B2A5F" w:rsidP="00902227">
      <w:pPr>
        <w:widowControl w:val="0"/>
        <w:rPr>
          <w:bCs/>
        </w:rPr>
      </w:pPr>
    </w:p>
    <w:p w:rsidR="00902227" w:rsidRPr="00232912" w:rsidRDefault="007360C3" w:rsidP="00902227">
      <w:pPr>
        <w:widowControl w:val="0"/>
        <w:rPr>
          <w:b/>
          <w:bCs/>
        </w:rPr>
      </w:pPr>
      <w:r>
        <w:rPr>
          <w:b/>
          <w:bCs/>
        </w:rPr>
        <w:t>Оценочные и методические материалы</w:t>
      </w:r>
    </w:p>
    <w:p w:rsidR="008B2A5F" w:rsidRPr="00232912" w:rsidRDefault="008B2A5F" w:rsidP="008B2A5F">
      <w:pPr>
        <w:jc w:val="both"/>
      </w:pPr>
      <w:r w:rsidRPr="00232912">
        <w:t>1. Перечень компетенций с указанием этапов их формирования в процессе освоения образовательной программы</w:t>
      </w:r>
    </w:p>
    <w:p w:rsidR="008B2A5F" w:rsidRPr="00232912" w:rsidRDefault="008B2A5F" w:rsidP="008B2A5F">
      <w:pPr>
        <w:jc w:val="both"/>
      </w:pPr>
      <w:r w:rsidRPr="00232912">
        <w:t>2. Описание показателей и к</w:t>
      </w:r>
      <w:r w:rsidR="002B4D48">
        <w:t>ритериев оценивания компетенций</w:t>
      </w:r>
    </w:p>
    <w:p w:rsidR="008B2A5F" w:rsidRPr="00232912" w:rsidRDefault="008B2A5F" w:rsidP="008B2A5F">
      <w:pPr>
        <w:pStyle w:val="ConsPlusNormal"/>
        <w:ind w:firstLine="0"/>
        <w:rPr>
          <w:rFonts w:ascii="Times New Roman" w:hAnsi="Times New Roman"/>
          <w:sz w:val="24"/>
          <w:szCs w:val="24"/>
        </w:rPr>
      </w:pPr>
      <w:r w:rsidRPr="00232912">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8B2A5F" w:rsidRPr="00232912" w:rsidRDefault="008B2A5F" w:rsidP="008B2A5F">
      <w:pPr>
        <w:pStyle w:val="ConsPlusNormal"/>
        <w:ind w:firstLine="0"/>
        <w:jc w:val="both"/>
        <w:rPr>
          <w:rFonts w:ascii="Times New Roman" w:hAnsi="Times New Roman"/>
          <w:sz w:val="24"/>
          <w:szCs w:val="24"/>
        </w:rPr>
      </w:pPr>
    </w:p>
    <w:p w:rsidR="00902227" w:rsidRPr="00232912" w:rsidRDefault="00902227" w:rsidP="00902227">
      <w:pPr>
        <w:widowControl w:val="0"/>
        <w:rPr>
          <w:b/>
          <w:bCs/>
        </w:rPr>
      </w:pPr>
      <w:r w:rsidRPr="00232912">
        <w:rPr>
          <w:b/>
          <w:bCs/>
        </w:rPr>
        <w:t>Глоссарий</w:t>
      </w:r>
    </w:p>
    <w:p w:rsidR="008B2A5F" w:rsidRPr="00232912" w:rsidRDefault="008B2A5F" w:rsidP="00902227">
      <w:pPr>
        <w:widowControl w:val="0"/>
        <w:rPr>
          <w:bCs/>
        </w:rPr>
      </w:pPr>
    </w:p>
    <w:p w:rsidR="00902227" w:rsidRPr="00232912" w:rsidRDefault="00902227" w:rsidP="00902227">
      <w:pPr>
        <w:widowControl w:val="0"/>
        <w:rPr>
          <w:bCs/>
        </w:rPr>
      </w:pPr>
      <w:r w:rsidRPr="00232912">
        <w:rPr>
          <w:b/>
          <w:bCs/>
        </w:rPr>
        <w:t>Методические рекомендации для преподавателя по дисциплине</w:t>
      </w:r>
    </w:p>
    <w:p w:rsidR="00902227" w:rsidRPr="00232912" w:rsidRDefault="00902227" w:rsidP="003F23EE">
      <w:pPr>
        <w:jc w:val="center"/>
      </w:pPr>
    </w:p>
    <w:p w:rsidR="00BB6BB2" w:rsidRPr="00232912" w:rsidRDefault="00D208CA" w:rsidP="00342FE8">
      <w:pPr>
        <w:suppressAutoHyphens w:val="0"/>
        <w:jc w:val="center"/>
      </w:pPr>
      <w:r w:rsidRPr="00232912">
        <w:rPr>
          <w:b/>
        </w:rPr>
        <w:br w:type="page"/>
      </w:r>
    </w:p>
    <w:p w:rsidR="00BB62E4" w:rsidRPr="00232912" w:rsidRDefault="00963867" w:rsidP="00695FD7">
      <w:pPr>
        <w:rPr>
          <w:b/>
        </w:rPr>
      </w:pPr>
      <w:bookmarkStart w:id="1" w:name="_Toc400032989"/>
      <w:r w:rsidRPr="00232912">
        <w:rPr>
          <w:b/>
        </w:rPr>
        <w:lastRenderedPageBreak/>
        <w:t>1.</w:t>
      </w:r>
      <w:r w:rsidR="00BB62E4" w:rsidRPr="00232912">
        <w:rPr>
          <w:b/>
        </w:rPr>
        <w:t>Цел</w:t>
      </w:r>
      <w:r w:rsidR="00695FD7" w:rsidRPr="00232912">
        <w:rPr>
          <w:b/>
        </w:rPr>
        <w:t>ь</w:t>
      </w:r>
      <w:r w:rsidR="00BB62E4" w:rsidRPr="00232912">
        <w:rPr>
          <w:b/>
        </w:rPr>
        <w:t xml:space="preserve"> и задачи освоения дисциплины:</w:t>
      </w:r>
      <w:bookmarkEnd w:id="1"/>
    </w:p>
    <w:p w:rsidR="006A5F83" w:rsidRPr="00232912" w:rsidRDefault="006A5F83" w:rsidP="00695FD7">
      <w:pPr>
        <w:rPr>
          <w:b/>
        </w:rPr>
      </w:pPr>
    </w:p>
    <w:p w:rsidR="0007134D" w:rsidRPr="0007134D" w:rsidRDefault="00BB62E4" w:rsidP="00157571">
      <w:pPr>
        <w:jc w:val="both"/>
      </w:pPr>
      <w:r w:rsidRPr="00232912">
        <w:rPr>
          <w:b/>
        </w:rPr>
        <w:t xml:space="preserve">Целью </w:t>
      </w:r>
      <w:r w:rsidR="0007134D">
        <w:rPr>
          <w:b/>
        </w:rPr>
        <w:t xml:space="preserve">освоения </w:t>
      </w:r>
      <w:r w:rsidR="0007134D" w:rsidRPr="0007134D">
        <w:t xml:space="preserve">дисциплины </w:t>
      </w:r>
      <w:r w:rsidR="0007134D">
        <w:t xml:space="preserve">«Всеобщая история» </w:t>
      </w:r>
      <w:r w:rsidR="0007134D" w:rsidRPr="0007134D">
        <w:t xml:space="preserve">является формирование у студентов систематизированных знаний об основных закономерностях и особенностях всемирно-исторического процесса, с акцентом </w:t>
      </w:r>
      <w:r w:rsidR="00157571">
        <w:t>особенности</w:t>
      </w:r>
      <w:r w:rsidR="0007134D" w:rsidRPr="0007134D">
        <w:t xml:space="preserve"> истори</w:t>
      </w:r>
      <w:r w:rsidR="00157571">
        <w:t>ческого развития России,</w:t>
      </w:r>
      <w:r w:rsidR="0007134D" w:rsidRPr="0007134D">
        <w:t xml:space="preserve"> ее </w:t>
      </w:r>
      <w:r w:rsidR="00157571">
        <w:t xml:space="preserve">культурно-историческом </w:t>
      </w:r>
      <w:r w:rsidR="0007134D" w:rsidRPr="0007134D">
        <w:t>месте в мировой цивилизации; введение в круг исторических проблем, связанных с областью будущей профессиональной деятельности.</w:t>
      </w:r>
    </w:p>
    <w:p w:rsidR="00DF1473" w:rsidRPr="00232912" w:rsidRDefault="00DF1473" w:rsidP="00695FD7">
      <w:pPr>
        <w:rPr>
          <w:b/>
        </w:rPr>
      </w:pPr>
    </w:p>
    <w:p w:rsidR="00C4737F" w:rsidRPr="00C4737F" w:rsidRDefault="00695FD7" w:rsidP="00C4737F">
      <w:pPr>
        <w:jc w:val="both"/>
      </w:pPr>
      <w:r w:rsidRPr="00232912">
        <w:t xml:space="preserve">Основные </w:t>
      </w:r>
      <w:r w:rsidRPr="00232912">
        <w:rPr>
          <w:b/>
        </w:rPr>
        <w:t>з</w:t>
      </w:r>
      <w:r w:rsidR="00BB62E4" w:rsidRPr="00232912">
        <w:rPr>
          <w:b/>
        </w:rPr>
        <w:t>адачи</w:t>
      </w:r>
      <w:r w:rsidR="00BB62E4" w:rsidRPr="00232912">
        <w:t xml:space="preserve"> </w:t>
      </w:r>
      <w:r w:rsidR="00C4737F" w:rsidRPr="00C4737F">
        <w:t xml:space="preserve">освоения дисциплины заключаются в развитии следующих знаний, умений и владений: </w:t>
      </w:r>
      <w:bookmarkStart w:id="2" w:name="Bookmark1"/>
      <w:bookmarkEnd w:id="2"/>
    </w:p>
    <w:p w:rsidR="00C4737F" w:rsidRPr="00C4737F" w:rsidRDefault="00C4737F" w:rsidP="00C4737F">
      <w:pPr>
        <w:jc w:val="both"/>
      </w:pPr>
      <w:r>
        <w:t xml:space="preserve">- </w:t>
      </w:r>
      <w:r w:rsidRPr="00C4737F">
        <w:t xml:space="preserve">студент должен знать основные направления, проблемы, теории и методы истории; движущие силы и закономерности исторического процесса; место человека в историческом процессе, политической организации общества; различные подходы к оценке и периодизации всемирной и отечественной истории; основные этапы и ключевые события </w:t>
      </w:r>
      <w:r>
        <w:t>всеобщей истории</w:t>
      </w:r>
      <w:r w:rsidRPr="00C4737F">
        <w:t xml:space="preserve"> с древности до наших дней; выдающихся деятелей </w:t>
      </w:r>
      <w:r>
        <w:t>мировой</w:t>
      </w:r>
      <w:r w:rsidRPr="00C4737F">
        <w:t xml:space="preserve"> истории</w:t>
      </w:r>
      <w:r>
        <w:t>, в том числе и отечественной</w:t>
      </w:r>
      <w:r w:rsidRPr="00C4737F">
        <w:t>; важнейшие достижения культуры и системы ценностей, сформировавшиеся в ходе исторического развития</w:t>
      </w:r>
      <w:r>
        <w:t xml:space="preserve"> в различных культурах</w:t>
      </w:r>
      <w:r w:rsidRPr="00C4737F">
        <w:t xml:space="preserve">. </w:t>
      </w:r>
    </w:p>
    <w:p w:rsidR="00C4737F" w:rsidRPr="00C4737F" w:rsidRDefault="00C4737F" w:rsidP="00C4737F">
      <w:pPr>
        <w:jc w:val="both"/>
      </w:pPr>
      <w:r>
        <w:t>- с</w:t>
      </w:r>
      <w:r w:rsidRPr="00C4737F">
        <w:t xml:space="preserve">тудент должен уметь логически мыслить, вести научные дискуссии; работать с разноплановыми источниками; осуществлять эффективный поиск </w:t>
      </w:r>
      <w:r>
        <w:t xml:space="preserve">научной </w:t>
      </w:r>
      <w:r w:rsidRPr="00C4737F">
        <w:t xml:space="preserve">информации и критики источников; получать, обрабатывать и сохранять источники информации; преобразовывать информацию в знание, осмысливать процессы, события и явления в России и мировом сообществе в их динамике и взаимосвязи, руководствуясь принципами научной объективности и историзма; формировать и аргументировано отстаивать собственную позицию по различным проблемам истории; соотносить общие исторические процессы и отдельные факты; выявлять существенные черты исторических процессов, явлений и событий; извлекать уроки из исторических событий и на их основе принимать осознанные решения. </w:t>
      </w:r>
    </w:p>
    <w:p w:rsidR="00C4737F" w:rsidRPr="00C4737F" w:rsidRDefault="00C4737F" w:rsidP="00C4737F">
      <w:pPr>
        <w:jc w:val="both"/>
        <w:rPr>
          <w:b/>
          <w:bCs/>
        </w:rPr>
      </w:pPr>
      <w:r>
        <w:t>- с</w:t>
      </w:r>
      <w:r w:rsidRPr="00C4737F">
        <w:t xml:space="preserve">тудент должен владеть представлениями о событиях всемирной истории, основанными на принципе историзма; навыками анализа исторических источников; приемами ведения дискуссии и полемики. </w:t>
      </w:r>
    </w:p>
    <w:p w:rsidR="00DF1473" w:rsidRPr="00232912" w:rsidRDefault="00DF1473" w:rsidP="00695FD7"/>
    <w:p w:rsidR="00BB62E4" w:rsidRPr="00232912" w:rsidRDefault="00F35714" w:rsidP="00695FD7">
      <w:pPr>
        <w:rPr>
          <w:b/>
        </w:rPr>
      </w:pPr>
      <w:bookmarkStart w:id="3" w:name="_Toc400032990"/>
      <w:r w:rsidRPr="00232912">
        <w:rPr>
          <w:b/>
        </w:rPr>
        <w:t>2.</w:t>
      </w:r>
      <w:r w:rsidR="00BB62E4" w:rsidRPr="00232912">
        <w:rPr>
          <w:b/>
        </w:rPr>
        <w:t>Место дисциплины в структуре О</w:t>
      </w:r>
      <w:r w:rsidR="00342FE8">
        <w:rPr>
          <w:b/>
        </w:rPr>
        <w:t>П</w:t>
      </w:r>
      <w:r w:rsidR="00BB62E4" w:rsidRPr="00232912">
        <w:rPr>
          <w:b/>
        </w:rPr>
        <w:t>ОП</w:t>
      </w:r>
      <w:bookmarkEnd w:id="3"/>
    </w:p>
    <w:p w:rsidR="006A5F83" w:rsidRPr="00232912" w:rsidRDefault="006A5F83" w:rsidP="00695FD7"/>
    <w:p w:rsidR="00F521A4" w:rsidRDefault="00F521A4" w:rsidP="00F521A4">
      <w:pPr>
        <w:widowControl w:val="0"/>
        <w:tabs>
          <w:tab w:val="left" w:pos="708"/>
          <w:tab w:val="right" w:leader="underscore" w:pos="9639"/>
        </w:tabs>
        <w:suppressAutoHyphens w:val="0"/>
        <w:ind w:firstLine="709"/>
        <w:jc w:val="both"/>
        <w:rPr>
          <w:lang w:eastAsia="ru-RU"/>
        </w:rPr>
      </w:pPr>
      <w:r w:rsidRPr="002672C1">
        <w:rPr>
          <w:lang w:eastAsia="ru-RU"/>
        </w:rPr>
        <w:t>Учебная дисциплина (модуль) «</w:t>
      </w:r>
      <w:r>
        <w:rPr>
          <w:lang w:eastAsia="ru-RU"/>
        </w:rPr>
        <w:t>Всеобщая история</w:t>
      </w:r>
      <w:r w:rsidRPr="002672C1">
        <w:rPr>
          <w:lang w:eastAsia="ru-RU"/>
        </w:rPr>
        <w:t xml:space="preserve">» относится к обязательной части программы бакалавриата/специалитета и предназначена для </w:t>
      </w:r>
      <w:r>
        <w:rPr>
          <w:lang w:eastAsia="ru-RU"/>
        </w:rPr>
        <w:t>второго</w:t>
      </w:r>
      <w:r w:rsidRPr="002672C1">
        <w:rPr>
          <w:lang w:eastAsia="ru-RU"/>
        </w:rPr>
        <w:t xml:space="preserve"> года обучения, </w:t>
      </w:r>
      <w:r>
        <w:rPr>
          <w:lang w:eastAsia="ru-RU"/>
        </w:rPr>
        <w:t>3</w:t>
      </w:r>
      <w:r w:rsidRPr="002672C1">
        <w:rPr>
          <w:lang w:eastAsia="ru-RU"/>
        </w:rPr>
        <w:t xml:space="preserve"> с</w:t>
      </w:r>
      <w:r w:rsidRPr="002672C1">
        <w:rPr>
          <w:lang w:eastAsia="ru-RU"/>
        </w:rPr>
        <w:t>е</w:t>
      </w:r>
      <w:r w:rsidRPr="002672C1">
        <w:rPr>
          <w:lang w:eastAsia="ru-RU"/>
        </w:rPr>
        <w:t xml:space="preserve">местр. </w:t>
      </w:r>
    </w:p>
    <w:p w:rsidR="00F521A4" w:rsidRPr="00074F7B" w:rsidRDefault="00F521A4" w:rsidP="00F521A4">
      <w:pPr>
        <w:widowControl w:val="0"/>
        <w:tabs>
          <w:tab w:val="left" w:pos="708"/>
          <w:tab w:val="right" w:leader="underscore" w:pos="9639"/>
        </w:tabs>
        <w:suppressAutoHyphens w:val="0"/>
        <w:ind w:firstLine="709"/>
        <w:jc w:val="both"/>
        <w:rPr>
          <w:lang w:eastAsia="ru-RU"/>
        </w:rPr>
      </w:pPr>
      <w:r w:rsidRPr="00074F7B">
        <w:rPr>
          <w:lang w:eastAsia="ru-RU"/>
        </w:rPr>
        <w:t>Дисциплина (модуль) «</w:t>
      </w:r>
      <w:r>
        <w:rPr>
          <w:lang w:eastAsia="ru-RU"/>
        </w:rPr>
        <w:t>Всеобщая история</w:t>
      </w:r>
      <w:r w:rsidRPr="00074F7B">
        <w:rPr>
          <w:lang w:eastAsia="ru-RU"/>
        </w:rPr>
        <w:t>» встраивается в структуру ООП как с точки зрения преемственности содержания, так и с точки зрения непрерывности процесса формиров</w:t>
      </w:r>
      <w:r w:rsidRPr="00074F7B">
        <w:rPr>
          <w:lang w:eastAsia="ru-RU"/>
        </w:rPr>
        <w:t>а</w:t>
      </w:r>
      <w:r w:rsidRPr="00074F7B">
        <w:rPr>
          <w:lang w:eastAsia="ru-RU"/>
        </w:rPr>
        <w:t>ния компетенций выпускника.</w:t>
      </w:r>
    </w:p>
    <w:p w:rsidR="00F521A4" w:rsidRDefault="00F521A4" w:rsidP="00F521A4">
      <w:pPr>
        <w:widowControl w:val="0"/>
        <w:suppressAutoHyphens w:val="0"/>
        <w:ind w:firstLine="709"/>
        <w:jc w:val="both"/>
        <w:rPr>
          <w:lang w:eastAsia="ru-RU"/>
        </w:rPr>
      </w:pPr>
      <w:r>
        <w:rPr>
          <w:lang w:eastAsia="ru-RU"/>
        </w:rPr>
        <w:t>Так же изучение д</w:t>
      </w:r>
      <w:r w:rsidRPr="00350D64">
        <w:rPr>
          <w:lang w:eastAsia="ru-RU"/>
        </w:rPr>
        <w:t xml:space="preserve">исциплины необходимо </w:t>
      </w:r>
      <w:r>
        <w:rPr>
          <w:lang w:eastAsia="ru-RU"/>
        </w:rPr>
        <w:t xml:space="preserve">для </w:t>
      </w:r>
      <w:r w:rsidRPr="00350D64">
        <w:rPr>
          <w:lang w:eastAsia="ru-RU"/>
        </w:rPr>
        <w:t>п</w:t>
      </w:r>
      <w:r>
        <w:rPr>
          <w:lang w:eastAsia="ru-RU"/>
        </w:rPr>
        <w:t xml:space="preserve">оследующего освоения </w:t>
      </w:r>
      <w:r w:rsidRPr="00350D64">
        <w:rPr>
          <w:lang w:eastAsia="ru-RU"/>
        </w:rPr>
        <w:t>курсов гуманитарного, социального цикла</w:t>
      </w:r>
      <w:r>
        <w:rPr>
          <w:lang w:eastAsia="ru-RU"/>
        </w:rPr>
        <w:t xml:space="preserve"> таких как </w:t>
      </w:r>
      <w:r w:rsidR="00C4737F">
        <w:rPr>
          <w:lang w:eastAsia="ru-RU"/>
        </w:rPr>
        <w:t xml:space="preserve">«Политология», </w:t>
      </w:r>
      <w:r>
        <w:rPr>
          <w:lang w:eastAsia="ru-RU"/>
        </w:rPr>
        <w:t>«Философия», «Культ</w:t>
      </w:r>
      <w:r>
        <w:rPr>
          <w:lang w:eastAsia="ru-RU"/>
        </w:rPr>
        <w:t>у</w:t>
      </w:r>
      <w:r>
        <w:rPr>
          <w:lang w:eastAsia="ru-RU"/>
        </w:rPr>
        <w:t xml:space="preserve">рология», а также всех специальных исторических дисциплин. </w:t>
      </w:r>
    </w:p>
    <w:p w:rsidR="00F521A4" w:rsidRPr="00350D64" w:rsidRDefault="00F521A4" w:rsidP="00F521A4">
      <w:pPr>
        <w:widowControl w:val="0"/>
        <w:suppressAutoHyphens w:val="0"/>
        <w:ind w:firstLine="709"/>
        <w:jc w:val="both"/>
        <w:rPr>
          <w:lang w:eastAsia="ru-RU"/>
        </w:rPr>
      </w:pPr>
    </w:p>
    <w:p w:rsidR="00F521A4" w:rsidRPr="00232912" w:rsidRDefault="00F521A4" w:rsidP="00F521A4">
      <w:r w:rsidRPr="00232912">
        <w:t>Междисциплинарные связи с обеспечиваемыми (последующими) дисциплинами</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firstRow="1" w:lastRow="0" w:firstColumn="1" w:lastColumn="0" w:noHBand="0" w:noVBand="0"/>
      </w:tblPr>
      <w:tblGrid>
        <w:gridCol w:w="505"/>
        <w:gridCol w:w="4293"/>
        <w:gridCol w:w="590"/>
        <w:gridCol w:w="590"/>
        <w:gridCol w:w="590"/>
        <w:gridCol w:w="590"/>
        <w:gridCol w:w="551"/>
        <w:gridCol w:w="545"/>
        <w:gridCol w:w="543"/>
        <w:gridCol w:w="540"/>
      </w:tblGrid>
      <w:tr w:rsidR="00F521A4" w:rsidRPr="003C70F0" w:rsidTr="00DB37AF">
        <w:tc>
          <w:tcPr>
            <w:tcW w:w="270" w:type="pct"/>
            <w:vMerge w:val="restar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p>
          <w:p w:rsidR="00F521A4" w:rsidRPr="00350D64" w:rsidRDefault="00F521A4" w:rsidP="00DB37AF">
            <w:pPr>
              <w:jc w:val="both"/>
              <w:rPr>
                <w:lang w:eastAsia="ru-RU"/>
              </w:rPr>
            </w:pPr>
            <w:r w:rsidRPr="00350D64">
              <w:rPr>
                <w:lang w:eastAsia="ru-RU"/>
              </w:rPr>
              <w:t>№</w:t>
            </w:r>
          </w:p>
          <w:p w:rsidR="00F521A4" w:rsidRPr="00350D64" w:rsidRDefault="00F521A4" w:rsidP="00DB37AF">
            <w:pPr>
              <w:jc w:val="both"/>
              <w:rPr>
                <w:lang w:eastAsia="ru-RU"/>
              </w:rPr>
            </w:pPr>
            <w:r w:rsidRPr="00350D64">
              <w:rPr>
                <w:lang w:eastAsia="ru-RU"/>
              </w:rPr>
              <w:t>п/п</w:t>
            </w:r>
          </w:p>
        </w:tc>
        <w:tc>
          <w:tcPr>
            <w:tcW w:w="2299" w:type="pct"/>
            <w:vMerge w:val="restar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p>
          <w:p w:rsidR="00F521A4" w:rsidRPr="00350D64" w:rsidRDefault="00F521A4" w:rsidP="00DB37AF">
            <w:pPr>
              <w:jc w:val="both"/>
              <w:rPr>
                <w:lang w:eastAsia="ru-RU"/>
              </w:rPr>
            </w:pPr>
            <w:r w:rsidRPr="00350D64">
              <w:rPr>
                <w:lang w:eastAsia="ru-RU"/>
              </w:rPr>
              <w:t>Наименование обеспечиваемых (последующих) дисциплин</w:t>
            </w:r>
          </w:p>
        </w:tc>
        <w:tc>
          <w:tcPr>
            <w:tcW w:w="2431" w:type="pct"/>
            <w:gridSpan w:val="8"/>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 xml:space="preserve">№ </w:t>
            </w:r>
            <w:r w:rsidRPr="00350D64">
              <w:rPr>
                <w:lang w:eastAsia="ru-RU"/>
              </w:rPr>
              <w:t xml:space="preserve">разделов данной дисциплины, необходимых для изучения </w:t>
            </w:r>
          </w:p>
          <w:p w:rsidR="00F521A4" w:rsidRPr="00350D64" w:rsidRDefault="00F521A4" w:rsidP="00DB37AF">
            <w:pPr>
              <w:jc w:val="both"/>
              <w:rPr>
                <w:lang w:eastAsia="ru-RU"/>
              </w:rPr>
            </w:pPr>
            <w:r w:rsidRPr="00350D64">
              <w:rPr>
                <w:lang w:eastAsia="ru-RU"/>
              </w:rPr>
              <w:t>обеспечиваемых дисциплин</w:t>
            </w:r>
          </w:p>
        </w:tc>
      </w:tr>
      <w:tr w:rsidR="00F521A4" w:rsidRPr="003C70F0" w:rsidTr="00DB37AF">
        <w:tc>
          <w:tcPr>
            <w:tcW w:w="270" w:type="pct"/>
            <w:vMerge/>
            <w:tcBorders>
              <w:top w:val="single" w:sz="6" w:space="0" w:color="000000"/>
              <w:left w:val="single" w:sz="6" w:space="0" w:color="000000"/>
              <w:bottom w:val="single" w:sz="6" w:space="0" w:color="000000"/>
              <w:right w:val="single" w:sz="6" w:space="0" w:color="000000"/>
            </w:tcBorders>
            <w:vAlign w:val="center"/>
          </w:tcPr>
          <w:p w:rsidR="00F521A4" w:rsidRPr="00350D64" w:rsidRDefault="00F521A4" w:rsidP="00DB37AF">
            <w:pPr>
              <w:jc w:val="both"/>
              <w:rPr>
                <w:lang w:eastAsia="ru-RU"/>
              </w:rPr>
            </w:pPr>
          </w:p>
        </w:tc>
        <w:tc>
          <w:tcPr>
            <w:tcW w:w="2299" w:type="pct"/>
            <w:vMerge/>
            <w:tcBorders>
              <w:top w:val="single" w:sz="6" w:space="0" w:color="000000"/>
              <w:left w:val="single" w:sz="6" w:space="0" w:color="000000"/>
              <w:bottom w:val="single" w:sz="6" w:space="0" w:color="000000"/>
              <w:right w:val="single" w:sz="6" w:space="0" w:color="000000"/>
            </w:tcBorders>
            <w:vAlign w:val="center"/>
          </w:tcPr>
          <w:p w:rsidR="00F521A4" w:rsidRPr="00350D64" w:rsidRDefault="00F521A4" w:rsidP="00DB37AF">
            <w:pPr>
              <w:jc w:val="both"/>
              <w:rPr>
                <w:lang w:eastAsia="ru-RU"/>
              </w:rPr>
            </w:pP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sidRPr="00350D64">
              <w:rPr>
                <w:lang w:eastAsia="ru-RU"/>
              </w:rPr>
              <w:t>1</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sidRPr="00350D64">
              <w:rPr>
                <w:lang w:eastAsia="ru-RU"/>
              </w:rPr>
              <w:t>2</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sidRPr="00350D64">
              <w:rPr>
                <w:lang w:eastAsia="ru-RU"/>
              </w:rPr>
              <w:t>3</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sidRPr="00350D64">
              <w:rPr>
                <w:lang w:eastAsia="ru-RU"/>
              </w:rPr>
              <w:t>4</w:t>
            </w:r>
          </w:p>
        </w:tc>
        <w:tc>
          <w:tcPr>
            <w:tcW w:w="295"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sidRPr="00350D64">
              <w:rPr>
                <w:lang w:eastAsia="ru-RU"/>
              </w:rPr>
              <w:t>5</w:t>
            </w:r>
          </w:p>
        </w:tc>
        <w:tc>
          <w:tcPr>
            <w:tcW w:w="292"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sidRPr="00350D64">
              <w:rPr>
                <w:lang w:eastAsia="ru-RU"/>
              </w:rPr>
              <w:t>6</w:t>
            </w:r>
          </w:p>
        </w:tc>
        <w:tc>
          <w:tcPr>
            <w:tcW w:w="291" w:type="pct"/>
            <w:tcBorders>
              <w:top w:val="single" w:sz="6" w:space="0" w:color="000000"/>
              <w:left w:val="single" w:sz="6" w:space="0" w:color="000000"/>
              <w:bottom w:val="single" w:sz="6" w:space="0" w:color="000000"/>
              <w:right w:val="single" w:sz="6" w:space="0" w:color="000000"/>
            </w:tcBorders>
          </w:tcPr>
          <w:p w:rsidR="00F521A4" w:rsidRDefault="00F521A4" w:rsidP="00DB37AF">
            <w:pPr>
              <w:jc w:val="both"/>
              <w:rPr>
                <w:lang w:eastAsia="ru-RU"/>
              </w:rPr>
            </w:pPr>
            <w:r>
              <w:rPr>
                <w:lang w:eastAsia="ru-RU"/>
              </w:rPr>
              <w:t>7</w:t>
            </w:r>
          </w:p>
        </w:tc>
        <w:tc>
          <w:tcPr>
            <w:tcW w:w="289"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8</w:t>
            </w:r>
          </w:p>
        </w:tc>
      </w:tr>
      <w:tr w:rsidR="00F521A4" w:rsidRPr="003C70F0" w:rsidTr="00DB37AF">
        <w:tc>
          <w:tcPr>
            <w:tcW w:w="270"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lastRenderedPageBreak/>
              <w:t>1.</w:t>
            </w:r>
          </w:p>
        </w:tc>
        <w:tc>
          <w:tcPr>
            <w:tcW w:w="2299" w:type="pct"/>
            <w:tcBorders>
              <w:top w:val="single" w:sz="6" w:space="0" w:color="000000"/>
              <w:left w:val="single" w:sz="6" w:space="0" w:color="000000"/>
              <w:bottom w:val="single" w:sz="6" w:space="0" w:color="000000"/>
              <w:right w:val="single" w:sz="6" w:space="0" w:color="000000"/>
            </w:tcBorders>
          </w:tcPr>
          <w:p w:rsidR="00F521A4" w:rsidRDefault="004B74DC" w:rsidP="00DB37AF">
            <w:pPr>
              <w:jc w:val="both"/>
              <w:rPr>
                <w:lang w:eastAsia="ru-RU"/>
              </w:rPr>
            </w:pPr>
            <w:r>
              <w:rPr>
                <w:lang w:eastAsia="ru-RU"/>
              </w:rPr>
              <w:t>Политология</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F521A4" w:rsidRDefault="00F521A4" w:rsidP="00DB37AF">
            <w:pPr>
              <w:jc w:val="both"/>
              <w:rPr>
                <w:lang w:eastAsia="ru-RU"/>
              </w:rPr>
            </w:pPr>
            <w:r>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F521A4" w:rsidRDefault="00F521A4" w:rsidP="00DB37AF">
            <w:pPr>
              <w:jc w:val="both"/>
              <w:rPr>
                <w:lang w:eastAsia="ru-RU"/>
              </w:rPr>
            </w:pPr>
            <w:r>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F521A4" w:rsidRDefault="00F521A4" w:rsidP="00DB37AF">
            <w:pPr>
              <w:jc w:val="both"/>
              <w:rPr>
                <w:lang w:eastAsia="ru-RU"/>
              </w:rPr>
            </w:pPr>
            <w:r>
              <w:rPr>
                <w:lang w:eastAsia="ru-RU"/>
              </w:rPr>
              <w:t>+</w:t>
            </w:r>
          </w:p>
        </w:tc>
        <w:tc>
          <w:tcPr>
            <w:tcW w:w="295" w:type="pct"/>
            <w:tcBorders>
              <w:top w:val="single" w:sz="6" w:space="0" w:color="000000"/>
              <w:left w:val="single" w:sz="6" w:space="0" w:color="000000"/>
              <w:bottom w:val="single" w:sz="6" w:space="0" w:color="000000"/>
              <w:right w:val="single" w:sz="6" w:space="0" w:color="000000"/>
            </w:tcBorders>
          </w:tcPr>
          <w:p w:rsidR="00F521A4" w:rsidRDefault="00F521A4" w:rsidP="00DB37AF">
            <w:pPr>
              <w:jc w:val="both"/>
              <w:rPr>
                <w:lang w:eastAsia="ru-RU"/>
              </w:rPr>
            </w:pPr>
            <w:r>
              <w:rPr>
                <w:lang w:eastAsia="ru-RU"/>
              </w:rPr>
              <w:t>+</w:t>
            </w:r>
          </w:p>
        </w:tc>
        <w:tc>
          <w:tcPr>
            <w:tcW w:w="292" w:type="pct"/>
            <w:tcBorders>
              <w:top w:val="single" w:sz="6" w:space="0" w:color="000000"/>
              <w:left w:val="single" w:sz="6" w:space="0" w:color="000000"/>
              <w:bottom w:val="single" w:sz="6" w:space="0" w:color="000000"/>
              <w:right w:val="single" w:sz="6" w:space="0" w:color="000000"/>
            </w:tcBorders>
          </w:tcPr>
          <w:p w:rsidR="00F521A4" w:rsidRDefault="00F521A4" w:rsidP="00DB37AF">
            <w:pPr>
              <w:jc w:val="both"/>
              <w:rPr>
                <w:lang w:eastAsia="ru-RU"/>
              </w:rPr>
            </w:pPr>
            <w:r>
              <w:rPr>
                <w:lang w:eastAsia="ru-RU"/>
              </w:rPr>
              <w:t>+</w:t>
            </w:r>
          </w:p>
        </w:tc>
        <w:tc>
          <w:tcPr>
            <w:tcW w:w="291" w:type="pct"/>
            <w:tcBorders>
              <w:top w:val="single" w:sz="6" w:space="0" w:color="000000"/>
              <w:left w:val="single" w:sz="6" w:space="0" w:color="000000"/>
              <w:bottom w:val="single" w:sz="6" w:space="0" w:color="000000"/>
              <w:right w:val="single" w:sz="6" w:space="0" w:color="000000"/>
            </w:tcBorders>
          </w:tcPr>
          <w:p w:rsidR="00F521A4" w:rsidRDefault="00F521A4" w:rsidP="00DB37AF">
            <w:pPr>
              <w:jc w:val="both"/>
              <w:rPr>
                <w:lang w:eastAsia="ru-RU"/>
              </w:rPr>
            </w:pPr>
            <w:r>
              <w:rPr>
                <w:lang w:eastAsia="ru-RU"/>
              </w:rPr>
              <w:t>+</w:t>
            </w:r>
          </w:p>
        </w:tc>
        <w:tc>
          <w:tcPr>
            <w:tcW w:w="289" w:type="pct"/>
            <w:tcBorders>
              <w:top w:val="single" w:sz="6" w:space="0" w:color="000000"/>
              <w:left w:val="single" w:sz="6" w:space="0" w:color="000000"/>
              <w:bottom w:val="single" w:sz="6" w:space="0" w:color="000000"/>
              <w:right w:val="single" w:sz="6" w:space="0" w:color="000000"/>
            </w:tcBorders>
          </w:tcPr>
          <w:p w:rsidR="00F521A4" w:rsidRDefault="00F521A4" w:rsidP="00DB37AF">
            <w:pPr>
              <w:jc w:val="both"/>
              <w:rPr>
                <w:lang w:eastAsia="ru-RU"/>
              </w:rPr>
            </w:pPr>
            <w:r>
              <w:rPr>
                <w:lang w:eastAsia="ru-RU"/>
              </w:rPr>
              <w:t>+</w:t>
            </w:r>
          </w:p>
        </w:tc>
      </w:tr>
      <w:tr w:rsidR="00F521A4" w:rsidRPr="003C70F0" w:rsidTr="00DB37AF">
        <w:tc>
          <w:tcPr>
            <w:tcW w:w="270"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2</w:t>
            </w:r>
            <w:r w:rsidRPr="00350D64">
              <w:rPr>
                <w:lang w:eastAsia="ru-RU"/>
              </w:rPr>
              <w:t>.</w:t>
            </w:r>
          </w:p>
        </w:tc>
        <w:tc>
          <w:tcPr>
            <w:tcW w:w="2299"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Философия</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sidRPr="00350D64">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c>
          <w:tcPr>
            <w:tcW w:w="295"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c>
          <w:tcPr>
            <w:tcW w:w="292"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c>
          <w:tcPr>
            <w:tcW w:w="291" w:type="pct"/>
            <w:tcBorders>
              <w:top w:val="single" w:sz="6" w:space="0" w:color="000000"/>
              <w:left w:val="single" w:sz="6" w:space="0" w:color="000000"/>
              <w:bottom w:val="single" w:sz="6" w:space="0" w:color="000000"/>
              <w:right w:val="single" w:sz="6" w:space="0" w:color="000000"/>
            </w:tcBorders>
          </w:tcPr>
          <w:p w:rsidR="00F521A4" w:rsidRDefault="00F521A4" w:rsidP="00DB37AF">
            <w:pPr>
              <w:jc w:val="both"/>
              <w:rPr>
                <w:lang w:eastAsia="ru-RU"/>
              </w:rPr>
            </w:pPr>
            <w:r>
              <w:rPr>
                <w:lang w:eastAsia="ru-RU"/>
              </w:rPr>
              <w:t>+</w:t>
            </w:r>
          </w:p>
        </w:tc>
        <w:tc>
          <w:tcPr>
            <w:tcW w:w="289"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r>
      <w:tr w:rsidR="00F521A4" w:rsidRPr="003C70F0" w:rsidTr="00DB37AF">
        <w:tc>
          <w:tcPr>
            <w:tcW w:w="270"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3</w:t>
            </w:r>
            <w:r w:rsidRPr="00350D64">
              <w:rPr>
                <w:lang w:eastAsia="ru-RU"/>
              </w:rPr>
              <w:t>.</w:t>
            </w:r>
          </w:p>
        </w:tc>
        <w:tc>
          <w:tcPr>
            <w:tcW w:w="2299"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Культурология</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sidRPr="00350D64">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sidRPr="00350D64">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c>
          <w:tcPr>
            <w:tcW w:w="316"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c>
          <w:tcPr>
            <w:tcW w:w="295"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c>
          <w:tcPr>
            <w:tcW w:w="292"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sidRPr="00350D64">
              <w:rPr>
                <w:lang w:eastAsia="ru-RU"/>
              </w:rPr>
              <w:t>+</w:t>
            </w:r>
          </w:p>
        </w:tc>
        <w:tc>
          <w:tcPr>
            <w:tcW w:w="291" w:type="pct"/>
            <w:tcBorders>
              <w:top w:val="single" w:sz="6" w:space="0" w:color="000000"/>
              <w:left w:val="single" w:sz="6" w:space="0" w:color="000000"/>
              <w:bottom w:val="single" w:sz="6" w:space="0" w:color="000000"/>
              <w:right w:val="single" w:sz="6" w:space="0" w:color="000000"/>
            </w:tcBorders>
          </w:tcPr>
          <w:p w:rsidR="00F521A4" w:rsidRDefault="00F521A4" w:rsidP="00DB37AF">
            <w:pPr>
              <w:jc w:val="both"/>
              <w:rPr>
                <w:lang w:eastAsia="ru-RU"/>
              </w:rPr>
            </w:pPr>
            <w:r>
              <w:rPr>
                <w:lang w:eastAsia="ru-RU"/>
              </w:rPr>
              <w:t>+</w:t>
            </w:r>
          </w:p>
        </w:tc>
        <w:tc>
          <w:tcPr>
            <w:tcW w:w="289" w:type="pct"/>
            <w:tcBorders>
              <w:top w:val="single" w:sz="6" w:space="0" w:color="000000"/>
              <w:left w:val="single" w:sz="6" w:space="0" w:color="000000"/>
              <w:bottom w:val="single" w:sz="6" w:space="0" w:color="000000"/>
              <w:right w:val="single" w:sz="6" w:space="0" w:color="000000"/>
            </w:tcBorders>
          </w:tcPr>
          <w:p w:rsidR="00F521A4" w:rsidRPr="00350D64" w:rsidRDefault="00F521A4" w:rsidP="00DB37AF">
            <w:pPr>
              <w:jc w:val="both"/>
              <w:rPr>
                <w:lang w:eastAsia="ru-RU"/>
              </w:rPr>
            </w:pPr>
            <w:r>
              <w:rPr>
                <w:lang w:eastAsia="ru-RU"/>
              </w:rPr>
              <w:t>+</w:t>
            </w:r>
          </w:p>
        </w:tc>
      </w:tr>
    </w:tbl>
    <w:p w:rsidR="00BB62E4" w:rsidRPr="00232912" w:rsidRDefault="00BB62E4" w:rsidP="003F23EE"/>
    <w:p w:rsidR="004B74DC" w:rsidRPr="004B74DC" w:rsidRDefault="004B74DC" w:rsidP="004B74DC">
      <w:pPr>
        <w:widowControl w:val="0"/>
        <w:jc w:val="both"/>
        <w:rPr>
          <w:b/>
          <w:bCs/>
        </w:rPr>
      </w:pPr>
      <w:bookmarkStart w:id="4" w:name="_Toc400032992"/>
      <w:r w:rsidRPr="004B74DC">
        <w:rPr>
          <w:b/>
          <w:bCs/>
        </w:rPr>
        <w:t>3. Требования к результатам освоения дисциплины</w:t>
      </w:r>
    </w:p>
    <w:p w:rsidR="004B74DC" w:rsidRPr="004B74DC" w:rsidRDefault="004B74DC" w:rsidP="004B74DC">
      <w:pPr>
        <w:widowControl w:val="0"/>
        <w:jc w:val="both"/>
      </w:pPr>
      <w:r w:rsidRPr="004B74DC">
        <w:t>Процесс изучения дисциплины направлен на формирование элементов следующих компетенций в соответствии с федеральным государственным образовательным стандартом по данному направлению подготовки (специальности):</w:t>
      </w:r>
    </w:p>
    <w:p w:rsidR="004B74DC" w:rsidRPr="004B74DC" w:rsidRDefault="004B74DC" w:rsidP="004B74DC">
      <w:pPr>
        <w:widowControl w:val="0"/>
        <w:jc w:val="both"/>
        <w:rPr>
          <w:i/>
          <w:iCs/>
        </w:rPr>
      </w:pPr>
      <w:r w:rsidRPr="004B74DC">
        <w:rPr>
          <w:iCs/>
        </w:rPr>
        <w:t>а)</w:t>
      </w:r>
      <w:r w:rsidRPr="004B74DC">
        <w:t xml:space="preserve"> Универсальные (общекультурные) компетенции</w:t>
      </w:r>
      <w:r w:rsidRPr="004B74DC">
        <w:rPr>
          <w:iCs/>
        </w:rPr>
        <w:t xml:space="preserve"> </w:t>
      </w:r>
      <w:r w:rsidRPr="004B74DC">
        <w:rPr>
          <w:i/>
          <w:iCs/>
        </w:rPr>
        <w:t xml:space="preserve">(УК): </w:t>
      </w:r>
    </w:p>
    <w:p w:rsidR="004B74DC" w:rsidRPr="004B74DC" w:rsidRDefault="004B74DC" w:rsidP="004B74DC">
      <w:pPr>
        <w:widowControl w:val="0"/>
        <w:jc w:val="both"/>
        <w:rPr>
          <w:lang w:bidi="ru-RU"/>
        </w:rPr>
      </w:pPr>
      <w:r w:rsidRPr="004B74DC">
        <w:rPr>
          <w:lang w:bidi="ru-RU"/>
        </w:rPr>
        <w:t>- способность воспринимать межкультурное разнообразие общества в социально историческом, этическом и философском контекстах (УК-5)</w:t>
      </w:r>
    </w:p>
    <w:p w:rsidR="004B74DC" w:rsidRPr="004B74DC" w:rsidRDefault="004B74DC" w:rsidP="004B74DC">
      <w:pPr>
        <w:widowControl w:val="0"/>
        <w:jc w:val="both"/>
        <w:rPr>
          <w:b/>
          <w:bCs/>
        </w:rPr>
      </w:pPr>
    </w:p>
    <w:p w:rsidR="004B74DC" w:rsidRPr="004B74DC" w:rsidRDefault="004B74DC" w:rsidP="004B74DC">
      <w:pPr>
        <w:widowControl w:val="0"/>
        <w:jc w:val="both"/>
      </w:pPr>
      <w:r w:rsidRPr="004B74DC">
        <w:t>Перечень планируемых результатов обучения по дисциплине (модулю), соотнесенных с индикаторами достижения компетенций</w:t>
      </w:r>
    </w:p>
    <w:p w:rsidR="004B74DC" w:rsidRPr="004B74DC" w:rsidRDefault="004B74DC" w:rsidP="004B74DC">
      <w:pPr>
        <w:widowControl w:val="0"/>
        <w:jc w:val="both"/>
        <w:rPr>
          <w:b/>
          <w:bC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39"/>
        <w:gridCol w:w="2499"/>
        <w:gridCol w:w="3683"/>
      </w:tblGrid>
      <w:tr w:rsidR="004B74DC" w:rsidRPr="004B74DC" w:rsidTr="000D0515">
        <w:tc>
          <w:tcPr>
            <w:tcW w:w="1868" w:type="dxa"/>
            <w:shd w:val="clear" w:color="auto" w:fill="auto"/>
          </w:tcPr>
          <w:p w:rsidR="004B74DC" w:rsidRPr="004B74DC" w:rsidRDefault="004B74DC" w:rsidP="000D0515">
            <w:pPr>
              <w:widowControl w:val="0"/>
              <w:jc w:val="both"/>
            </w:pPr>
            <w:bookmarkStart w:id="5" w:name="_Hlk145105423"/>
            <w:r w:rsidRPr="004B74DC">
              <w:t>Наименование категории (группы) универсальных компетенций</w:t>
            </w:r>
          </w:p>
        </w:tc>
        <w:tc>
          <w:tcPr>
            <w:tcW w:w="1839" w:type="dxa"/>
            <w:shd w:val="clear" w:color="auto" w:fill="auto"/>
          </w:tcPr>
          <w:p w:rsidR="004B74DC" w:rsidRPr="004B74DC" w:rsidRDefault="004B74DC" w:rsidP="000D0515">
            <w:pPr>
              <w:widowControl w:val="0"/>
              <w:jc w:val="both"/>
            </w:pPr>
            <w:r w:rsidRPr="004B74DC">
              <w:t>Код и наименование универсальной компетенции выпускника</w:t>
            </w:r>
          </w:p>
        </w:tc>
        <w:tc>
          <w:tcPr>
            <w:tcW w:w="2499" w:type="dxa"/>
            <w:shd w:val="clear" w:color="auto" w:fill="auto"/>
          </w:tcPr>
          <w:p w:rsidR="004B74DC" w:rsidRPr="004B74DC" w:rsidRDefault="004B74DC" w:rsidP="000D0515">
            <w:pPr>
              <w:widowControl w:val="0"/>
              <w:jc w:val="both"/>
            </w:pPr>
            <w:r w:rsidRPr="004B74DC">
              <w:t>Код и наименование индикатора достижения универсальной компетенции</w:t>
            </w:r>
          </w:p>
        </w:tc>
        <w:tc>
          <w:tcPr>
            <w:tcW w:w="3683" w:type="dxa"/>
            <w:shd w:val="clear" w:color="auto" w:fill="auto"/>
          </w:tcPr>
          <w:p w:rsidR="004B74DC" w:rsidRPr="004B74DC" w:rsidRDefault="004B74DC" w:rsidP="000D0515">
            <w:pPr>
              <w:widowControl w:val="0"/>
              <w:jc w:val="both"/>
            </w:pPr>
            <w:r w:rsidRPr="004B74DC">
              <w:t>Результаты обучения</w:t>
            </w:r>
          </w:p>
        </w:tc>
      </w:tr>
      <w:tr w:rsidR="004B74DC" w:rsidRPr="004B74DC" w:rsidTr="000D0515">
        <w:tc>
          <w:tcPr>
            <w:tcW w:w="1868" w:type="dxa"/>
            <w:shd w:val="clear" w:color="auto" w:fill="auto"/>
          </w:tcPr>
          <w:p w:rsidR="004B74DC" w:rsidRPr="004B74DC" w:rsidRDefault="004B74DC" w:rsidP="000D0515">
            <w:pPr>
              <w:widowControl w:val="0"/>
              <w:jc w:val="both"/>
              <w:rPr>
                <w:lang w:val="en-US"/>
              </w:rPr>
            </w:pPr>
            <w:r w:rsidRPr="004B74DC">
              <w:t>Межкультурное взаимодействие</w:t>
            </w:r>
          </w:p>
        </w:tc>
        <w:tc>
          <w:tcPr>
            <w:tcW w:w="1839" w:type="dxa"/>
            <w:shd w:val="clear" w:color="auto" w:fill="auto"/>
          </w:tcPr>
          <w:p w:rsidR="004B74DC" w:rsidRPr="004B74DC" w:rsidRDefault="004B74DC" w:rsidP="000D0515">
            <w:pPr>
              <w:widowControl w:val="0"/>
              <w:jc w:val="both"/>
            </w:pPr>
            <w:r w:rsidRPr="004B74DC">
              <w:t>УК-5. Способен воспринимать межкультурное разнообразие общества в социально-историческом, этическом и философском контекстах</w:t>
            </w:r>
          </w:p>
        </w:tc>
        <w:tc>
          <w:tcPr>
            <w:tcW w:w="2499" w:type="dxa"/>
            <w:shd w:val="clear" w:color="auto" w:fill="auto"/>
          </w:tcPr>
          <w:p w:rsidR="004B74DC" w:rsidRPr="004B74DC" w:rsidRDefault="004B74DC" w:rsidP="000D0515">
            <w:pPr>
              <w:widowControl w:val="0"/>
              <w:jc w:val="both"/>
            </w:pPr>
            <w:r w:rsidRPr="004B74DC">
              <w:t xml:space="preserve">УК-5.1. Выявляет и анализирует особенности межкультурного взаимодействия, обусловленные различием социально-исторических, этических и ценностных систем. </w:t>
            </w: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rPr>
                <w:lang w:bidi="ru-RU"/>
              </w:rPr>
            </w:pPr>
            <w:r w:rsidRPr="004B74DC">
              <w:t>УК-5.2.</w:t>
            </w:r>
            <w:r w:rsidRPr="004B74DC">
              <w:rPr>
                <w:lang w:bidi="ru-RU"/>
              </w:rPr>
              <w:t xml:space="preserve"> Применяет основные категории исторической науки и философского мировоззрения к анализу специфики различных культурных сообществ.</w:t>
            </w:r>
          </w:p>
          <w:p w:rsidR="004B74DC" w:rsidRPr="004B74DC" w:rsidRDefault="004B74DC" w:rsidP="000D0515">
            <w:pPr>
              <w:widowControl w:val="0"/>
              <w:jc w:val="both"/>
              <w:rPr>
                <w:lang w:bidi="ru-RU"/>
              </w:rPr>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pPr>
          </w:p>
          <w:p w:rsidR="004B74DC" w:rsidRPr="004B74DC" w:rsidRDefault="004B74DC" w:rsidP="000D0515">
            <w:pPr>
              <w:widowControl w:val="0"/>
              <w:jc w:val="both"/>
              <w:rPr>
                <w:lang w:bidi="ru-RU"/>
              </w:rPr>
            </w:pPr>
            <w:r w:rsidRPr="004B74DC">
              <w:t>УК-5.3</w:t>
            </w:r>
            <w:r w:rsidRPr="004B74DC">
              <w:rPr>
                <w:lang w:bidi="ru-RU"/>
              </w:rPr>
              <w:t>.</w:t>
            </w:r>
          </w:p>
          <w:p w:rsidR="004B74DC" w:rsidRPr="004B74DC" w:rsidRDefault="004B74DC" w:rsidP="000D0515">
            <w:pPr>
              <w:widowControl w:val="0"/>
              <w:jc w:val="both"/>
            </w:pPr>
            <w:r w:rsidRPr="004B74DC">
              <w:rPr>
                <w:lang w:bidi="ru-RU"/>
              </w:rPr>
              <w:t xml:space="preserve">Анализирует </w:t>
            </w:r>
            <w:r w:rsidR="003B1CB7">
              <w:rPr>
                <w:lang w:bidi="ru-RU"/>
              </w:rPr>
              <w:t xml:space="preserve">всеобщую </w:t>
            </w:r>
            <w:r w:rsidRPr="004B74DC">
              <w:rPr>
                <w:lang w:bidi="ru-RU"/>
              </w:rPr>
              <w:t xml:space="preserve">историю в контексте </w:t>
            </w:r>
            <w:r w:rsidR="003B1CB7">
              <w:rPr>
                <w:lang w:bidi="ru-RU"/>
              </w:rPr>
              <w:t xml:space="preserve">единого </w:t>
            </w:r>
            <w:r w:rsidR="003B1CB7" w:rsidRPr="004B74DC">
              <w:rPr>
                <w:lang w:bidi="ru-RU"/>
              </w:rPr>
              <w:t>исторического</w:t>
            </w:r>
            <w:r w:rsidRPr="004B74DC">
              <w:rPr>
                <w:lang w:bidi="ru-RU"/>
              </w:rPr>
              <w:t xml:space="preserve"> </w:t>
            </w:r>
            <w:r w:rsidR="003B1CB7">
              <w:rPr>
                <w:lang w:bidi="ru-RU"/>
              </w:rPr>
              <w:t xml:space="preserve">процесса </w:t>
            </w:r>
            <w:r w:rsidRPr="004B74DC">
              <w:rPr>
                <w:lang w:bidi="ru-RU"/>
              </w:rPr>
              <w:t xml:space="preserve">и </w:t>
            </w:r>
            <w:r w:rsidR="003B1CB7">
              <w:rPr>
                <w:lang w:bidi="ru-RU"/>
              </w:rPr>
              <w:t xml:space="preserve">особенностей </w:t>
            </w:r>
            <w:r w:rsidRPr="004B74DC">
              <w:rPr>
                <w:lang w:bidi="ru-RU"/>
              </w:rPr>
              <w:t xml:space="preserve">культурного </w:t>
            </w:r>
            <w:proofErr w:type="gramStart"/>
            <w:r w:rsidRPr="004B74DC">
              <w:rPr>
                <w:lang w:bidi="ru-RU"/>
              </w:rPr>
              <w:t xml:space="preserve">развития.  </w:t>
            </w:r>
            <w:proofErr w:type="gramEnd"/>
          </w:p>
        </w:tc>
        <w:tc>
          <w:tcPr>
            <w:tcW w:w="3683" w:type="dxa"/>
            <w:shd w:val="clear" w:color="auto" w:fill="auto"/>
          </w:tcPr>
          <w:p w:rsidR="003B1CB7" w:rsidRPr="003B1CB7" w:rsidRDefault="003B1CB7" w:rsidP="000D0515">
            <w:pPr>
              <w:widowControl w:val="0"/>
              <w:jc w:val="both"/>
            </w:pPr>
            <w:bookmarkStart w:id="6" w:name="_Hlk162457744"/>
            <w:r w:rsidRPr="003B1CB7">
              <w:rPr>
                <w:iCs/>
              </w:rPr>
              <w:lastRenderedPageBreak/>
              <w:t>УК-5.1 знать:</w:t>
            </w:r>
            <w:r w:rsidRPr="000D0515">
              <w:rPr>
                <w:iCs/>
              </w:rPr>
              <w:t xml:space="preserve"> </w:t>
            </w:r>
            <w:r w:rsidRPr="003B1CB7">
              <w:t xml:space="preserve">основные направления, проблемы, теории и методы истории; движущие силы и закономерности исторического процесса; место человека в историческом процессе, политической организации общества; различные подходы к оценке и периодизации всемирной и отечественной истории; основные этапы и ключевые события </w:t>
            </w:r>
            <w:r>
              <w:t>всемирной истории</w:t>
            </w:r>
            <w:r w:rsidRPr="003B1CB7">
              <w:t xml:space="preserve"> с древности до наших дней; выдающихся деятелей отечественной и всеобщей истории; важнейшие достижения культуры и системы ценностей, сформировавшиеся в ходе исторического развития; </w:t>
            </w:r>
          </w:p>
          <w:p w:rsidR="003B1CB7" w:rsidRPr="003B1CB7" w:rsidRDefault="003B1CB7" w:rsidP="000D0515">
            <w:pPr>
              <w:widowControl w:val="0"/>
              <w:jc w:val="both"/>
            </w:pPr>
            <w:r w:rsidRPr="003B1CB7">
              <w:rPr>
                <w:iCs/>
              </w:rPr>
              <w:t>УК-5.2 уметь:</w:t>
            </w:r>
            <w:r w:rsidRPr="000D0515">
              <w:rPr>
                <w:iCs/>
              </w:rPr>
              <w:t xml:space="preserve"> </w:t>
            </w:r>
            <w:r w:rsidRPr="003B1CB7">
              <w:t xml:space="preserve">работать с разноплановыми источниками; </w:t>
            </w:r>
            <w:r>
              <w:t>осуществлять</w:t>
            </w:r>
            <w:r w:rsidRPr="003B1CB7">
              <w:t xml:space="preserve"> эффективный поиск информации и критики источников; преобразовывать информацию в знание, осмысливать процессы, события и явления в России и мировом сообществе в их динамике и </w:t>
            </w:r>
            <w:r w:rsidRPr="003B1CB7">
              <w:lastRenderedPageBreak/>
              <w:t xml:space="preserve">взаимосвязи, руководствуясь принципами научной объективности и историзма; </w:t>
            </w:r>
            <w:r>
              <w:t>формировать</w:t>
            </w:r>
            <w:r w:rsidRPr="003B1CB7">
              <w:t xml:space="preserve"> и аргументировано отстаивать собственную позицию по различным проблемам </w:t>
            </w:r>
            <w:r>
              <w:t xml:space="preserve">всеобщей </w:t>
            </w:r>
            <w:r w:rsidRPr="003B1CB7">
              <w:t xml:space="preserve">истории; </w:t>
            </w:r>
            <w:r>
              <w:t xml:space="preserve"> </w:t>
            </w:r>
            <w:r w:rsidRPr="003B1CB7">
              <w:t xml:space="preserve">соотносить общие исторические процессы и отдельные факты; </w:t>
            </w:r>
            <w:r>
              <w:t xml:space="preserve"> </w:t>
            </w:r>
            <w:r w:rsidRPr="003B1CB7">
              <w:t xml:space="preserve">выявлять существенные черты исторических процессов, явлений и событий; </w:t>
            </w:r>
          </w:p>
          <w:p w:rsidR="004B74DC" w:rsidRPr="004B74DC" w:rsidRDefault="003B1CB7" w:rsidP="000D0515">
            <w:pPr>
              <w:widowControl w:val="0"/>
              <w:jc w:val="both"/>
            </w:pPr>
            <w:r w:rsidRPr="003B1CB7">
              <w:rPr>
                <w:iCs/>
              </w:rPr>
              <w:t>УК-5.3 владеть:</w:t>
            </w:r>
            <w:r w:rsidRPr="000D0515">
              <w:rPr>
                <w:iCs/>
              </w:rPr>
              <w:t xml:space="preserve"> </w:t>
            </w:r>
            <w:r w:rsidRPr="003B1CB7">
              <w:t>представлениями о событиях всемирно</w:t>
            </w:r>
            <w:r>
              <w:t>го</w:t>
            </w:r>
            <w:r w:rsidRPr="003B1CB7">
              <w:t xml:space="preserve"> истори</w:t>
            </w:r>
            <w:r>
              <w:t>ческого процесса</w:t>
            </w:r>
            <w:r w:rsidRPr="003B1CB7">
              <w:t>, основанными на принципе историзма; навыками анализа исторических источников; приемами ведения дискуссии и полемики</w:t>
            </w:r>
            <w:r>
              <w:t>, отстаивания своей позиции, основанной на научном знании</w:t>
            </w:r>
            <w:r w:rsidRPr="003B1CB7">
              <w:t>.</w:t>
            </w:r>
            <w:bookmarkEnd w:id="6"/>
          </w:p>
        </w:tc>
      </w:tr>
      <w:bookmarkEnd w:id="5"/>
    </w:tbl>
    <w:p w:rsidR="006B45BF" w:rsidRPr="00232912" w:rsidRDefault="006B45BF" w:rsidP="006B45BF">
      <w:pPr>
        <w:widowControl w:val="0"/>
        <w:jc w:val="both"/>
        <w:rPr>
          <w:bCs/>
        </w:rPr>
      </w:pPr>
    </w:p>
    <w:p w:rsidR="0062764C" w:rsidRPr="00232912" w:rsidRDefault="0062764C" w:rsidP="006B45BF">
      <w:pPr>
        <w:widowControl w:val="0"/>
        <w:ind w:firstLine="708"/>
        <w:jc w:val="both"/>
      </w:pPr>
    </w:p>
    <w:p w:rsidR="00BB62E4" w:rsidRPr="00232912" w:rsidRDefault="00DF1473" w:rsidP="002C475D">
      <w:pPr>
        <w:rPr>
          <w:b/>
        </w:rPr>
      </w:pPr>
      <w:r w:rsidRPr="00232912">
        <w:rPr>
          <w:b/>
        </w:rPr>
        <w:t>4</w:t>
      </w:r>
      <w:r w:rsidR="009D1CBA" w:rsidRPr="00232912">
        <w:rPr>
          <w:b/>
        </w:rPr>
        <w:t>.</w:t>
      </w:r>
      <w:r w:rsidR="00BB62E4" w:rsidRPr="00232912">
        <w:rPr>
          <w:b/>
        </w:rPr>
        <w:t xml:space="preserve"> </w:t>
      </w:r>
      <w:r w:rsidR="009D1CBA" w:rsidRPr="00232912">
        <w:rPr>
          <w:b/>
        </w:rPr>
        <w:t>Тематический план изучения дисциплины</w:t>
      </w:r>
      <w:bookmarkEnd w:id="4"/>
    </w:p>
    <w:p w:rsidR="00DA7490" w:rsidRPr="00232912" w:rsidRDefault="00DA7490" w:rsidP="002C475D">
      <w:pPr>
        <w:rPr>
          <w:b/>
        </w:rPr>
      </w:pPr>
    </w:p>
    <w:p w:rsidR="00BB62E4" w:rsidRPr="00232912" w:rsidRDefault="00E9120E" w:rsidP="003F23EE">
      <w:pPr>
        <w:rPr>
          <w:b/>
        </w:rPr>
      </w:pPr>
      <w:r>
        <w:rPr>
          <w:b/>
        </w:rPr>
        <w:t>См. приложение</w:t>
      </w:r>
    </w:p>
    <w:p w:rsidR="002C475D" w:rsidRPr="00232912" w:rsidRDefault="002C475D" w:rsidP="003F23EE"/>
    <w:p w:rsidR="002C475D" w:rsidRPr="00232912" w:rsidRDefault="002C475D" w:rsidP="002C475D">
      <w:pPr>
        <w:widowControl w:val="0"/>
        <w:rPr>
          <w:b/>
          <w:bCs/>
          <w:caps/>
        </w:rPr>
      </w:pPr>
      <w:r w:rsidRPr="00232912">
        <w:rPr>
          <w:b/>
          <w:bCs/>
        </w:rPr>
        <w:t>5. Содержание разделов и тем дисциплины</w:t>
      </w:r>
    </w:p>
    <w:p w:rsidR="002C475D" w:rsidRPr="00232912" w:rsidRDefault="002C475D" w:rsidP="002C475D">
      <w:pPr>
        <w:widowControl w:val="0"/>
        <w:jc w:val="center"/>
        <w:rPr>
          <w:b/>
          <w:bCs/>
          <w:i/>
        </w:rPr>
      </w:pPr>
    </w:p>
    <w:p w:rsidR="004141A6" w:rsidRPr="004141A6" w:rsidRDefault="002C475D" w:rsidP="004141A6">
      <w:pPr>
        <w:jc w:val="both"/>
        <w:rPr>
          <w:b/>
        </w:rPr>
      </w:pPr>
      <w:r w:rsidRPr="004141A6">
        <w:rPr>
          <w:b/>
          <w:bCs/>
        </w:rPr>
        <w:t xml:space="preserve">Тема 1. </w:t>
      </w:r>
      <w:r w:rsidR="004141A6" w:rsidRPr="004141A6">
        <w:rPr>
          <w:b/>
        </w:rPr>
        <w:t>Всеобщая история как учебная дисциплина</w:t>
      </w:r>
    </w:p>
    <w:p w:rsidR="002C475D" w:rsidRPr="00232912" w:rsidRDefault="004141A6" w:rsidP="002C475D">
      <w:pPr>
        <w:widowControl w:val="0"/>
        <w:jc w:val="both"/>
        <w:rPr>
          <w:b/>
          <w:bCs/>
        </w:rPr>
      </w:pPr>
      <w:r w:rsidRPr="00A10975">
        <w:t xml:space="preserve">Историческая наука и особенности исторического знания: предмет, задачи, различные концепции истории. Историография и методология. Источниковедение. Способы и формы получения, анализа и сохранения исторической информации. Основные </w:t>
      </w:r>
      <w:r w:rsidR="00592045">
        <w:t xml:space="preserve">проблемы и </w:t>
      </w:r>
      <w:r w:rsidRPr="00A10975">
        <w:t>направления современной исторической науки.</w:t>
      </w:r>
    </w:p>
    <w:p w:rsidR="004141A6" w:rsidRDefault="004141A6" w:rsidP="002C475D">
      <w:pPr>
        <w:widowControl w:val="0"/>
        <w:jc w:val="both"/>
        <w:rPr>
          <w:b/>
          <w:bCs/>
        </w:rPr>
      </w:pPr>
    </w:p>
    <w:p w:rsidR="004141A6" w:rsidRPr="004141A6" w:rsidRDefault="002C475D" w:rsidP="004141A6">
      <w:pPr>
        <w:jc w:val="both"/>
        <w:rPr>
          <w:b/>
        </w:rPr>
      </w:pPr>
      <w:r w:rsidRPr="004141A6">
        <w:rPr>
          <w:b/>
          <w:bCs/>
        </w:rPr>
        <w:t xml:space="preserve">Тема 2. </w:t>
      </w:r>
      <w:r w:rsidR="004141A6" w:rsidRPr="004141A6">
        <w:rPr>
          <w:b/>
        </w:rPr>
        <w:t>История государств Древнего Востока. История античных государств</w:t>
      </w:r>
    </w:p>
    <w:p w:rsidR="00592045" w:rsidRDefault="00592045" w:rsidP="004141A6">
      <w:pPr>
        <w:widowControl w:val="0"/>
        <w:jc w:val="both"/>
        <w:rPr>
          <w:bCs/>
          <w:iCs/>
          <w:lang w:eastAsia="ru-RU"/>
        </w:rPr>
      </w:pPr>
      <w:r w:rsidRPr="00592045">
        <w:rPr>
          <w:bCs/>
          <w:iCs/>
          <w:lang w:eastAsia="ru-RU"/>
        </w:rPr>
        <w:t xml:space="preserve">Пути </w:t>
      </w:r>
      <w:proofErr w:type="spellStart"/>
      <w:r w:rsidRPr="00592045">
        <w:rPr>
          <w:bCs/>
          <w:iCs/>
          <w:lang w:eastAsia="ru-RU"/>
        </w:rPr>
        <w:t>политогенеза</w:t>
      </w:r>
      <w:proofErr w:type="spellEnd"/>
      <w:r w:rsidRPr="00592045">
        <w:rPr>
          <w:bCs/>
          <w:iCs/>
          <w:lang w:eastAsia="ru-RU"/>
        </w:rPr>
        <w:t xml:space="preserve"> и этапы образования государства в свете современных научных данных. Разные типы общностей в </w:t>
      </w:r>
      <w:proofErr w:type="spellStart"/>
      <w:r w:rsidRPr="00592045">
        <w:rPr>
          <w:bCs/>
          <w:iCs/>
          <w:lang w:eastAsia="ru-RU"/>
        </w:rPr>
        <w:t>догосударственный</w:t>
      </w:r>
      <w:proofErr w:type="spellEnd"/>
      <w:r w:rsidRPr="00592045">
        <w:rPr>
          <w:bCs/>
          <w:iCs/>
          <w:lang w:eastAsia="ru-RU"/>
        </w:rPr>
        <w:t xml:space="preserve"> период. Проблемы этногенеза и роль миграций в становлении народов. Специфика цивилизаций (государство, общество, культура) Древнего Востока и античности. </w:t>
      </w:r>
    </w:p>
    <w:p w:rsidR="004141A6" w:rsidRPr="00A10975" w:rsidRDefault="004141A6" w:rsidP="004141A6">
      <w:pPr>
        <w:widowControl w:val="0"/>
        <w:jc w:val="both"/>
        <w:rPr>
          <w:bCs/>
          <w:iCs/>
          <w:lang w:eastAsia="ru-RU"/>
        </w:rPr>
      </w:pPr>
      <w:r w:rsidRPr="00983D1C">
        <w:rPr>
          <w:bCs/>
          <w:iCs/>
          <w:lang w:eastAsia="ru-RU"/>
        </w:rPr>
        <w:t>Возникновение древнейших государств в Азии и в Центральной Америке. Греческая колонизация. Полисы. Римская гражданская община (республика) и Римская империя. Античные города-государства Северного Причерноморья. Боспорское царство. Скифы. Кочевые общества евразийских степей.</w:t>
      </w:r>
    </w:p>
    <w:p w:rsidR="004141A6" w:rsidRPr="00A10975" w:rsidRDefault="004141A6" w:rsidP="004141A6">
      <w:pPr>
        <w:widowControl w:val="0"/>
        <w:jc w:val="both"/>
      </w:pPr>
      <w:r w:rsidRPr="004077DC">
        <w:t>Особенности экономического, политического, социального строя и духовной жизни древнейших государств (Ассирия, Египет, Индия, Китай, Персия, Шумер и др.). Восточный цивилизационный тип.</w:t>
      </w:r>
    </w:p>
    <w:p w:rsidR="002C475D" w:rsidRDefault="004141A6" w:rsidP="004141A6">
      <w:pPr>
        <w:widowControl w:val="0"/>
        <w:jc w:val="both"/>
        <w:rPr>
          <w:bCs/>
        </w:rPr>
      </w:pPr>
      <w:r w:rsidRPr="004077DC">
        <w:t xml:space="preserve">Античная Греция (III тыс. до н. э. – </w:t>
      </w:r>
      <w:r w:rsidRPr="004077DC">
        <w:rPr>
          <w:lang w:val="en-US"/>
        </w:rPr>
        <w:t>I</w:t>
      </w:r>
      <w:r w:rsidRPr="004077DC">
        <w:t xml:space="preserve"> в. до н. э.). Периодизация, особенности жизни в </w:t>
      </w:r>
      <w:r w:rsidRPr="004077DC">
        <w:lastRenderedPageBreak/>
        <w:t>городах-полисах. Александр Македонский. Античная культура.</w:t>
      </w:r>
      <w:r w:rsidRPr="00A10975">
        <w:t xml:space="preserve"> </w:t>
      </w:r>
      <w:r w:rsidRPr="004077DC">
        <w:t>Античный Рим (</w:t>
      </w:r>
      <w:r w:rsidRPr="004077DC">
        <w:rPr>
          <w:lang w:val="en-US"/>
        </w:rPr>
        <w:t>VIII</w:t>
      </w:r>
      <w:r w:rsidRPr="004077DC">
        <w:t xml:space="preserve"> в. до н. э. – </w:t>
      </w:r>
      <w:r w:rsidRPr="004077DC">
        <w:rPr>
          <w:lang w:val="en-US"/>
        </w:rPr>
        <w:t>V</w:t>
      </w:r>
      <w:r w:rsidRPr="004077DC">
        <w:t xml:space="preserve"> в. н. э.). Особенности римского общества в царский, республиканский и императорский периоды. Античный цивилизационный тип.</w:t>
      </w:r>
    </w:p>
    <w:p w:rsidR="002C475D" w:rsidRPr="00232912" w:rsidRDefault="002C475D" w:rsidP="002C475D">
      <w:pPr>
        <w:widowControl w:val="0"/>
        <w:jc w:val="center"/>
        <w:rPr>
          <w:b/>
          <w:bCs/>
        </w:rPr>
      </w:pPr>
    </w:p>
    <w:p w:rsidR="002F642F" w:rsidRPr="002F642F" w:rsidRDefault="002C475D" w:rsidP="002F642F">
      <w:pPr>
        <w:jc w:val="both"/>
        <w:rPr>
          <w:b/>
        </w:rPr>
      </w:pPr>
      <w:r w:rsidRPr="002F642F">
        <w:rPr>
          <w:b/>
          <w:bCs/>
        </w:rPr>
        <w:t xml:space="preserve">Тема 3. </w:t>
      </w:r>
      <w:r w:rsidR="002F642F" w:rsidRPr="002F642F">
        <w:rPr>
          <w:b/>
        </w:rPr>
        <w:t>Становление и развитие европейской средневековой цивилизации. Государства Востока в средние века.</w:t>
      </w:r>
    </w:p>
    <w:p w:rsidR="00295BB3" w:rsidRPr="00295BB3" w:rsidRDefault="002F642F" w:rsidP="00295BB3">
      <w:pPr>
        <w:widowControl w:val="0"/>
        <w:jc w:val="both"/>
        <w:rPr>
          <w:bCs/>
          <w:iCs/>
          <w:lang w:eastAsia="ru-RU"/>
        </w:rPr>
      </w:pPr>
      <w:r w:rsidRPr="00983D1C">
        <w:rPr>
          <w:bCs/>
          <w:iCs/>
          <w:lang w:eastAsia="ru-RU"/>
        </w:rPr>
        <w:t xml:space="preserve">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восточных, западных и южных. Славянские общности Восточной Европы. Их соседи: балты и финно-угры. </w:t>
      </w:r>
      <w:r w:rsidR="00295BB3" w:rsidRPr="00295BB3">
        <w:rPr>
          <w:bCs/>
          <w:iCs/>
          <w:lang w:eastAsia="ru-RU"/>
        </w:rPr>
        <w:t>Падение Западной Римской империи и образование первых варварских королевств. Франкское государство в VIII–IX вв.</w:t>
      </w:r>
    </w:p>
    <w:p w:rsidR="00295BB3" w:rsidRPr="00295BB3" w:rsidRDefault="002F642F" w:rsidP="00295BB3">
      <w:pPr>
        <w:jc w:val="both"/>
        <w:rPr>
          <w:bCs/>
          <w:iCs/>
        </w:rPr>
      </w:pPr>
      <w:r w:rsidRPr="004077DC">
        <w:t>Раннее средневековье (</w:t>
      </w:r>
      <w:r w:rsidR="00295BB3" w:rsidRPr="004077DC">
        <w:t>V–X</w:t>
      </w:r>
      <w:r w:rsidRPr="004077DC">
        <w:t xml:space="preserve"> вв.). Классическое средневековье (</w:t>
      </w:r>
      <w:r w:rsidR="00295BB3" w:rsidRPr="004077DC">
        <w:rPr>
          <w:lang w:val="en-US"/>
        </w:rPr>
        <w:t>XI</w:t>
      </w:r>
      <w:r w:rsidR="00295BB3" w:rsidRPr="004077DC">
        <w:t>–XV</w:t>
      </w:r>
      <w:r w:rsidRPr="004077DC">
        <w:t xml:space="preserve"> вв.). Позднее средневековье (XVI – начало </w:t>
      </w:r>
      <w:r w:rsidRPr="004077DC">
        <w:rPr>
          <w:lang w:val="en-US"/>
        </w:rPr>
        <w:t>XVII</w:t>
      </w:r>
      <w:r w:rsidRPr="004077DC">
        <w:t xml:space="preserve"> вв.). Феодальные отношения в европейских государствах. Эволюция политического строя. Роль церкви в средневековую эпоху. Основные тенденции в развитии культуры.</w:t>
      </w:r>
      <w:r w:rsidR="00295BB3">
        <w:t xml:space="preserve"> </w:t>
      </w:r>
      <w:r w:rsidR="00295BB3" w:rsidRPr="00295BB3">
        <w:rPr>
          <w:bCs/>
          <w:iCs/>
        </w:rPr>
        <w:t>Рыцарство. Крестовые походы. Завоевание крестоносцами Константинополя.</w:t>
      </w:r>
    </w:p>
    <w:p w:rsidR="002F642F" w:rsidRPr="00A10975" w:rsidRDefault="002F642F" w:rsidP="002F642F">
      <w:pPr>
        <w:jc w:val="both"/>
      </w:pPr>
      <w:r w:rsidRPr="004077DC">
        <w:t>Особенности экономического, политического, социального строя и духовной жизни стран Востока в средние века. Чингисхан и возникновение Монгольской империи. Индия (VII-XVIII вв.), государство Великих Моголов. Китай (</w:t>
      </w:r>
      <w:r w:rsidRPr="004077DC">
        <w:rPr>
          <w:lang w:val="en-US"/>
        </w:rPr>
        <w:t>III</w:t>
      </w:r>
      <w:r w:rsidRPr="004077DC">
        <w:t>-</w:t>
      </w:r>
      <w:r w:rsidRPr="004077DC">
        <w:rPr>
          <w:lang w:val="en-US"/>
        </w:rPr>
        <w:t>XVIII</w:t>
      </w:r>
      <w:r w:rsidRPr="004077DC">
        <w:t xml:space="preserve"> вв.), династии, циклы китайской истории. Япония (</w:t>
      </w:r>
      <w:r w:rsidRPr="004077DC">
        <w:rPr>
          <w:lang w:val="en-US"/>
        </w:rPr>
        <w:t>III</w:t>
      </w:r>
      <w:r w:rsidRPr="004077DC">
        <w:t>-XIX вв.), особенности островной цивилизации, сёгунат. Арабский халифат (V-XI вв. н. э.), ислам и возникновение теократического государства.</w:t>
      </w:r>
    </w:p>
    <w:p w:rsidR="002F642F" w:rsidRPr="00983D1C" w:rsidRDefault="002F642F" w:rsidP="002F642F">
      <w:pPr>
        <w:widowControl w:val="0"/>
        <w:jc w:val="both"/>
        <w:rPr>
          <w:bCs/>
          <w:iCs/>
          <w:lang w:eastAsia="ru-RU"/>
        </w:rPr>
      </w:pPr>
      <w:r w:rsidRPr="00983D1C">
        <w:rPr>
          <w:bCs/>
          <w:iCs/>
          <w:lang w:eastAsia="ru-RU"/>
        </w:rPr>
        <w:t>Особенности общественного строя в период Средневековья в странах Европы и Азии.</w:t>
      </w:r>
      <w:r>
        <w:rPr>
          <w:bCs/>
          <w:iCs/>
          <w:lang w:eastAsia="ru-RU"/>
        </w:rPr>
        <w:t xml:space="preserve"> </w:t>
      </w:r>
      <w:r w:rsidRPr="00983D1C">
        <w:rPr>
          <w:bCs/>
          <w:iCs/>
          <w:lang w:eastAsia="ru-RU"/>
        </w:rPr>
        <w:t>Феодальная иерархия и сеньориальная система в Западной Европе. Роль и положение христианской Церкви и духовенства; Великая схизма: православие и католицизм. Средневековый город. Ремесло, цехи, гильдии. Торговля и основные торговые пути. Ганза.</w:t>
      </w:r>
    </w:p>
    <w:p w:rsidR="002F642F" w:rsidRPr="00983D1C" w:rsidRDefault="002F642F" w:rsidP="002F642F">
      <w:pPr>
        <w:widowControl w:val="0"/>
        <w:jc w:val="both"/>
        <w:rPr>
          <w:bCs/>
          <w:iCs/>
          <w:lang w:eastAsia="ru-RU"/>
        </w:rPr>
      </w:pPr>
      <w:r w:rsidRPr="00983D1C">
        <w:rPr>
          <w:bCs/>
          <w:iCs/>
          <w:lang w:eastAsia="ru-RU"/>
        </w:rPr>
        <w:t>Китай. Экономический и культурный подъем. Империя Сун. Индия. Касты. Индуизм и буддизм. Проникновение ислама. Япония. Своеобразие развития. Самураи. Сёгунат.</w:t>
      </w:r>
    </w:p>
    <w:p w:rsidR="002F642F" w:rsidRPr="00983D1C" w:rsidRDefault="002F642F" w:rsidP="002F642F">
      <w:pPr>
        <w:widowControl w:val="0"/>
        <w:jc w:val="both"/>
        <w:rPr>
          <w:bCs/>
          <w:iCs/>
          <w:lang w:eastAsia="ru-RU"/>
        </w:rPr>
      </w:pPr>
      <w:r w:rsidRPr="00983D1C">
        <w:rPr>
          <w:bCs/>
          <w:iCs/>
          <w:lang w:eastAsia="ru-RU"/>
        </w:rPr>
        <w:t>Особенности об</w:t>
      </w:r>
      <w:r>
        <w:rPr>
          <w:bCs/>
          <w:iCs/>
          <w:lang w:eastAsia="ru-RU"/>
        </w:rPr>
        <w:t xml:space="preserve">щественно-политического строя в </w:t>
      </w:r>
      <w:r w:rsidRPr="00983D1C">
        <w:rPr>
          <w:bCs/>
          <w:iCs/>
          <w:lang w:eastAsia="ru-RU"/>
        </w:rPr>
        <w:t>период Средневековья в странах Европы и Азии. Общее и особенное.</w:t>
      </w:r>
    </w:p>
    <w:p w:rsidR="002F642F" w:rsidRDefault="002F642F" w:rsidP="002F642F">
      <w:pPr>
        <w:jc w:val="both"/>
      </w:pPr>
    </w:p>
    <w:p w:rsidR="002F642F" w:rsidRDefault="002F642F" w:rsidP="002F642F">
      <w:pPr>
        <w:jc w:val="both"/>
        <w:rPr>
          <w:b/>
        </w:rPr>
      </w:pPr>
      <w:bookmarkStart w:id="7" w:name="_Toc400032994"/>
      <w:r>
        <w:rPr>
          <w:b/>
        </w:rPr>
        <w:t xml:space="preserve">Тема 4. </w:t>
      </w:r>
      <w:r w:rsidRPr="002F642F">
        <w:rPr>
          <w:b/>
        </w:rPr>
        <w:t>Мир: переход к новому времени.</w:t>
      </w:r>
    </w:p>
    <w:p w:rsidR="00D907DA" w:rsidRDefault="00D907DA" w:rsidP="00D907DA">
      <w:pPr>
        <w:jc w:val="both"/>
        <w:rPr>
          <w:rFonts w:eastAsia="Calibri"/>
        </w:rPr>
      </w:pPr>
      <w:r w:rsidRPr="00D907DA">
        <w:rPr>
          <w:rFonts w:eastAsia="Calibri"/>
        </w:rPr>
        <w:t xml:space="preserve">«Новое время» в Европе как особая фаза всемирно-исторического процесса. </w:t>
      </w:r>
    </w:p>
    <w:p w:rsidR="00D907DA" w:rsidRPr="00D907DA" w:rsidRDefault="00D907DA" w:rsidP="00D907DA">
      <w:pPr>
        <w:jc w:val="both"/>
        <w:rPr>
          <w:rFonts w:eastAsia="Calibri"/>
          <w:bCs/>
        </w:rPr>
      </w:pPr>
      <w:r w:rsidRPr="00D907DA">
        <w:rPr>
          <w:rFonts w:eastAsia="Calibri"/>
        </w:rPr>
        <w:t xml:space="preserve">Великие географические открытия и начало Нового времени в Западной Европе. </w:t>
      </w:r>
      <w:r w:rsidRPr="00D907DA">
        <w:rPr>
          <w:rFonts w:eastAsia="Calibri"/>
          <w:bCs/>
        </w:rPr>
        <w:t>Открытие Америки. Первые кругосветные путешествия. Испанская конкиста в Америке и проникновение португальцев в Индию, Китай и Японию. Первые колониальные империи. Начало африканской работорговли.</w:t>
      </w:r>
      <w:r>
        <w:rPr>
          <w:rFonts w:eastAsia="Calibri"/>
          <w:bCs/>
        </w:rPr>
        <w:t xml:space="preserve"> </w:t>
      </w:r>
      <w:r w:rsidRPr="00D907DA">
        <w:rPr>
          <w:rFonts w:eastAsia="Calibri"/>
          <w:bCs/>
        </w:rPr>
        <w:t>Смещение основных торговых путей в океаны. Расцвет пиратства. Золотые и серебряные рудники, их значение для мировой экономики.</w:t>
      </w:r>
    </w:p>
    <w:p w:rsidR="002F642F" w:rsidRDefault="00D907DA" w:rsidP="002F642F">
      <w:pPr>
        <w:jc w:val="both"/>
        <w:rPr>
          <w:rFonts w:eastAsia="Calibri"/>
        </w:rPr>
      </w:pPr>
      <w:r w:rsidRPr="00D907DA">
        <w:rPr>
          <w:rFonts w:eastAsia="Calibri"/>
        </w:rPr>
        <w:t xml:space="preserve">Эпоха Возрождения. Реформация и </w:t>
      </w:r>
      <w:proofErr w:type="spellStart"/>
      <w:r w:rsidRPr="00D907DA">
        <w:rPr>
          <w:rFonts w:eastAsia="Calibri"/>
        </w:rPr>
        <w:t>еѐ</w:t>
      </w:r>
      <w:proofErr w:type="spellEnd"/>
      <w:r w:rsidRPr="00D907DA">
        <w:rPr>
          <w:rFonts w:eastAsia="Calibri"/>
        </w:rPr>
        <w:t xml:space="preserve"> экономические, политические, социокультурные причины. Стабильная абсолютная монархия в рамках национального государства – основной тип социально-политической организации </w:t>
      </w:r>
      <w:proofErr w:type="spellStart"/>
      <w:r w:rsidRPr="00D907DA">
        <w:rPr>
          <w:rFonts w:eastAsia="Calibri"/>
        </w:rPr>
        <w:t>постсредневекового</w:t>
      </w:r>
      <w:proofErr w:type="spellEnd"/>
      <w:r w:rsidRPr="00D907DA">
        <w:rPr>
          <w:rFonts w:eastAsia="Calibri"/>
        </w:rPr>
        <w:t xml:space="preserve"> общества. Развитие капиталистических отношений. Дискуссия об определении абсолютизма. Абсолютизм и восточная деспотия. </w:t>
      </w:r>
      <w:r w:rsidR="002F642F" w:rsidRPr="00764E16">
        <w:rPr>
          <w:rFonts w:eastAsia="Calibri"/>
        </w:rPr>
        <w:t>Раннее</w:t>
      </w:r>
      <w:r w:rsidR="002F642F" w:rsidRPr="00764E16">
        <w:rPr>
          <w:rFonts w:eastAsia="Calibri"/>
          <w:spacing w:val="1"/>
        </w:rPr>
        <w:t xml:space="preserve"> </w:t>
      </w:r>
      <w:r w:rsidR="002F642F" w:rsidRPr="00764E16">
        <w:rPr>
          <w:rFonts w:eastAsia="Calibri"/>
        </w:rPr>
        <w:t>формирование</w:t>
      </w:r>
      <w:r w:rsidR="002F642F" w:rsidRPr="00764E16">
        <w:rPr>
          <w:rFonts w:eastAsia="Calibri"/>
          <w:spacing w:val="1"/>
        </w:rPr>
        <w:t xml:space="preserve"> </w:t>
      </w:r>
      <w:r w:rsidR="002F642F" w:rsidRPr="00764E16">
        <w:rPr>
          <w:rFonts w:eastAsia="Calibri"/>
        </w:rPr>
        <w:t>единого</w:t>
      </w:r>
      <w:r w:rsidR="002F642F" w:rsidRPr="00764E16">
        <w:rPr>
          <w:rFonts w:eastAsia="Calibri"/>
          <w:spacing w:val="1"/>
        </w:rPr>
        <w:t xml:space="preserve"> </w:t>
      </w:r>
      <w:r w:rsidR="002F642F" w:rsidRPr="00764E16">
        <w:rPr>
          <w:rFonts w:eastAsia="Calibri"/>
        </w:rPr>
        <w:t>государства</w:t>
      </w:r>
      <w:r w:rsidR="002F642F" w:rsidRPr="00764E16">
        <w:rPr>
          <w:rFonts w:eastAsia="Calibri"/>
          <w:spacing w:val="1"/>
        </w:rPr>
        <w:t xml:space="preserve"> </w:t>
      </w:r>
      <w:r w:rsidR="002F642F" w:rsidRPr="00764E16">
        <w:rPr>
          <w:rFonts w:eastAsia="Calibri"/>
        </w:rPr>
        <w:t>(Франция,</w:t>
      </w:r>
      <w:r w:rsidR="002F642F" w:rsidRPr="00764E16">
        <w:rPr>
          <w:rFonts w:eastAsia="Calibri"/>
          <w:spacing w:val="1"/>
        </w:rPr>
        <w:t xml:space="preserve"> </w:t>
      </w:r>
      <w:r w:rsidR="002F642F" w:rsidRPr="00764E16">
        <w:rPr>
          <w:rFonts w:eastAsia="Calibri"/>
        </w:rPr>
        <w:t>Англия).</w:t>
      </w:r>
      <w:r w:rsidR="002F642F" w:rsidRPr="00764E16">
        <w:rPr>
          <w:rFonts w:eastAsia="Calibri"/>
          <w:spacing w:val="1"/>
        </w:rPr>
        <w:t xml:space="preserve"> </w:t>
      </w:r>
      <w:r w:rsidR="002F642F" w:rsidRPr="00764E16">
        <w:rPr>
          <w:rFonts w:eastAsia="Calibri"/>
        </w:rPr>
        <w:t>Фактор</w:t>
      </w:r>
      <w:r w:rsidR="002F642F" w:rsidRPr="00764E16">
        <w:rPr>
          <w:rFonts w:eastAsia="Calibri"/>
          <w:spacing w:val="1"/>
        </w:rPr>
        <w:t xml:space="preserve"> </w:t>
      </w:r>
      <w:r w:rsidR="002F642F" w:rsidRPr="00764E16">
        <w:rPr>
          <w:rFonts w:eastAsia="Calibri"/>
        </w:rPr>
        <w:t>борьбы с внешней угрозой (Арабское владычество и Реконкиста в Испании).</w:t>
      </w:r>
      <w:r w:rsidR="002F642F" w:rsidRPr="00764E16">
        <w:rPr>
          <w:rFonts w:eastAsia="Calibri"/>
          <w:spacing w:val="1"/>
        </w:rPr>
        <w:t xml:space="preserve"> </w:t>
      </w:r>
      <w:r w:rsidR="002F642F" w:rsidRPr="00764E16">
        <w:rPr>
          <w:rFonts w:eastAsia="Calibri"/>
        </w:rPr>
        <w:t>Наднациональные</w:t>
      </w:r>
      <w:r w:rsidR="002F642F" w:rsidRPr="00764E16">
        <w:rPr>
          <w:rFonts w:eastAsia="Calibri"/>
          <w:spacing w:val="1"/>
        </w:rPr>
        <w:t xml:space="preserve"> </w:t>
      </w:r>
      <w:r w:rsidR="002F642F" w:rsidRPr="00764E16">
        <w:rPr>
          <w:rFonts w:eastAsia="Calibri"/>
        </w:rPr>
        <w:t>государственные</w:t>
      </w:r>
      <w:r w:rsidR="002F642F" w:rsidRPr="00764E16">
        <w:rPr>
          <w:rFonts w:eastAsia="Calibri"/>
          <w:spacing w:val="1"/>
        </w:rPr>
        <w:t xml:space="preserve"> </w:t>
      </w:r>
      <w:r w:rsidR="002F642F" w:rsidRPr="00764E16">
        <w:rPr>
          <w:rFonts w:eastAsia="Calibri"/>
        </w:rPr>
        <w:t>образования</w:t>
      </w:r>
      <w:r w:rsidR="002F642F" w:rsidRPr="00764E16">
        <w:rPr>
          <w:rFonts w:eastAsia="Calibri"/>
          <w:spacing w:val="1"/>
        </w:rPr>
        <w:t xml:space="preserve"> </w:t>
      </w:r>
      <w:r w:rsidR="002F642F" w:rsidRPr="00764E16">
        <w:rPr>
          <w:rFonts w:eastAsia="Calibri"/>
        </w:rPr>
        <w:t>(Священная</w:t>
      </w:r>
      <w:r w:rsidR="002F642F" w:rsidRPr="00764E16">
        <w:rPr>
          <w:rFonts w:eastAsia="Calibri"/>
          <w:spacing w:val="1"/>
        </w:rPr>
        <w:t xml:space="preserve"> </w:t>
      </w:r>
      <w:r w:rsidR="002F642F" w:rsidRPr="00764E16">
        <w:rPr>
          <w:rFonts w:eastAsia="Calibri"/>
        </w:rPr>
        <w:t>Римская</w:t>
      </w:r>
      <w:r w:rsidR="002F642F" w:rsidRPr="00764E16">
        <w:rPr>
          <w:rFonts w:eastAsia="Calibri"/>
          <w:spacing w:val="1"/>
        </w:rPr>
        <w:t xml:space="preserve"> </w:t>
      </w:r>
      <w:r w:rsidR="002F642F" w:rsidRPr="00764E16">
        <w:rPr>
          <w:rFonts w:eastAsia="Calibri"/>
        </w:rPr>
        <w:t>империя).</w:t>
      </w:r>
      <w:r w:rsidR="002F642F" w:rsidRPr="00764E16">
        <w:rPr>
          <w:rFonts w:eastAsia="Calibri"/>
          <w:spacing w:val="-1"/>
        </w:rPr>
        <w:t xml:space="preserve"> </w:t>
      </w:r>
      <w:r w:rsidR="002F642F" w:rsidRPr="00764E16">
        <w:rPr>
          <w:rFonts w:eastAsia="Calibri"/>
        </w:rPr>
        <w:t>Консервация</w:t>
      </w:r>
      <w:r w:rsidR="002F642F" w:rsidRPr="00764E16">
        <w:rPr>
          <w:rFonts w:eastAsia="Calibri"/>
          <w:spacing w:val="-4"/>
        </w:rPr>
        <w:t xml:space="preserve"> </w:t>
      </w:r>
      <w:r w:rsidR="002F642F" w:rsidRPr="00764E16">
        <w:rPr>
          <w:rFonts w:eastAsia="Calibri"/>
        </w:rPr>
        <w:t>раздробленности в</w:t>
      </w:r>
      <w:r w:rsidR="002F642F" w:rsidRPr="00764E16">
        <w:rPr>
          <w:rFonts w:eastAsia="Calibri"/>
          <w:spacing w:val="-2"/>
        </w:rPr>
        <w:t xml:space="preserve"> </w:t>
      </w:r>
      <w:r w:rsidR="002F642F" w:rsidRPr="00764E16">
        <w:rPr>
          <w:rFonts w:eastAsia="Calibri"/>
        </w:rPr>
        <w:t>Италии</w:t>
      </w:r>
      <w:r w:rsidR="002F642F" w:rsidRPr="00764E16">
        <w:rPr>
          <w:rFonts w:eastAsia="Calibri"/>
          <w:spacing w:val="-1"/>
        </w:rPr>
        <w:t xml:space="preserve"> </w:t>
      </w:r>
      <w:r w:rsidR="002F642F" w:rsidRPr="00764E16">
        <w:rPr>
          <w:rFonts w:eastAsia="Calibri"/>
        </w:rPr>
        <w:t>и</w:t>
      </w:r>
      <w:r w:rsidR="002F642F" w:rsidRPr="00764E16">
        <w:rPr>
          <w:rFonts w:eastAsia="Calibri"/>
          <w:spacing w:val="-3"/>
        </w:rPr>
        <w:t xml:space="preserve"> </w:t>
      </w:r>
      <w:r w:rsidR="002F642F" w:rsidRPr="00764E16">
        <w:rPr>
          <w:rFonts w:eastAsia="Calibri"/>
        </w:rPr>
        <w:t>Германии.</w:t>
      </w:r>
    </w:p>
    <w:p w:rsidR="00D907DA" w:rsidRPr="00D907DA" w:rsidRDefault="00D907DA" w:rsidP="00D907DA">
      <w:pPr>
        <w:jc w:val="both"/>
        <w:rPr>
          <w:rFonts w:eastAsia="Calibri"/>
        </w:rPr>
      </w:pPr>
      <w:r w:rsidRPr="00D907DA">
        <w:rPr>
          <w:rFonts w:eastAsia="Calibri"/>
        </w:rPr>
        <w:t xml:space="preserve">Нидерландская революция. Английская буржуазная революция. Оливер Кромвель. Франция при Людовике </w:t>
      </w:r>
      <w:r w:rsidRPr="00D907DA">
        <w:rPr>
          <w:rFonts w:eastAsia="Calibri"/>
          <w:lang w:val="en-US"/>
        </w:rPr>
        <w:t>XIV</w:t>
      </w:r>
      <w:r w:rsidRPr="00D907DA">
        <w:rPr>
          <w:rFonts w:eastAsia="Calibri"/>
        </w:rPr>
        <w:t xml:space="preserve">. Реформация в Европе. </w:t>
      </w:r>
    </w:p>
    <w:p w:rsidR="00D907DA" w:rsidRPr="00D907DA" w:rsidRDefault="00D907DA" w:rsidP="00D907DA">
      <w:pPr>
        <w:jc w:val="both"/>
        <w:rPr>
          <w:rFonts w:eastAsia="Calibri"/>
          <w:bCs/>
        </w:rPr>
      </w:pPr>
      <w:r w:rsidRPr="00D907DA">
        <w:rPr>
          <w:rFonts w:eastAsia="Calibri"/>
          <w:bCs/>
        </w:rPr>
        <w:t xml:space="preserve">«Революция цен». Становление капиталистических форм производства и обмена в Западной Европе, «Второе издание крепостничества» в странах к Востоку от Эльбы. </w:t>
      </w:r>
      <w:r w:rsidRPr="00D907DA">
        <w:rPr>
          <w:rFonts w:eastAsia="Calibri"/>
          <w:bCs/>
        </w:rPr>
        <w:lastRenderedPageBreak/>
        <w:t>Формирование национальных государств в Европе. Понятие и отличительные черты абсолютизма.</w:t>
      </w:r>
    </w:p>
    <w:p w:rsidR="00D907DA" w:rsidRPr="00D907DA" w:rsidRDefault="00D907DA" w:rsidP="00D907DA">
      <w:pPr>
        <w:jc w:val="both"/>
        <w:rPr>
          <w:rFonts w:eastAsia="Calibri"/>
          <w:bCs/>
        </w:rPr>
      </w:pPr>
      <w:r w:rsidRPr="00D907DA">
        <w:rPr>
          <w:rFonts w:eastAsia="Calibri"/>
          <w:bCs/>
        </w:rPr>
        <w:t>Крестьянская война в Германии. «Охота на ведьм». Религиозные войны во Франции. «Варфоломеевская ночь».</w:t>
      </w:r>
      <w:r w:rsidRPr="00D907DA">
        <w:rPr>
          <w:rFonts w:eastAsia="Calibri"/>
        </w:rPr>
        <w:t xml:space="preserve"> </w:t>
      </w:r>
      <w:r w:rsidRPr="00D907DA">
        <w:rPr>
          <w:rFonts w:eastAsia="Calibri"/>
          <w:bCs/>
        </w:rPr>
        <w:t>Тридцатилетняя война, Вестфальская система. Положение в Германии. Польша. Швеция.</w:t>
      </w:r>
    </w:p>
    <w:p w:rsidR="002F642F" w:rsidRPr="00764E16" w:rsidRDefault="002F642F" w:rsidP="002F642F">
      <w:pPr>
        <w:jc w:val="both"/>
        <w:rPr>
          <w:rFonts w:eastAsia="Calibri"/>
        </w:rPr>
      </w:pPr>
      <w:r w:rsidRPr="00764E16">
        <w:rPr>
          <w:rFonts w:eastAsia="Calibri"/>
        </w:rPr>
        <w:t>Особенности политического развития стран Восточной и Южной Азии.</w:t>
      </w:r>
      <w:r w:rsidRPr="00764E16">
        <w:rPr>
          <w:rFonts w:eastAsia="Calibri"/>
          <w:spacing w:val="-67"/>
        </w:rPr>
        <w:t xml:space="preserve"> </w:t>
      </w:r>
      <w:r w:rsidRPr="00764E16">
        <w:rPr>
          <w:rFonts w:eastAsia="Calibri"/>
        </w:rPr>
        <w:t>Страны</w:t>
      </w:r>
      <w:r w:rsidRPr="00764E16">
        <w:rPr>
          <w:rFonts w:eastAsia="Calibri"/>
          <w:spacing w:val="1"/>
        </w:rPr>
        <w:t xml:space="preserve"> </w:t>
      </w:r>
      <w:r w:rsidRPr="00764E16">
        <w:rPr>
          <w:rFonts w:eastAsia="Calibri"/>
        </w:rPr>
        <w:t>Черной</w:t>
      </w:r>
      <w:r w:rsidRPr="00764E16">
        <w:rPr>
          <w:rFonts w:eastAsia="Calibri"/>
          <w:spacing w:val="1"/>
        </w:rPr>
        <w:t xml:space="preserve"> </w:t>
      </w:r>
      <w:r w:rsidRPr="00764E16">
        <w:rPr>
          <w:rFonts w:eastAsia="Calibri"/>
        </w:rPr>
        <w:t>Африки.</w:t>
      </w:r>
      <w:r w:rsidRPr="00764E16">
        <w:rPr>
          <w:rFonts w:eastAsia="Calibri"/>
          <w:spacing w:val="1"/>
        </w:rPr>
        <w:t xml:space="preserve"> </w:t>
      </w:r>
      <w:r w:rsidRPr="00764E16">
        <w:rPr>
          <w:rFonts w:eastAsia="Calibri"/>
        </w:rPr>
        <w:t>Америка.</w:t>
      </w:r>
      <w:r w:rsidRPr="00764E16">
        <w:rPr>
          <w:rFonts w:eastAsia="Calibri"/>
          <w:spacing w:val="1"/>
        </w:rPr>
        <w:t xml:space="preserve"> </w:t>
      </w:r>
      <w:r w:rsidRPr="00764E16">
        <w:rPr>
          <w:rFonts w:eastAsia="Calibri"/>
        </w:rPr>
        <w:t>Цивилизации</w:t>
      </w:r>
      <w:r w:rsidRPr="00764E16">
        <w:rPr>
          <w:rFonts w:eastAsia="Calibri"/>
          <w:spacing w:val="1"/>
        </w:rPr>
        <w:t xml:space="preserve"> </w:t>
      </w:r>
      <w:proofErr w:type="spellStart"/>
      <w:r w:rsidRPr="00764E16">
        <w:rPr>
          <w:rFonts w:eastAsia="Calibri"/>
        </w:rPr>
        <w:t>Мезоамерики</w:t>
      </w:r>
      <w:proofErr w:type="spellEnd"/>
      <w:r w:rsidRPr="00764E16">
        <w:rPr>
          <w:rFonts w:eastAsia="Calibri"/>
        </w:rPr>
        <w:t>.</w:t>
      </w:r>
      <w:r w:rsidRPr="00764E16">
        <w:rPr>
          <w:rFonts w:eastAsia="Calibri"/>
          <w:spacing w:val="1"/>
        </w:rPr>
        <w:t xml:space="preserve"> </w:t>
      </w:r>
      <w:r w:rsidRPr="00764E16">
        <w:rPr>
          <w:rFonts w:eastAsia="Calibri"/>
        </w:rPr>
        <w:t>Расцвет</w:t>
      </w:r>
      <w:r w:rsidRPr="00764E16">
        <w:rPr>
          <w:rFonts w:eastAsia="Calibri"/>
          <w:spacing w:val="1"/>
        </w:rPr>
        <w:t xml:space="preserve"> </w:t>
      </w:r>
      <w:r w:rsidRPr="00764E16">
        <w:rPr>
          <w:rFonts w:eastAsia="Calibri"/>
        </w:rPr>
        <w:t>державы</w:t>
      </w:r>
      <w:r w:rsidRPr="00764E16">
        <w:rPr>
          <w:rFonts w:eastAsia="Calibri"/>
          <w:spacing w:val="-1"/>
        </w:rPr>
        <w:t xml:space="preserve"> </w:t>
      </w:r>
      <w:r w:rsidRPr="00764E16">
        <w:rPr>
          <w:rFonts w:eastAsia="Calibri"/>
        </w:rPr>
        <w:t>инков.</w:t>
      </w:r>
    </w:p>
    <w:p w:rsidR="002F642F" w:rsidRPr="00764E16" w:rsidRDefault="002F642F" w:rsidP="002F642F">
      <w:pPr>
        <w:jc w:val="both"/>
        <w:rPr>
          <w:rFonts w:eastAsia="Calibri"/>
          <w:bCs/>
        </w:rPr>
      </w:pPr>
      <w:r w:rsidRPr="00764E16">
        <w:rPr>
          <w:rFonts w:eastAsia="Calibri"/>
          <w:bCs/>
        </w:rPr>
        <w:t>Османская империя (территориальный рост; государственное и военное устройство).</w:t>
      </w:r>
    </w:p>
    <w:p w:rsidR="002F642F" w:rsidRPr="00764E16" w:rsidRDefault="002F642F" w:rsidP="002F642F">
      <w:pPr>
        <w:jc w:val="both"/>
        <w:rPr>
          <w:rFonts w:eastAsia="Calibri"/>
          <w:bCs/>
        </w:rPr>
      </w:pPr>
      <w:r w:rsidRPr="00764E16">
        <w:rPr>
          <w:rFonts w:eastAsia="Calibri"/>
          <w:bCs/>
        </w:rPr>
        <w:t>Иран. Борьба с Османской империей.</w:t>
      </w:r>
    </w:p>
    <w:p w:rsidR="002F642F" w:rsidRPr="00764E16" w:rsidRDefault="002F642F" w:rsidP="002F642F">
      <w:pPr>
        <w:jc w:val="both"/>
        <w:rPr>
          <w:rFonts w:eastAsia="Calibri"/>
          <w:bCs/>
        </w:rPr>
      </w:pPr>
      <w:r w:rsidRPr="00764E16">
        <w:rPr>
          <w:rFonts w:eastAsia="Calibri"/>
          <w:bCs/>
        </w:rPr>
        <w:t>Народы Кавказа в условиях противостояния Ирана и Османской империи. Расширение связей с Россией.</w:t>
      </w:r>
    </w:p>
    <w:p w:rsidR="002F642F" w:rsidRPr="00764E16" w:rsidRDefault="002F642F" w:rsidP="002F642F">
      <w:pPr>
        <w:jc w:val="both"/>
        <w:rPr>
          <w:rFonts w:eastAsia="Calibri"/>
          <w:bCs/>
        </w:rPr>
      </w:pPr>
      <w:r w:rsidRPr="00764E16">
        <w:rPr>
          <w:rFonts w:eastAsia="Calibri"/>
          <w:bCs/>
        </w:rPr>
        <w:t xml:space="preserve">Индия. Возникновение и расцвет империи Великих Моголов. Проникновение португальцев и голландцев в Индию. Английская </w:t>
      </w:r>
      <w:r w:rsidR="00D907DA" w:rsidRPr="00764E16">
        <w:rPr>
          <w:rFonts w:eastAsia="Calibri"/>
          <w:bCs/>
        </w:rPr>
        <w:t>Ост-Индская</w:t>
      </w:r>
      <w:r w:rsidRPr="00764E16">
        <w:rPr>
          <w:rFonts w:eastAsia="Calibri"/>
          <w:bCs/>
        </w:rPr>
        <w:t xml:space="preserve"> компания.</w:t>
      </w:r>
    </w:p>
    <w:p w:rsidR="002F642F" w:rsidRPr="00764E16" w:rsidRDefault="002F642F" w:rsidP="002F642F">
      <w:pPr>
        <w:jc w:val="both"/>
        <w:rPr>
          <w:rFonts w:eastAsia="Calibri"/>
          <w:bCs/>
        </w:rPr>
      </w:pPr>
      <w:r w:rsidRPr="00764E16">
        <w:rPr>
          <w:rFonts w:eastAsia="Calibri"/>
          <w:bCs/>
        </w:rPr>
        <w:t>Китай. Расцвет Китая в правление династии Мин. Япония. Сёгунат Токугава. «Закрытие» Японии.</w:t>
      </w:r>
    </w:p>
    <w:p w:rsidR="002F642F" w:rsidRPr="002F642F" w:rsidRDefault="002F642F" w:rsidP="002C475D">
      <w:pPr>
        <w:rPr>
          <w:b/>
        </w:rPr>
      </w:pPr>
    </w:p>
    <w:p w:rsidR="002F642F" w:rsidRPr="002F642F" w:rsidRDefault="002F642F" w:rsidP="002F642F">
      <w:pPr>
        <w:jc w:val="both"/>
        <w:rPr>
          <w:b/>
        </w:rPr>
      </w:pPr>
      <w:r w:rsidRPr="002F642F">
        <w:rPr>
          <w:b/>
        </w:rPr>
        <w:t xml:space="preserve">Тема 5. Мир в </w:t>
      </w:r>
      <w:r w:rsidRPr="002F642F">
        <w:rPr>
          <w:b/>
          <w:lang w:val="en-US"/>
        </w:rPr>
        <w:t>XVIII</w:t>
      </w:r>
      <w:r w:rsidRPr="002F642F">
        <w:rPr>
          <w:b/>
        </w:rPr>
        <w:t xml:space="preserve"> в.</w:t>
      </w:r>
    </w:p>
    <w:p w:rsidR="002F642F" w:rsidRPr="00A10975" w:rsidRDefault="002F642F" w:rsidP="002F642F">
      <w:pPr>
        <w:jc w:val="both"/>
      </w:pPr>
      <w:r w:rsidRPr="004077DC">
        <w:t>Промышленный переворот и особенности модернизации в западных странах. Ранние буржуазные государства и просвещенный абсолютизм в Европе. Формирование мировой колониальной системы и судьбы Азии, Африки,</w:t>
      </w:r>
      <w:r w:rsidRPr="00A10975">
        <w:t xml:space="preserve"> Южной Америки</w:t>
      </w:r>
      <w:r w:rsidRPr="004077DC">
        <w:t>. Эпоха Просвещения. Великая Французская революция. Американская революция: война за независимость в английских колониях Северной Америки.</w:t>
      </w:r>
    </w:p>
    <w:p w:rsidR="002F642F" w:rsidRPr="00764E16" w:rsidRDefault="002F642F" w:rsidP="002F642F">
      <w:pPr>
        <w:jc w:val="both"/>
        <w:rPr>
          <w:rFonts w:eastAsia="Calibri"/>
        </w:rPr>
      </w:pPr>
      <w:r w:rsidRPr="00764E16">
        <w:rPr>
          <w:rFonts w:eastAsia="Calibri"/>
        </w:rPr>
        <w:t>Дальнейшее</w:t>
      </w:r>
      <w:r w:rsidRPr="00764E16">
        <w:rPr>
          <w:rFonts w:eastAsia="Calibri"/>
          <w:spacing w:val="1"/>
        </w:rPr>
        <w:t xml:space="preserve"> </w:t>
      </w:r>
      <w:r w:rsidRPr="00764E16">
        <w:rPr>
          <w:rFonts w:eastAsia="Calibri"/>
        </w:rPr>
        <w:t>развитие</w:t>
      </w:r>
      <w:r w:rsidRPr="00764E16">
        <w:rPr>
          <w:rFonts w:eastAsia="Calibri"/>
          <w:spacing w:val="1"/>
        </w:rPr>
        <w:t xml:space="preserve"> </w:t>
      </w:r>
      <w:r w:rsidRPr="00764E16">
        <w:rPr>
          <w:rFonts w:eastAsia="Calibri"/>
        </w:rPr>
        <w:t>естествознания</w:t>
      </w:r>
      <w:r w:rsidRPr="00764E16">
        <w:rPr>
          <w:rFonts w:eastAsia="Calibri"/>
          <w:spacing w:val="1"/>
        </w:rPr>
        <w:t xml:space="preserve"> </w:t>
      </w:r>
      <w:r w:rsidRPr="00764E16">
        <w:rPr>
          <w:rFonts w:eastAsia="Calibri"/>
        </w:rPr>
        <w:t>в</w:t>
      </w:r>
      <w:r w:rsidRPr="00764E16">
        <w:rPr>
          <w:rFonts w:eastAsia="Calibri"/>
          <w:spacing w:val="1"/>
        </w:rPr>
        <w:t xml:space="preserve"> </w:t>
      </w:r>
      <w:r w:rsidRPr="00764E16">
        <w:rPr>
          <w:rFonts w:eastAsia="Calibri"/>
        </w:rPr>
        <w:t>европейской</w:t>
      </w:r>
      <w:r w:rsidRPr="00764E16">
        <w:rPr>
          <w:rFonts w:eastAsia="Calibri"/>
          <w:spacing w:val="1"/>
        </w:rPr>
        <w:t xml:space="preserve"> </w:t>
      </w:r>
      <w:r w:rsidRPr="00764E16">
        <w:rPr>
          <w:rFonts w:eastAsia="Calibri"/>
        </w:rPr>
        <w:t>науке,</w:t>
      </w:r>
      <w:r w:rsidRPr="00764E16">
        <w:rPr>
          <w:rFonts w:eastAsia="Calibri"/>
          <w:spacing w:val="1"/>
        </w:rPr>
        <w:t xml:space="preserve"> </w:t>
      </w:r>
      <w:r w:rsidRPr="00764E16">
        <w:rPr>
          <w:rFonts w:eastAsia="Calibri"/>
        </w:rPr>
        <w:t>распространение</w:t>
      </w:r>
      <w:r w:rsidRPr="00764E16">
        <w:rPr>
          <w:rFonts w:eastAsia="Calibri"/>
          <w:spacing w:val="1"/>
        </w:rPr>
        <w:t xml:space="preserve"> </w:t>
      </w:r>
      <w:r w:rsidRPr="00764E16">
        <w:rPr>
          <w:rFonts w:eastAsia="Calibri"/>
        </w:rPr>
        <w:t>идей</w:t>
      </w:r>
      <w:r w:rsidRPr="00764E16">
        <w:rPr>
          <w:rFonts w:eastAsia="Calibri"/>
          <w:spacing w:val="1"/>
        </w:rPr>
        <w:t xml:space="preserve"> </w:t>
      </w:r>
      <w:r w:rsidRPr="00764E16">
        <w:rPr>
          <w:rFonts w:eastAsia="Calibri"/>
        </w:rPr>
        <w:t>атеизма</w:t>
      </w:r>
      <w:r w:rsidRPr="00764E16">
        <w:rPr>
          <w:rFonts w:eastAsia="Calibri"/>
          <w:spacing w:val="1"/>
        </w:rPr>
        <w:t xml:space="preserve"> </w:t>
      </w:r>
      <w:r w:rsidRPr="00764E16">
        <w:rPr>
          <w:rFonts w:eastAsia="Calibri"/>
        </w:rPr>
        <w:t>и</w:t>
      </w:r>
      <w:r w:rsidRPr="00764E16">
        <w:rPr>
          <w:rFonts w:eastAsia="Calibri"/>
          <w:spacing w:val="1"/>
        </w:rPr>
        <w:t xml:space="preserve"> </w:t>
      </w:r>
      <w:r w:rsidRPr="00764E16">
        <w:rPr>
          <w:rFonts w:eastAsia="Calibri"/>
        </w:rPr>
        <w:t>материализма.</w:t>
      </w:r>
      <w:r w:rsidRPr="00764E16">
        <w:rPr>
          <w:rFonts w:eastAsia="Calibri"/>
          <w:spacing w:val="1"/>
        </w:rPr>
        <w:t xml:space="preserve"> </w:t>
      </w:r>
      <w:r w:rsidRPr="00764E16">
        <w:rPr>
          <w:rFonts w:eastAsia="Calibri"/>
        </w:rPr>
        <w:t>Усиление</w:t>
      </w:r>
      <w:r w:rsidRPr="00764E16">
        <w:rPr>
          <w:rFonts w:eastAsia="Calibri"/>
          <w:spacing w:val="1"/>
        </w:rPr>
        <w:t xml:space="preserve"> </w:t>
      </w:r>
      <w:r w:rsidRPr="00764E16">
        <w:rPr>
          <w:rFonts w:eastAsia="Calibri"/>
        </w:rPr>
        <w:t>энциклопедического</w:t>
      </w:r>
      <w:r w:rsidRPr="00764E16">
        <w:rPr>
          <w:rFonts w:eastAsia="Calibri"/>
          <w:spacing w:val="13"/>
        </w:rPr>
        <w:t xml:space="preserve"> </w:t>
      </w:r>
      <w:r w:rsidRPr="00764E16">
        <w:rPr>
          <w:rFonts w:eastAsia="Calibri"/>
        </w:rPr>
        <w:t>характера</w:t>
      </w:r>
      <w:r w:rsidRPr="00764E16">
        <w:rPr>
          <w:rFonts w:eastAsia="Calibri"/>
          <w:spacing w:val="12"/>
        </w:rPr>
        <w:t xml:space="preserve"> </w:t>
      </w:r>
      <w:r w:rsidRPr="00764E16">
        <w:rPr>
          <w:rFonts w:eastAsia="Calibri"/>
        </w:rPr>
        <w:t>научной</w:t>
      </w:r>
      <w:r w:rsidRPr="00764E16">
        <w:rPr>
          <w:rFonts w:eastAsia="Calibri"/>
          <w:spacing w:val="14"/>
        </w:rPr>
        <w:t xml:space="preserve"> </w:t>
      </w:r>
      <w:r w:rsidRPr="00764E16">
        <w:rPr>
          <w:rFonts w:eastAsia="Calibri"/>
        </w:rPr>
        <w:t>деятельности.</w:t>
      </w:r>
      <w:r w:rsidRPr="00764E16">
        <w:rPr>
          <w:rFonts w:eastAsia="Calibri"/>
          <w:spacing w:val="13"/>
        </w:rPr>
        <w:t xml:space="preserve"> </w:t>
      </w:r>
      <w:r w:rsidRPr="00764E16">
        <w:rPr>
          <w:rFonts w:eastAsia="Calibri"/>
        </w:rPr>
        <w:t>Вольтер.</w:t>
      </w:r>
      <w:r w:rsidRPr="00764E16">
        <w:rPr>
          <w:rFonts w:eastAsia="Calibri"/>
          <w:spacing w:val="13"/>
        </w:rPr>
        <w:t xml:space="preserve"> </w:t>
      </w:r>
      <w:r w:rsidRPr="00764E16">
        <w:rPr>
          <w:rFonts w:eastAsia="Calibri"/>
        </w:rPr>
        <w:t>Французская «Энциклопедия». Вольтер, Дидро, Руссо. Перемены в общественных науках.</w:t>
      </w:r>
      <w:r w:rsidRPr="00764E16">
        <w:rPr>
          <w:rFonts w:eastAsia="Calibri"/>
          <w:spacing w:val="1"/>
        </w:rPr>
        <w:t xml:space="preserve"> </w:t>
      </w:r>
      <w:r w:rsidRPr="00764E16">
        <w:rPr>
          <w:rFonts w:eastAsia="Calibri"/>
        </w:rPr>
        <w:t>Светская</w:t>
      </w:r>
      <w:r w:rsidRPr="00764E16">
        <w:rPr>
          <w:rFonts w:eastAsia="Calibri"/>
          <w:spacing w:val="-7"/>
        </w:rPr>
        <w:t xml:space="preserve"> </w:t>
      </w:r>
      <w:r w:rsidRPr="00764E16">
        <w:rPr>
          <w:rFonts w:eastAsia="Calibri"/>
        </w:rPr>
        <w:t>философия.</w:t>
      </w:r>
      <w:r w:rsidRPr="00764E16">
        <w:rPr>
          <w:rFonts w:eastAsia="Calibri"/>
          <w:spacing w:val="-6"/>
        </w:rPr>
        <w:t xml:space="preserve"> </w:t>
      </w:r>
      <w:r w:rsidRPr="00764E16">
        <w:rPr>
          <w:rFonts w:eastAsia="Calibri"/>
        </w:rPr>
        <w:t>И.</w:t>
      </w:r>
      <w:r w:rsidRPr="00764E16">
        <w:rPr>
          <w:rFonts w:eastAsia="Calibri"/>
          <w:spacing w:val="-7"/>
        </w:rPr>
        <w:t xml:space="preserve"> </w:t>
      </w:r>
      <w:r w:rsidRPr="00764E16">
        <w:rPr>
          <w:rFonts w:eastAsia="Calibri"/>
        </w:rPr>
        <w:t>Кант,</w:t>
      </w:r>
      <w:r w:rsidRPr="00764E16">
        <w:rPr>
          <w:rFonts w:eastAsia="Calibri"/>
          <w:spacing w:val="-6"/>
        </w:rPr>
        <w:t xml:space="preserve"> </w:t>
      </w:r>
      <w:r w:rsidRPr="00764E16">
        <w:rPr>
          <w:rFonts w:eastAsia="Calibri"/>
        </w:rPr>
        <w:t>Д.</w:t>
      </w:r>
      <w:r w:rsidRPr="00764E16">
        <w:rPr>
          <w:rFonts w:eastAsia="Calibri"/>
          <w:spacing w:val="-6"/>
        </w:rPr>
        <w:t xml:space="preserve"> </w:t>
      </w:r>
      <w:r w:rsidRPr="00764E16">
        <w:rPr>
          <w:rFonts w:eastAsia="Calibri"/>
        </w:rPr>
        <w:t>Юм.</w:t>
      </w:r>
      <w:r w:rsidRPr="00764E16">
        <w:rPr>
          <w:rFonts w:eastAsia="Calibri"/>
          <w:spacing w:val="-8"/>
        </w:rPr>
        <w:t xml:space="preserve"> </w:t>
      </w:r>
      <w:r w:rsidRPr="00764E16">
        <w:rPr>
          <w:rFonts w:eastAsia="Calibri"/>
        </w:rPr>
        <w:t>Экономическая</w:t>
      </w:r>
      <w:r w:rsidRPr="00764E16">
        <w:rPr>
          <w:rFonts w:eastAsia="Calibri"/>
          <w:spacing w:val="-5"/>
        </w:rPr>
        <w:t xml:space="preserve"> </w:t>
      </w:r>
      <w:r w:rsidRPr="00764E16">
        <w:rPr>
          <w:rFonts w:eastAsia="Calibri"/>
        </w:rPr>
        <w:t>наука.</w:t>
      </w:r>
      <w:r w:rsidRPr="00764E16">
        <w:rPr>
          <w:rFonts w:eastAsia="Calibri"/>
          <w:spacing w:val="-6"/>
        </w:rPr>
        <w:t xml:space="preserve"> </w:t>
      </w:r>
      <w:r w:rsidRPr="00764E16">
        <w:rPr>
          <w:rFonts w:eastAsia="Calibri"/>
        </w:rPr>
        <w:t>Труды</w:t>
      </w:r>
      <w:r w:rsidRPr="00764E16">
        <w:rPr>
          <w:rFonts w:eastAsia="Calibri"/>
          <w:spacing w:val="-6"/>
        </w:rPr>
        <w:t xml:space="preserve"> </w:t>
      </w:r>
      <w:r w:rsidRPr="00764E16">
        <w:rPr>
          <w:rFonts w:eastAsia="Calibri"/>
        </w:rPr>
        <w:t>А.</w:t>
      </w:r>
      <w:r w:rsidRPr="00764E16">
        <w:rPr>
          <w:rFonts w:eastAsia="Calibri"/>
          <w:spacing w:val="-2"/>
        </w:rPr>
        <w:t xml:space="preserve"> </w:t>
      </w:r>
      <w:r w:rsidRPr="00764E16">
        <w:rPr>
          <w:rFonts w:eastAsia="Calibri"/>
        </w:rPr>
        <w:t>Смита.</w:t>
      </w:r>
      <w:r w:rsidRPr="00764E16">
        <w:rPr>
          <w:rFonts w:eastAsia="Calibri"/>
          <w:spacing w:val="-68"/>
        </w:rPr>
        <w:t xml:space="preserve"> </w:t>
      </w:r>
      <w:r w:rsidRPr="00764E16">
        <w:rPr>
          <w:rFonts w:eastAsia="Calibri"/>
          <w:spacing w:val="-1"/>
        </w:rPr>
        <w:t>Литература</w:t>
      </w:r>
      <w:r w:rsidRPr="00764E16">
        <w:rPr>
          <w:rFonts w:eastAsia="Calibri"/>
          <w:spacing w:val="-18"/>
        </w:rPr>
        <w:t xml:space="preserve"> </w:t>
      </w:r>
      <w:r w:rsidRPr="00764E16">
        <w:rPr>
          <w:rFonts w:eastAsia="Calibri"/>
          <w:spacing w:val="-1"/>
        </w:rPr>
        <w:t>и</w:t>
      </w:r>
      <w:r w:rsidRPr="00764E16">
        <w:rPr>
          <w:rFonts w:eastAsia="Calibri"/>
          <w:spacing w:val="-17"/>
        </w:rPr>
        <w:t xml:space="preserve"> </w:t>
      </w:r>
      <w:r w:rsidRPr="00764E16">
        <w:rPr>
          <w:rFonts w:eastAsia="Calibri"/>
          <w:spacing w:val="-1"/>
        </w:rPr>
        <w:t>искусство</w:t>
      </w:r>
      <w:r w:rsidRPr="00764E16">
        <w:rPr>
          <w:rFonts w:eastAsia="Calibri"/>
          <w:spacing w:val="-17"/>
        </w:rPr>
        <w:t xml:space="preserve"> </w:t>
      </w:r>
      <w:r w:rsidRPr="00764E16">
        <w:rPr>
          <w:rFonts w:eastAsia="Calibri"/>
          <w:spacing w:val="-1"/>
        </w:rPr>
        <w:t>зарубежной</w:t>
      </w:r>
      <w:r w:rsidRPr="00764E16">
        <w:rPr>
          <w:rFonts w:eastAsia="Calibri"/>
          <w:spacing w:val="-17"/>
        </w:rPr>
        <w:t xml:space="preserve"> </w:t>
      </w:r>
      <w:r w:rsidRPr="00764E16">
        <w:rPr>
          <w:rFonts w:eastAsia="Calibri"/>
        </w:rPr>
        <w:t>Европы.</w:t>
      </w:r>
      <w:r w:rsidRPr="00764E16">
        <w:rPr>
          <w:rFonts w:eastAsia="Calibri"/>
          <w:spacing w:val="-18"/>
        </w:rPr>
        <w:t xml:space="preserve"> </w:t>
      </w:r>
      <w:r w:rsidRPr="00764E16">
        <w:rPr>
          <w:rFonts w:eastAsia="Calibri"/>
        </w:rPr>
        <w:t>Классицизм.</w:t>
      </w:r>
      <w:r w:rsidRPr="00764E16">
        <w:rPr>
          <w:rFonts w:eastAsia="Calibri"/>
          <w:spacing w:val="-19"/>
        </w:rPr>
        <w:t xml:space="preserve"> </w:t>
      </w:r>
      <w:r w:rsidRPr="00764E16">
        <w:rPr>
          <w:rFonts w:eastAsia="Calibri"/>
        </w:rPr>
        <w:t>Рококо.</w:t>
      </w:r>
      <w:r w:rsidRPr="00764E16">
        <w:rPr>
          <w:rFonts w:eastAsia="Calibri"/>
          <w:spacing w:val="-17"/>
        </w:rPr>
        <w:t xml:space="preserve"> </w:t>
      </w:r>
      <w:r w:rsidRPr="00764E16">
        <w:rPr>
          <w:rFonts w:eastAsia="Calibri"/>
        </w:rPr>
        <w:t>Зарождение</w:t>
      </w:r>
      <w:r w:rsidRPr="00764E16">
        <w:rPr>
          <w:rFonts w:eastAsia="Calibri"/>
          <w:spacing w:val="-68"/>
        </w:rPr>
        <w:t xml:space="preserve"> </w:t>
      </w:r>
      <w:r w:rsidRPr="00764E16">
        <w:rPr>
          <w:rFonts w:eastAsia="Calibri"/>
        </w:rPr>
        <w:t>романтизма.</w:t>
      </w:r>
      <w:r w:rsidRPr="00764E16">
        <w:rPr>
          <w:rFonts w:eastAsia="Calibri"/>
          <w:spacing w:val="-2"/>
        </w:rPr>
        <w:t xml:space="preserve"> </w:t>
      </w:r>
      <w:r w:rsidRPr="00764E16">
        <w:rPr>
          <w:rFonts w:eastAsia="Calibri"/>
        </w:rPr>
        <w:t>Гете,</w:t>
      </w:r>
      <w:r w:rsidRPr="00764E16">
        <w:rPr>
          <w:rFonts w:eastAsia="Calibri"/>
          <w:spacing w:val="-2"/>
        </w:rPr>
        <w:t xml:space="preserve"> </w:t>
      </w:r>
      <w:r w:rsidRPr="00764E16">
        <w:rPr>
          <w:rFonts w:eastAsia="Calibri"/>
        </w:rPr>
        <w:t>Шиллер,</w:t>
      </w:r>
      <w:r w:rsidRPr="00764E16">
        <w:rPr>
          <w:rFonts w:eastAsia="Calibri"/>
          <w:spacing w:val="-2"/>
        </w:rPr>
        <w:t xml:space="preserve"> </w:t>
      </w:r>
      <w:r w:rsidRPr="00764E16">
        <w:rPr>
          <w:rFonts w:eastAsia="Calibri"/>
        </w:rPr>
        <w:t>Бернс.</w:t>
      </w:r>
      <w:r w:rsidRPr="00764E16">
        <w:rPr>
          <w:rFonts w:eastAsia="Calibri"/>
          <w:spacing w:val="-1"/>
        </w:rPr>
        <w:t xml:space="preserve"> </w:t>
      </w:r>
      <w:r w:rsidRPr="00764E16">
        <w:rPr>
          <w:rFonts w:eastAsia="Calibri"/>
        </w:rPr>
        <w:t>Культура</w:t>
      </w:r>
      <w:r w:rsidRPr="00764E16">
        <w:rPr>
          <w:rFonts w:eastAsia="Calibri"/>
          <w:spacing w:val="-1"/>
        </w:rPr>
        <w:t xml:space="preserve"> </w:t>
      </w:r>
      <w:r w:rsidRPr="00764E16">
        <w:rPr>
          <w:rFonts w:eastAsia="Calibri"/>
        </w:rPr>
        <w:t>и</w:t>
      </w:r>
      <w:r w:rsidRPr="00764E16">
        <w:rPr>
          <w:rFonts w:eastAsia="Calibri"/>
          <w:spacing w:val="-1"/>
        </w:rPr>
        <w:t xml:space="preserve"> </w:t>
      </w:r>
      <w:r w:rsidRPr="00764E16">
        <w:rPr>
          <w:rFonts w:eastAsia="Calibri"/>
        </w:rPr>
        <w:t>искусство стран Востока.</w:t>
      </w:r>
    </w:p>
    <w:p w:rsidR="002F642F" w:rsidRPr="002F642F" w:rsidRDefault="002F642F" w:rsidP="002C475D"/>
    <w:p w:rsidR="002F642F" w:rsidRDefault="002F642F" w:rsidP="002F642F">
      <w:pPr>
        <w:jc w:val="both"/>
      </w:pPr>
      <w:r>
        <w:rPr>
          <w:b/>
        </w:rPr>
        <w:t xml:space="preserve">Тема 6. </w:t>
      </w:r>
      <w:r w:rsidRPr="002F642F">
        <w:rPr>
          <w:b/>
        </w:rPr>
        <w:t xml:space="preserve">Мир в </w:t>
      </w:r>
      <w:r w:rsidRPr="002F642F">
        <w:rPr>
          <w:b/>
          <w:lang w:val="en-US"/>
        </w:rPr>
        <w:t>XIX</w:t>
      </w:r>
      <w:r w:rsidRPr="002F642F">
        <w:rPr>
          <w:b/>
        </w:rPr>
        <w:t xml:space="preserve"> – начале XX в.</w:t>
      </w:r>
    </w:p>
    <w:p w:rsidR="002F642F" w:rsidRPr="00A10975" w:rsidRDefault="002F642F" w:rsidP="002F642F">
      <w:pPr>
        <w:jc w:val="both"/>
      </w:pPr>
      <w:r w:rsidRPr="004077DC">
        <w:t>Наполеон, наполеоновские войны и становление буржуазных отношений в Европе. Реформы и революции в Европе. Буржуазные революции в Латинской Америке. Гражданская война в США гг. Революция Мейдзи в Японии. Вторая промышленная революция и формирование индустриальной цивилизации. Завершение колониального раздела мира. Международные отношения в Европе.</w:t>
      </w:r>
    </w:p>
    <w:p w:rsidR="002F642F" w:rsidRPr="00A10975" w:rsidRDefault="002F642F" w:rsidP="002F642F">
      <w:pPr>
        <w:jc w:val="both"/>
        <w:rPr>
          <w:lang w:eastAsia="ru-RU"/>
        </w:rPr>
      </w:pPr>
      <w:proofErr w:type="spellStart"/>
      <w:r w:rsidRPr="00764E16">
        <w:rPr>
          <w:lang w:eastAsia="ru-RU"/>
        </w:rPr>
        <w:t>Революционаризм</w:t>
      </w:r>
      <w:proofErr w:type="spellEnd"/>
      <w:r w:rsidRPr="00764E16">
        <w:rPr>
          <w:lang w:eastAsia="ru-RU"/>
        </w:rPr>
        <w:t xml:space="preserve"> в Европе. Карбонарии в Италии. Политическая доктрина Дж. Мадзини.</w:t>
      </w:r>
    </w:p>
    <w:p w:rsidR="002F642F" w:rsidRPr="00764E16" w:rsidRDefault="002F642F" w:rsidP="002F642F">
      <w:pPr>
        <w:jc w:val="both"/>
        <w:rPr>
          <w:lang w:eastAsia="ru-RU"/>
        </w:rPr>
      </w:pPr>
      <w:r w:rsidRPr="00764E16">
        <w:rPr>
          <w:lang w:eastAsia="ru-RU"/>
        </w:rPr>
        <w:t>Соединенные Штаты Америки. Экспансия американского фронтира на Запад. «Доктрина Монро».</w:t>
      </w:r>
    </w:p>
    <w:p w:rsidR="002F642F" w:rsidRPr="00764E16" w:rsidRDefault="002F642F" w:rsidP="002F642F">
      <w:pPr>
        <w:widowControl w:val="0"/>
        <w:jc w:val="both"/>
        <w:rPr>
          <w:lang w:eastAsia="ru-RU"/>
        </w:rPr>
      </w:pPr>
      <w:r w:rsidRPr="00764E16">
        <w:rPr>
          <w:lang w:eastAsia="ru-RU"/>
        </w:rPr>
        <w:t>Война за независимость испанских колоний в Америке. Образование латиноамериканских государств.</w:t>
      </w:r>
    </w:p>
    <w:p w:rsidR="002F642F" w:rsidRPr="00764E16" w:rsidRDefault="002F642F" w:rsidP="002F642F">
      <w:pPr>
        <w:widowControl w:val="0"/>
        <w:jc w:val="both"/>
        <w:rPr>
          <w:lang w:eastAsia="ru-RU"/>
        </w:rPr>
      </w:pPr>
      <w:r w:rsidRPr="00764E16">
        <w:rPr>
          <w:i/>
          <w:iCs/>
          <w:lang w:eastAsia="ru-RU"/>
        </w:rPr>
        <w:t>Европа и мир в XIX в.</w:t>
      </w:r>
      <w:r w:rsidRPr="00764E16">
        <w:rPr>
          <w:lang w:eastAsia="ru-RU"/>
        </w:rPr>
        <w:t>Становление индустриальной цивилизации. Промышленный переворот в XIX в. Технический прогресс. Паровая эра. Революция в сфере транспорта. новые формы производства, торговли и кредита. Изменение роли аристократии, эволюция положения крестьянства. Новый статус буржуазии. Появление среднего класса, рождение индустриального общества. Возникновение организованного рабочего движения.</w:t>
      </w:r>
      <w:r>
        <w:rPr>
          <w:lang w:eastAsia="ru-RU"/>
        </w:rPr>
        <w:t xml:space="preserve"> </w:t>
      </w:r>
      <w:r w:rsidRPr="00764E16">
        <w:rPr>
          <w:lang w:eastAsia="ru-RU"/>
        </w:rPr>
        <w:t>Политика и общество. Утверждение конституционных и парламентских монархий. Развитие политических идеологий (консерватизм, либерализм, научный социализм). Профсоюзное движение. Империи и национальные государства.</w:t>
      </w:r>
    </w:p>
    <w:p w:rsidR="002F642F" w:rsidRPr="00764E16" w:rsidRDefault="002F642F" w:rsidP="002F642F">
      <w:pPr>
        <w:widowControl w:val="0"/>
        <w:jc w:val="both"/>
        <w:rPr>
          <w:lang w:eastAsia="ru-RU"/>
        </w:rPr>
      </w:pPr>
      <w:r w:rsidRPr="00764E16">
        <w:rPr>
          <w:lang w:eastAsia="ru-RU"/>
        </w:rPr>
        <w:t>Ведущие страны Европы и мира во второй половине XIX в. Внутренняя и внешняя</w:t>
      </w:r>
      <w:r w:rsidR="002635A7">
        <w:rPr>
          <w:lang w:eastAsia="ru-RU"/>
        </w:rPr>
        <w:t xml:space="preserve"> </w:t>
      </w:r>
      <w:r w:rsidRPr="00764E16">
        <w:rPr>
          <w:lang w:eastAsia="ru-RU"/>
        </w:rPr>
        <w:t xml:space="preserve">политика </w:t>
      </w:r>
      <w:r w:rsidR="002635A7">
        <w:rPr>
          <w:lang w:eastAsia="ru-RU"/>
        </w:rPr>
        <w:lastRenderedPageBreak/>
        <w:t>Н</w:t>
      </w:r>
      <w:r w:rsidRPr="00764E16">
        <w:rPr>
          <w:lang w:eastAsia="ru-RU"/>
        </w:rPr>
        <w:t>аполеона III. Французская</w:t>
      </w:r>
      <w:r>
        <w:rPr>
          <w:lang w:eastAsia="ru-RU"/>
        </w:rPr>
        <w:t xml:space="preserve"> </w:t>
      </w:r>
      <w:r w:rsidRPr="00764E16">
        <w:rPr>
          <w:lang w:eastAsia="ru-RU"/>
        </w:rPr>
        <w:t>Республика. Парижская коммуна. Викторианская эпоха в Великобритании. Колониальная экспансия в Азии и Африке. Политика блестящей изоляции. Установление контроля над</w:t>
      </w:r>
      <w:r>
        <w:rPr>
          <w:lang w:eastAsia="ru-RU"/>
        </w:rPr>
        <w:t xml:space="preserve"> </w:t>
      </w:r>
      <w:r w:rsidRPr="00764E16">
        <w:rPr>
          <w:lang w:eastAsia="ru-RU"/>
        </w:rPr>
        <w:t>Египтом. Англо-бурская война. Образование Германской империи. Внутренняя и внешняя политика Бисмарка и новый политический курс Вильгельма II. Дуалистическая монархия Австро-Венгрия. Югославянский вопрос. Эпоха Рисорджименто в Италии.</w:t>
      </w:r>
    </w:p>
    <w:p w:rsidR="002F642F" w:rsidRPr="00764E16" w:rsidRDefault="002F642F" w:rsidP="002F642F">
      <w:pPr>
        <w:widowControl w:val="0"/>
        <w:jc w:val="both"/>
        <w:rPr>
          <w:lang w:eastAsia="ru-RU"/>
        </w:rPr>
      </w:pPr>
      <w:r w:rsidRPr="00764E16">
        <w:rPr>
          <w:lang w:eastAsia="ru-RU"/>
        </w:rPr>
        <w:t>Гражданская война Севера и Юга в США. Реконструкция Юга.</w:t>
      </w:r>
    </w:p>
    <w:p w:rsidR="002F642F" w:rsidRPr="00764E16" w:rsidRDefault="002F642F" w:rsidP="002F642F">
      <w:pPr>
        <w:widowControl w:val="0"/>
        <w:jc w:val="both"/>
        <w:rPr>
          <w:lang w:eastAsia="ru-RU"/>
        </w:rPr>
      </w:pPr>
      <w:r w:rsidRPr="00764E16">
        <w:rPr>
          <w:lang w:eastAsia="ru-RU"/>
        </w:rPr>
        <w:t>Общества и страны Востока в условиях европейской колониальной экспансии. Япония. Преобразования эпохи Мэйдзи. Переход к политике завоеваний.</w:t>
      </w:r>
    </w:p>
    <w:p w:rsidR="002F642F" w:rsidRPr="00764E16" w:rsidRDefault="002F642F" w:rsidP="002F642F">
      <w:pPr>
        <w:widowControl w:val="0"/>
        <w:jc w:val="both"/>
        <w:rPr>
          <w:lang w:eastAsia="ru-RU"/>
        </w:rPr>
      </w:pPr>
      <w:r w:rsidRPr="00764E16">
        <w:rPr>
          <w:lang w:eastAsia="ru-RU"/>
        </w:rPr>
        <w:t>Китай. Политический и экономический кризисы империи Цин.</w:t>
      </w:r>
    </w:p>
    <w:p w:rsidR="002F642F" w:rsidRPr="00764E16" w:rsidRDefault="002F642F" w:rsidP="002F642F">
      <w:pPr>
        <w:widowControl w:val="0"/>
        <w:jc w:val="both"/>
        <w:rPr>
          <w:lang w:eastAsia="ru-RU"/>
        </w:rPr>
      </w:pPr>
      <w:r w:rsidRPr="00764E16">
        <w:rPr>
          <w:lang w:eastAsia="ru-RU"/>
        </w:rPr>
        <w:t>«Опиумные войны». Восстание тайпинов.</w:t>
      </w:r>
    </w:p>
    <w:p w:rsidR="002F642F" w:rsidRDefault="002F642F" w:rsidP="002F642F">
      <w:pPr>
        <w:widowControl w:val="0"/>
        <w:jc w:val="both"/>
        <w:rPr>
          <w:lang w:eastAsia="ru-RU"/>
        </w:rPr>
      </w:pPr>
      <w:r w:rsidRPr="00764E16">
        <w:rPr>
          <w:lang w:eastAsia="ru-RU"/>
        </w:rPr>
        <w:t xml:space="preserve">Османская империя. Попытки проведения реформ. </w:t>
      </w:r>
      <w:proofErr w:type="spellStart"/>
      <w:r w:rsidRPr="00764E16">
        <w:rPr>
          <w:lang w:eastAsia="ru-RU"/>
        </w:rPr>
        <w:t>Танзимат</w:t>
      </w:r>
      <w:proofErr w:type="spellEnd"/>
      <w:r w:rsidRPr="00764E16">
        <w:rPr>
          <w:lang w:eastAsia="ru-RU"/>
        </w:rPr>
        <w:t>. Индия. Объявление Индии владением британской короны.</w:t>
      </w:r>
    </w:p>
    <w:p w:rsidR="002F642F" w:rsidRPr="00764E16" w:rsidRDefault="002F642F" w:rsidP="002F642F">
      <w:pPr>
        <w:widowControl w:val="0"/>
        <w:jc w:val="both"/>
        <w:rPr>
          <w:lang w:eastAsia="ru-RU"/>
        </w:rPr>
      </w:pPr>
      <w:r w:rsidRPr="00764E16">
        <w:rPr>
          <w:lang w:eastAsia="ru-RU"/>
        </w:rPr>
        <w:t>Африка: от традиционного к колониальному обществу. Колониальный раздел Африки и антиколониальные движения. Суэцкий канал.</w:t>
      </w:r>
    </w:p>
    <w:p w:rsidR="002F642F" w:rsidRDefault="002F642F" w:rsidP="002F642F">
      <w:pPr>
        <w:widowControl w:val="0"/>
        <w:jc w:val="both"/>
        <w:rPr>
          <w:lang w:eastAsia="ru-RU"/>
        </w:rPr>
      </w:pPr>
    </w:p>
    <w:p w:rsidR="002F642F" w:rsidRPr="002F642F" w:rsidRDefault="002F642F" w:rsidP="002F642F">
      <w:pPr>
        <w:jc w:val="both"/>
        <w:rPr>
          <w:b/>
        </w:rPr>
      </w:pPr>
      <w:r w:rsidRPr="002F642F">
        <w:rPr>
          <w:b/>
          <w:lang w:eastAsia="ru-RU"/>
        </w:rPr>
        <w:t xml:space="preserve">Тема 7. </w:t>
      </w:r>
      <w:r w:rsidRPr="002F642F">
        <w:rPr>
          <w:b/>
        </w:rPr>
        <w:t xml:space="preserve">Мировые войны </w:t>
      </w:r>
      <w:r w:rsidRPr="002F642F">
        <w:rPr>
          <w:b/>
          <w:lang w:val="en-US"/>
        </w:rPr>
        <w:t>XX</w:t>
      </w:r>
      <w:r w:rsidRPr="002F642F">
        <w:rPr>
          <w:b/>
        </w:rPr>
        <w:t xml:space="preserve"> века. Мир между двумя мировыми войнами.</w:t>
      </w:r>
    </w:p>
    <w:p w:rsidR="002635A7" w:rsidRPr="002635A7" w:rsidRDefault="00E15DFC" w:rsidP="002635A7">
      <w:pPr>
        <w:jc w:val="both"/>
      </w:pPr>
      <w:r w:rsidRPr="004077DC">
        <w:t xml:space="preserve">Первая мировая война гг. </w:t>
      </w:r>
      <w:r w:rsidR="002635A7" w:rsidRPr="002635A7">
        <w:t>Революционная волна в Европе и мире после Первой мировой войны.</w:t>
      </w:r>
    </w:p>
    <w:p w:rsidR="00E15DFC" w:rsidRPr="00A10975" w:rsidRDefault="00E15DFC" w:rsidP="00E15DFC">
      <w:pPr>
        <w:jc w:val="both"/>
      </w:pPr>
      <w:r w:rsidRPr="004077DC">
        <w:t>Великая российская революция 1917 г. и её международное значение. Феномен</w:t>
      </w:r>
      <w:r w:rsidRPr="00A10975">
        <w:t xml:space="preserve"> государственно-монополистической экономики</w:t>
      </w:r>
      <w:r w:rsidRPr="004077DC">
        <w:t xml:space="preserve">. Великий экономический кризис гг. Альтернативы мирового развития в 20-30-х гг. </w:t>
      </w:r>
      <w:r w:rsidRPr="004077DC">
        <w:rPr>
          <w:lang w:val="en-US"/>
        </w:rPr>
        <w:t>XX</w:t>
      </w:r>
      <w:r w:rsidRPr="004077DC">
        <w:t xml:space="preserve"> в.: строительство социализма в СССР, становление «скандинавского социализма», «новый порядок» А. Гитлера и «тотальное государство» Б. Муссолини, «новый курс</w:t>
      </w:r>
      <w:proofErr w:type="gramStart"/>
      <w:r w:rsidRPr="004077DC">
        <w:t>» ,</w:t>
      </w:r>
      <w:proofErr w:type="gramEnd"/>
      <w:r w:rsidRPr="004077DC">
        <w:t xml:space="preserve"> народные фронты во Франции, Испании, Чили, подъем освободительного движения на Востоке. Вторая мировая война гг.</w:t>
      </w:r>
    </w:p>
    <w:p w:rsidR="002F642F" w:rsidRDefault="00E15DFC" w:rsidP="00E15DFC">
      <w:pPr>
        <w:widowControl w:val="0"/>
        <w:jc w:val="both"/>
        <w:rPr>
          <w:lang w:eastAsia="ru-RU"/>
        </w:rPr>
      </w:pPr>
      <w:r w:rsidRPr="00764E16">
        <w:rPr>
          <w:lang w:eastAsia="ru-RU"/>
        </w:rPr>
        <w:t>Крах империй и образование новых государств. Ноябрьская революция в Германии. Веймарская республика. Образование республики в Турции и кемализм.</w:t>
      </w:r>
    </w:p>
    <w:p w:rsidR="00E15DFC" w:rsidRPr="00764E16" w:rsidRDefault="00E15DFC" w:rsidP="00E15DFC">
      <w:pPr>
        <w:widowControl w:val="0"/>
        <w:jc w:val="both"/>
        <w:rPr>
          <w:lang w:eastAsia="ru-RU"/>
        </w:rPr>
      </w:pPr>
      <w:r w:rsidRPr="00764E16">
        <w:rPr>
          <w:lang w:eastAsia="ru-RU"/>
        </w:rPr>
        <w:t>Версальско-вашингтонская система. Унижение Германии.</w:t>
      </w:r>
    </w:p>
    <w:p w:rsidR="00E15DFC" w:rsidRPr="00764E16" w:rsidRDefault="00E15DFC" w:rsidP="00E15DFC">
      <w:pPr>
        <w:widowControl w:val="0"/>
        <w:jc w:val="both"/>
        <w:rPr>
          <w:lang w:eastAsia="ru-RU"/>
        </w:rPr>
      </w:pPr>
      <w:r w:rsidRPr="00764E16">
        <w:rPr>
          <w:lang w:eastAsia="ru-RU"/>
        </w:rPr>
        <w:t>Формирование мирового порядка под англо-французской гегемонией.</w:t>
      </w:r>
    </w:p>
    <w:p w:rsidR="00E15DFC" w:rsidRPr="00764E16" w:rsidRDefault="00E15DFC" w:rsidP="00E15DFC">
      <w:pPr>
        <w:widowControl w:val="0"/>
        <w:jc w:val="both"/>
        <w:rPr>
          <w:lang w:eastAsia="ru-RU"/>
        </w:rPr>
      </w:pPr>
      <w:r w:rsidRPr="00764E16">
        <w:rPr>
          <w:lang w:eastAsia="ru-RU"/>
        </w:rPr>
        <w:t>Страны Запада в 1920-е гг. Реакция на «революционную волну». Послевоенная стабилизация. Рост влияния социалистических партий и профсоюзов.</w:t>
      </w:r>
    </w:p>
    <w:p w:rsidR="00E15DFC" w:rsidRPr="00E15DFC" w:rsidRDefault="00E15DFC" w:rsidP="00E15DFC">
      <w:pPr>
        <w:widowControl w:val="0"/>
        <w:jc w:val="both"/>
        <w:rPr>
          <w:b/>
          <w:lang w:eastAsia="ru-RU"/>
        </w:rPr>
      </w:pPr>
    </w:p>
    <w:p w:rsidR="00E15DFC" w:rsidRPr="00E15DFC" w:rsidRDefault="00E15DFC" w:rsidP="00E15DFC">
      <w:pPr>
        <w:jc w:val="both"/>
        <w:rPr>
          <w:b/>
        </w:rPr>
      </w:pPr>
      <w:r w:rsidRPr="00E15DFC">
        <w:rPr>
          <w:b/>
          <w:lang w:eastAsia="ru-RU"/>
        </w:rPr>
        <w:t xml:space="preserve">Тема 8. </w:t>
      </w:r>
      <w:r w:rsidRPr="00E15DFC">
        <w:rPr>
          <w:b/>
        </w:rPr>
        <w:t>Становление постиндустриальной цивилизации в эпоху научно-технической революции (вторая половина XX в.).</w:t>
      </w:r>
    </w:p>
    <w:p w:rsidR="00E15DFC" w:rsidRPr="00A10975" w:rsidRDefault="00E15DFC" w:rsidP="00E15DFC">
      <w:pPr>
        <w:jc w:val="both"/>
      </w:pPr>
      <w:r w:rsidRPr="004077DC">
        <w:t>Современная НТР: основные направления, проблемы, достижения. Крушение колониальной системы. Развивающиеся страны и их роль в международном развитии. Проблема неоколониализма. СССР: возникновение, кризис и распад второй свер</w:t>
      </w:r>
      <w:r w:rsidRPr="00A10975">
        <w:t>х</w:t>
      </w:r>
      <w:r w:rsidRPr="004077DC">
        <w:t>державы. «Холодная война». Мировая система социализма: образование, этапы развития, распад. Модели социально-экономического и политического развития: США, становление Европейского Союза, «шведский социализм», страны «нефтяного</w:t>
      </w:r>
      <w:r w:rsidRPr="00A10975">
        <w:t xml:space="preserve"> благоденствия</w:t>
      </w:r>
      <w:r w:rsidRPr="004077DC">
        <w:t>», «азиатские тигры», социализм с китайской спецификой, «немецкое чудо», «японское чудо».</w:t>
      </w:r>
    </w:p>
    <w:p w:rsidR="00E15DFC" w:rsidRPr="00764E16" w:rsidRDefault="00E15DFC" w:rsidP="00E15DFC">
      <w:pPr>
        <w:widowControl w:val="0"/>
        <w:jc w:val="both"/>
        <w:rPr>
          <w:lang w:eastAsia="ru-RU"/>
        </w:rPr>
      </w:pPr>
      <w:r w:rsidRPr="00764E16">
        <w:rPr>
          <w:lang w:eastAsia="ru-RU"/>
        </w:rPr>
        <w:t>Восстановление суверенитета Японии; ориентация на США.</w:t>
      </w:r>
    </w:p>
    <w:p w:rsidR="00E15DFC" w:rsidRPr="00764E16" w:rsidRDefault="00E15DFC" w:rsidP="00E15DFC">
      <w:pPr>
        <w:widowControl w:val="0"/>
        <w:jc w:val="both"/>
        <w:rPr>
          <w:lang w:eastAsia="ru-RU"/>
        </w:rPr>
      </w:pPr>
      <w:r w:rsidRPr="00764E16">
        <w:rPr>
          <w:lang w:eastAsia="ru-RU"/>
        </w:rPr>
        <w:t>Образование Китайской Народной Республики. Мао Цзэдун и его роль в истории Китая; «Большой скачок»; реформы Дэн Сяопина и их роль в модернизации Китая.</w:t>
      </w:r>
    </w:p>
    <w:p w:rsidR="00E15DFC" w:rsidRPr="00764E16" w:rsidRDefault="00E15DFC" w:rsidP="00E15DFC">
      <w:pPr>
        <w:widowControl w:val="0"/>
        <w:jc w:val="both"/>
        <w:rPr>
          <w:lang w:eastAsia="ru-RU"/>
        </w:rPr>
      </w:pPr>
      <w:r w:rsidRPr="00764E16">
        <w:rPr>
          <w:lang w:eastAsia="ru-RU"/>
        </w:rPr>
        <w:t>Обретение независимости странами Юго-Восточной Азии.</w:t>
      </w:r>
    </w:p>
    <w:p w:rsidR="00E15DFC" w:rsidRPr="00764E16" w:rsidRDefault="00E15DFC" w:rsidP="00E15DFC">
      <w:pPr>
        <w:widowControl w:val="0"/>
        <w:jc w:val="both"/>
        <w:rPr>
          <w:lang w:eastAsia="ru-RU"/>
        </w:rPr>
      </w:pPr>
      <w:r w:rsidRPr="00764E16">
        <w:rPr>
          <w:lang w:eastAsia="ru-RU"/>
        </w:rPr>
        <w:t>Индокитайские войны. Индия. Поиски «индийской национальной идеи». национально-освободительное движение. Индийский национальный конгресс и М. Ганди. Обретение независимости. Индия и Пакистан. Преобразования Дж. Неру в Индии. Реформы И. Ганди. Индия в конце ХХ в.</w:t>
      </w:r>
    </w:p>
    <w:p w:rsidR="00E15DFC" w:rsidRPr="00764E16" w:rsidRDefault="00E15DFC" w:rsidP="00E15DFC">
      <w:pPr>
        <w:widowControl w:val="0"/>
        <w:jc w:val="both"/>
        <w:rPr>
          <w:lang w:eastAsia="ru-RU"/>
        </w:rPr>
      </w:pPr>
      <w:r w:rsidRPr="00764E16">
        <w:rPr>
          <w:lang w:eastAsia="ru-RU"/>
        </w:rPr>
        <w:lastRenderedPageBreak/>
        <w:t>Освобождение стран Африки и Азии от колониальной зависимости, движение неприсоединения, формирование стран «третьего мира», поддержка СССР национально-освободительного движения в Азии и Африке.</w:t>
      </w:r>
    </w:p>
    <w:p w:rsidR="00E15DFC" w:rsidRPr="00764E16" w:rsidRDefault="00E15DFC" w:rsidP="00E15DFC">
      <w:pPr>
        <w:widowControl w:val="0"/>
        <w:jc w:val="both"/>
        <w:rPr>
          <w:lang w:eastAsia="ru-RU"/>
        </w:rPr>
      </w:pPr>
      <w:r w:rsidRPr="00764E16">
        <w:rPr>
          <w:lang w:eastAsia="ru-RU"/>
        </w:rPr>
        <w:t>Советско-американское соперничество в Латинской Америке. Кубинская революция. Сандинистская революция в Никарагуа. Чилийский путь к социализму.</w:t>
      </w:r>
    </w:p>
    <w:p w:rsidR="00E15DFC" w:rsidRPr="00764E16" w:rsidRDefault="00E15DFC" w:rsidP="00E15DFC">
      <w:pPr>
        <w:widowControl w:val="0"/>
        <w:jc w:val="both"/>
        <w:rPr>
          <w:lang w:eastAsia="ru-RU"/>
        </w:rPr>
      </w:pPr>
      <w:r w:rsidRPr="00764E16">
        <w:rPr>
          <w:lang w:eastAsia="ru-RU"/>
        </w:rPr>
        <w:t>Арабские страны и возникновение государства Израиль. Позиция СССР в Арабо-израильском противостоянии.</w:t>
      </w:r>
    </w:p>
    <w:p w:rsidR="00E15DFC" w:rsidRPr="00764E16" w:rsidRDefault="00E15DFC" w:rsidP="00E15DFC">
      <w:pPr>
        <w:widowControl w:val="0"/>
        <w:jc w:val="both"/>
        <w:rPr>
          <w:lang w:eastAsia="ru-RU"/>
        </w:rPr>
      </w:pPr>
      <w:r w:rsidRPr="00764E16">
        <w:rPr>
          <w:lang w:eastAsia="ru-RU"/>
        </w:rPr>
        <w:t>Антиимпериалистическое движение в Иране.</w:t>
      </w:r>
    </w:p>
    <w:p w:rsidR="00E15DFC" w:rsidRPr="00764E16" w:rsidRDefault="00E15DFC" w:rsidP="00E15DFC">
      <w:pPr>
        <w:widowControl w:val="0"/>
        <w:jc w:val="both"/>
        <w:rPr>
          <w:lang w:eastAsia="ru-RU"/>
        </w:rPr>
      </w:pPr>
      <w:r w:rsidRPr="00764E16">
        <w:rPr>
          <w:lang w:eastAsia="ru-RU"/>
        </w:rPr>
        <w:t>Агрессия США во Вьетнаме. Разрядка напряженности; «Восточная политика» ФРГ. Совещание по безопасности и сотрудничеству в Европе (СБСЕ) в Хельсинки.</w:t>
      </w:r>
    </w:p>
    <w:p w:rsidR="00E15DFC" w:rsidRPr="00764E16" w:rsidRDefault="00E15DFC" w:rsidP="00E15DFC">
      <w:pPr>
        <w:widowControl w:val="0"/>
        <w:jc w:val="both"/>
        <w:rPr>
          <w:lang w:eastAsia="ru-RU"/>
        </w:rPr>
      </w:pPr>
      <w:r w:rsidRPr="00764E16">
        <w:rPr>
          <w:lang w:eastAsia="ru-RU"/>
        </w:rPr>
        <w:t>Складывание системы информационного давления на СССР и его союзников — радиостанции «Радио Свобода», «Голос Америки», «Немецкая волна», «Русская служба Би-би-си», информационное агентство ЮСИА, и т. д. Создание СЭВ и ОВД.</w:t>
      </w:r>
    </w:p>
    <w:p w:rsidR="00E15DFC" w:rsidRDefault="00E15DFC" w:rsidP="00E15DFC">
      <w:pPr>
        <w:widowControl w:val="0"/>
        <w:jc w:val="both"/>
        <w:rPr>
          <w:lang w:eastAsia="ru-RU"/>
        </w:rPr>
      </w:pPr>
    </w:p>
    <w:p w:rsidR="00E15DFC" w:rsidRPr="00E15DFC" w:rsidRDefault="00E15DFC" w:rsidP="00E15DFC">
      <w:pPr>
        <w:jc w:val="both"/>
        <w:rPr>
          <w:b/>
        </w:rPr>
      </w:pPr>
      <w:r w:rsidRPr="00E15DFC">
        <w:rPr>
          <w:b/>
          <w:lang w:eastAsia="ru-RU"/>
        </w:rPr>
        <w:t xml:space="preserve">Тема 9. </w:t>
      </w:r>
      <w:r w:rsidRPr="00E15DFC">
        <w:rPr>
          <w:b/>
        </w:rPr>
        <w:t>Основные тенденции мирового развития на современном этапе.</w:t>
      </w:r>
    </w:p>
    <w:p w:rsidR="00E15DFC" w:rsidRPr="00A10975" w:rsidRDefault="00E15DFC" w:rsidP="00E15DFC">
      <w:pPr>
        <w:jc w:val="both"/>
      </w:pPr>
      <w:r w:rsidRPr="004077DC">
        <w:t xml:space="preserve">Интернационализация экономики. Глобальные проблемы современности. Ведущие мировые державы: США, Китай, Япония, Германия. Проблемы современного этапа европейской интеграции. Трудности перехода к рыночной экономике и созданию демократического общества в посткоммунистической России в конце </w:t>
      </w:r>
      <w:r w:rsidRPr="004077DC">
        <w:rPr>
          <w:lang w:val="en-US"/>
        </w:rPr>
        <w:t>XX</w:t>
      </w:r>
      <w:r w:rsidRPr="004077DC">
        <w:t xml:space="preserve"> – начале </w:t>
      </w:r>
      <w:r w:rsidRPr="004077DC">
        <w:rPr>
          <w:lang w:val="en-US"/>
        </w:rPr>
        <w:t>XXI</w:t>
      </w:r>
      <w:r w:rsidRPr="004077DC">
        <w:t xml:space="preserve"> вв. Мировой экономический кризис годов. Наука, культура, духовная жизнь мирового сообщества.</w:t>
      </w:r>
    </w:p>
    <w:p w:rsidR="00E15DFC" w:rsidRPr="00764E16" w:rsidRDefault="00E15DFC" w:rsidP="00E15DFC">
      <w:pPr>
        <w:widowControl w:val="0"/>
        <w:jc w:val="both"/>
        <w:rPr>
          <w:lang w:eastAsia="ru-RU"/>
        </w:rPr>
      </w:pPr>
      <w:r w:rsidRPr="00764E16">
        <w:rPr>
          <w:lang w:eastAsia="ru-RU"/>
        </w:rPr>
        <w:t>Постиндустриальное общество. Интернет. Информационная революция. Информационная экономика. Экономические кризисы. Глобализация и региональная интеграция. Интеграционные процессы в Евразии, Тихоокеанском и Атлантическом регионах.</w:t>
      </w:r>
    </w:p>
    <w:p w:rsidR="00E15DFC" w:rsidRPr="00764E16" w:rsidRDefault="00E15DFC" w:rsidP="00E15DFC">
      <w:pPr>
        <w:widowControl w:val="0"/>
        <w:jc w:val="both"/>
        <w:rPr>
          <w:lang w:eastAsia="ru-RU"/>
        </w:rPr>
      </w:pPr>
      <w:r w:rsidRPr="00764E16">
        <w:rPr>
          <w:lang w:eastAsia="ru-RU"/>
        </w:rPr>
        <w:t>Новые социальные и культурные проблемы. Проблемы климата, экологии и демографии. Межэтнические конфликты. Миграционный кризис. Пандемия. Нарастание разрыва между богатыми и бедными.</w:t>
      </w:r>
    </w:p>
    <w:p w:rsidR="00E15DFC" w:rsidRPr="00764E16" w:rsidRDefault="00E15DFC" w:rsidP="00E15DFC">
      <w:pPr>
        <w:widowControl w:val="0"/>
        <w:jc w:val="both"/>
        <w:rPr>
          <w:lang w:eastAsia="ru-RU"/>
        </w:rPr>
      </w:pPr>
      <w:r w:rsidRPr="00764E16">
        <w:rPr>
          <w:lang w:eastAsia="ru-RU"/>
        </w:rPr>
        <w:t>Новая научная картина мира: открытия в области астрономии, физики, биологии, химии, медицины, генной инженерии. Когнитивные науки и искусственный интеллект. Борьба с терроризмом.</w:t>
      </w:r>
    </w:p>
    <w:p w:rsidR="00E15DFC" w:rsidRPr="00764E16" w:rsidRDefault="00E15DFC" w:rsidP="00E15DFC">
      <w:pPr>
        <w:widowControl w:val="0"/>
        <w:jc w:val="both"/>
        <w:rPr>
          <w:lang w:eastAsia="ru-RU"/>
        </w:rPr>
      </w:pPr>
      <w:r w:rsidRPr="00764E16">
        <w:rPr>
          <w:lang w:eastAsia="ru-RU"/>
        </w:rPr>
        <w:t>Особенности внутри- и внешнеполитического развития отдельных стран Европы и США. Интеграционные процессы в мире. Модернизационные процессы в странах Латинской Америки, Азии и Африки в конце XX в. — начале XXI века.</w:t>
      </w:r>
    </w:p>
    <w:p w:rsidR="00E15DFC" w:rsidRPr="00764E16" w:rsidRDefault="00E15DFC" w:rsidP="00E15DFC">
      <w:pPr>
        <w:widowControl w:val="0"/>
        <w:jc w:val="both"/>
        <w:rPr>
          <w:lang w:eastAsia="ru-RU"/>
        </w:rPr>
      </w:pPr>
      <w:r w:rsidRPr="00764E16">
        <w:rPr>
          <w:lang w:eastAsia="ru-RU"/>
        </w:rPr>
        <w:t>Государства на постсоветском пространстве в Европе и Азии.</w:t>
      </w:r>
    </w:p>
    <w:p w:rsidR="00E15DFC" w:rsidRPr="00764E16" w:rsidRDefault="00E15DFC" w:rsidP="00E15DFC">
      <w:pPr>
        <w:widowControl w:val="0"/>
        <w:jc w:val="both"/>
        <w:rPr>
          <w:lang w:eastAsia="ru-RU"/>
        </w:rPr>
      </w:pPr>
      <w:r w:rsidRPr="00764E16">
        <w:rPr>
          <w:lang w:eastAsia="ru-RU"/>
        </w:rPr>
        <w:t>Интеграционные процессы в Евразии.</w:t>
      </w:r>
    </w:p>
    <w:p w:rsidR="00E15DFC" w:rsidRPr="00764E16" w:rsidRDefault="00E15DFC" w:rsidP="00E15DFC">
      <w:pPr>
        <w:widowControl w:val="0"/>
        <w:jc w:val="both"/>
        <w:rPr>
          <w:lang w:eastAsia="ru-RU"/>
        </w:rPr>
      </w:pPr>
      <w:r w:rsidRPr="00764E16">
        <w:rPr>
          <w:lang w:eastAsia="ru-RU"/>
        </w:rPr>
        <w:t>Проблемы формирования новой системы международных отношений. Борьба с международным терроризмом. Стремление США установить свою монополию в мире. Расширение НАТО и Европейского союза на восток. Возрастание роли Китая на международной арене.</w:t>
      </w:r>
    </w:p>
    <w:p w:rsidR="00E15DFC" w:rsidRPr="00764E16" w:rsidRDefault="00E15DFC" w:rsidP="00E15DFC">
      <w:pPr>
        <w:widowControl w:val="0"/>
        <w:jc w:val="both"/>
        <w:rPr>
          <w:lang w:eastAsia="ru-RU"/>
        </w:rPr>
      </w:pPr>
    </w:p>
    <w:p w:rsidR="00BB62E4" w:rsidRPr="00232912" w:rsidRDefault="00963867" w:rsidP="002C475D">
      <w:pPr>
        <w:rPr>
          <w:b/>
        </w:rPr>
      </w:pPr>
      <w:r w:rsidRPr="00232912">
        <w:rPr>
          <w:b/>
        </w:rPr>
        <w:t>6</w:t>
      </w:r>
      <w:r w:rsidR="00BB62E4" w:rsidRPr="00232912">
        <w:rPr>
          <w:b/>
        </w:rPr>
        <w:t xml:space="preserve">. </w:t>
      </w:r>
      <w:bookmarkStart w:id="8" w:name="prakt"/>
      <w:bookmarkEnd w:id="8"/>
      <w:r w:rsidR="00C9056B" w:rsidRPr="00232912">
        <w:rPr>
          <w:b/>
        </w:rPr>
        <w:t>План практических</w:t>
      </w:r>
      <w:r w:rsidR="00BB62E4" w:rsidRPr="00232912">
        <w:rPr>
          <w:b/>
        </w:rPr>
        <w:t xml:space="preserve"> (семинарских) занятий</w:t>
      </w:r>
      <w:bookmarkEnd w:id="7"/>
    </w:p>
    <w:p w:rsidR="00F35714" w:rsidRPr="00232912" w:rsidRDefault="00F35714" w:rsidP="003F23EE"/>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2340"/>
        <w:gridCol w:w="3827"/>
        <w:gridCol w:w="1276"/>
        <w:gridCol w:w="1701"/>
      </w:tblGrid>
      <w:tr w:rsidR="00A96DC1" w:rsidRPr="00232912" w:rsidTr="00295BB3">
        <w:tc>
          <w:tcPr>
            <w:tcW w:w="467" w:type="dxa"/>
            <w:vAlign w:val="center"/>
          </w:tcPr>
          <w:p w:rsidR="00A96DC1" w:rsidRPr="00232912" w:rsidRDefault="00A96DC1" w:rsidP="008D3FF0">
            <w:pPr>
              <w:jc w:val="center"/>
            </w:pPr>
            <w:r w:rsidRPr="00232912">
              <w:t>№ п/п</w:t>
            </w:r>
          </w:p>
        </w:tc>
        <w:tc>
          <w:tcPr>
            <w:tcW w:w="2340" w:type="dxa"/>
            <w:vAlign w:val="center"/>
          </w:tcPr>
          <w:p w:rsidR="008D3FF0" w:rsidRPr="00232912" w:rsidRDefault="00A96DC1" w:rsidP="008D3FF0">
            <w:pPr>
              <w:ind w:right="-108"/>
              <w:jc w:val="center"/>
            </w:pPr>
            <w:r w:rsidRPr="00232912">
              <w:t xml:space="preserve">Наименование </w:t>
            </w:r>
            <w:r w:rsidR="008D3FF0" w:rsidRPr="00232912">
              <w:t>темы</w:t>
            </w:r>
          </w:p>
          <w:p w:rsidR="00A96DC1" w:rsidRPr="00232912" w:rsidRDefault="00A96DC1" w:rsidP="008D3FF0">
            <w:pPr>
              <w:ind w:right="-108"/>
              <w:jc w:val="center"/>
            </w:pPr>
            <w:r w:rsidRPr="00232912">
              <w:t>дисциплины</w:t>
            </w:r>
          </w:p>
        </w:tc>
        <w:tc>
          <w:tcPr>
            <w:tcW w:w="3827" w:type="dxa"/>
            <w:vAlign w:val="center"/>
          </w:tcPr>
          <w:p w:rsidR="00A96DC1" w:rsidRPr="00E82260" w:rsidRDefault="008D3FF0" w:rsidP="008D3FF0">
            <w:pPr>
              <w:jc w:val="center"/>
            </w:pPr>
            <w:r w:rsidRPr="00E82260">
              <w:t>Наименование и</w:t>
            </w:r>
            <w:r w:rsidR="00A96DC1" w:rsidRPr="00E82260">
              <w:t xml:space="preserve"> содержание практических (семинарских) занятий,</w:t>
            </w:r>
          </w:p>
          <w:p w:rsidR="00A96DC1" w:rsidRPr="00E82260" w:rsidRDefault="00A96DC1" w:rsidP="008D3FF0">
            <w:pPr>
              <w:jc w:val="center"/>
            </w:pPr>
            <w:r w:rsidRPr="00E82260">
              <w:t>литература для подготовки к занятиям</w:t>
            </w:r>
          </w:p>
        </w:tc>
        <w:tc>
          <w:tcPr>
            <w:tcW w:w="1276" w:type="dxa"/>
            <w:vAlign w:val="center"/>
          </w:tcPr>
          <w:p w:rsidR="00A96DC1" w:rsidRPr="00573E1A" w:rsidRDefault="008D3FF0" w:rsidP="008D3FF0">
            <w:pPr>
              <w:ind w:left="-108"/>
              <w:jc w:val="center"/>
            </w:pPr>
            <w:proofErr w:type="spellStart"/>
            <w:r w:rsidRPr="00573E1A">
              <w:t>Форми</w:t>
            </w:r>
            <w:proofErr w:type="spellEnd"/>
            <w:r w:rsidRPr="00573E1A">
              <w:t>-</w:t>
            </w:r>
          </w:p>
          <w:p w:rsidR="00A96DC1" w:rsidRPr="00573E1A" w:rsidRDefault="00A96DC1" w:rsidP="008D3FF0">
            <w:pPr>
              <w:ind w:left="-108"/>
              <w:jc w:val="center"/>
            </w:pPr>
            <w:proofErr w:type="spellStart"/>
            <w:r w:rsidRPr="00573E1A">
              <w:t>руемые</w:t>
            </w:r>
            <w:proofErr w:type="spellEnd"/>
          </w:p>
          <w:p w:rsidR="00A96DC1" w:rsidRPr="00573E1A" w:rsidRDefault="00A96DC1" w:rsidP="008D3FF0">
            <w:pPr>
              <w:ind w:left="-108"/>
              <w:jc w:val="center"/>
            </w:pPr>
            <w:r w:rsidRPr="00573E1A">
              <w:t>компе-</w:t>
            </w:r>
          </w:p>
          <w:p w:rsidR="00A96DC1" w:rsidRPr="00573E1A" w:rsidRDefault="00A96DC1" w:rsidP="008D3FF0">
            <w:pPr>
              <w:ind w:left="-108"/>
              <w:jc w:val="center"/>
              <w:rPr>
                <w:highlight w:val="yellow"/>
              </w:rPr>
            </w:pPr>
            <w:proofErr w:type="spellStart"/>
            <w:r w:rsidRPr="00573E1A">
              <w:t>тенции</w:t>
            </w:r>
            <w:proofErr w:type="spellEnd"/>
          </w:p>
        </w:tc>
        <w:tc>
          <w:tcPr>
            <w:tcW w:w="1701" w:type="dxa"/>
            <w:vAlign w:val="center"/>
          </w:tcPr>
          <w:p w:rsidR="00A96DC1" w:rsidRPr="00E82260" w:rsidRDefault="00A96DC1" w:rsidP="008D3FF0">
            <w:pPr>
              <w:tabs>
                <w:tab w:val="left" w:pos="1734"/>
              </w:tabs>
              <w:ind w:hanging="109"/>
              <w:jc w:val="center"/>
            </w:pPr>
            <w:r w:rsidRPr="00E82260">
              <w:t xml:space="preserve">Формы </w:t>
            </w:r>
            <w:r w:rsidR="008D3FF0" w:rsidRPr="00E82260">
              <w:t>к</w:t>
            </w:r>
            <w:r w:rsidRPr="00E82260">
              <w:t>онтроля</w:t>
            </w:r>
          </w:p>
          <w:p w:rsidR="00A96DC1" w:rsidRPr="00E82260" w:rsidRDefault="00A96DC1" w:rsidP="008D3FF0">
            <w:pPr>
              <w:jc w:val="center"/>
            </w:pPr>
            <w:r w:rsidRPr="00E82260">
              <w:t>усвоения</w:t>
            </w:r>
          </w:p>
          <w:p w:rsidR="00A96DC1" w:rsidRPr="00573E1A" w:rsidRDefault="00A96DC1" w:rsidP="008D3FF0">
            <w:pPr>
              <w:jc w:val="center"/>
              <w:rPr>
                <w:highlight w:val="yellow"/>
              </w:rPr>
            </w:pPr>
            <w:r w:rsidRPr="00E82260">
              <w:t>знаний</w:t>
            </w:r>
          </w:p>
        </w:tc>
      </w:tr>
      <w:tr w:rsidR="00E82260" w:rsidRPr="00232912" w:rsidTr="00295BB3">
        <w:tc>
          <w:tcPr>
            <w:tcW w:w="467" w:type="dxa"/>
          </w:tcPr>
          <w:p w:rsidR="00E82260" w:rsidRPr="00232912" w:rsidRDefault="00E82260" w:rsidP="00E82260">
            <w:r>
              <w:t>1</w:t>
            </w:r>
            <w:r w:rsidRPr="00232912">
              <w:t>.</w:t>
            </w:r>
          </w:p>
        </w:tc>
        <w:tc>
          <w:tcPr>
            <w:tcW w:w="2340" w:type="dxa"/>
          </w:tcPr>
          <w:p w:rsidR="00E82260" w:rsidRPr="00A10975" w:rsidRDefault="00E82260" w:rsidP="00E82260">
            <w:pPr>
              <w:jc w:val="both"/>
            </w:pPr>
            <w:r w:rsidRPr="004077DC">
              <w:t>История государств Древнего Востока.</w:t>
            </w:r>
          </w:p>
          <w:p w:rsidR="00E82260" w:rsidRDefault="00E82260" w:rsidP="00E82260">
            <w:pPr>
              <w:jc w:val="both"/>
            </w:pPr>
            <w:r w:rsidRPr="004077DC">
              <w:lastRenderedPageBreak/>
              <w:t>История античных государств</w:t>
            </w:r>
          </w:p>
          <w:p w:rsidR="00592045" w:rsidRPr="00232912" w:rsidRDefault="00402923" w:rsidP="00E82260">
            <w:pPr>
              <w:jc w:val="both"/>
            </w:pPr>
            <w:r>
              <w:t>(</w:t>
            </w:r>
            <w:r w:rsidR="00592045">
              <w:t>2</w:t>
            </w:r>
            <w:r>
              <w:t xml:space="preserve"> часа)</w:t>
            </w:r>
          </w:p>
        </w:tc>
        <w:tc>
          <w:tcPr>
            <w:tcW w:w="3827" w:type="dxa"/>
            <w:tcBorders>
              <w:top w:val="single" w:sz="6" w:space="0" w:color="000000"/>
              <w:left w:val="single" w:sz="6" w:space="0" w:color="000000"/>
              <w:bottom w:val="single" w:sz="6" w:space="0" w:color="000000"/>
              <w:right w:val="single" w:sz="6" w:space="0" w:color="000000"/>
            </w:tcBorders>
            <w:shd w:val="clear" w:color="auto" w:fill="auto"/>
          </w:tcPr>
          <w:p w:rsidR="00E82260" w:rsidRDefault="00E82260" w:rsidP="00E82260">
            <w:pPr>
              <w:jc w:val="both"/>
            </w:pPr>
            <w:r>
              <w:lastRenderedPageBreak/>
              <w:t>Вопросы для обсуждения:</w:t>
            </w:r>
          </w:p>
          <w:p w:rsidR="00E82260" w:rsidRDefault="00E82260" w:rsidP="00E82260">
            <w:pPr>
              <w:pStyle w:val="NormalWeb"/>
              <w:spacing w:before="0" w:after="0"/>
            </w:pPr>
            <w:r>
              <w:lastRenderedPageBreak/>
              <w:t xml:space="preserve">1 Пути </w:t>
            </w:r>
            <w:proofErr w:type="spellStart"/>
            <w:r>
              <w:t>политогенеза</w:t>
            </w:r>
            <w:proofErr w:type="spellEnd"/>
            <w:r>
              <w:t xml:space="preserve"> и этапы образования государства в свете современных научных данных.</w:t>
            </w:r>
          </w:p>
          <w:p w:rsidR="00592045" w:rsidRDefault="00E82260" w:rsidP="00592045">
            <w:pPr>
              <w:pStyle w:val="NormalWeb"/>
              <w:spacing w:before="0" w:after="0"/>
            </w:pPr>
            <w:r>
              <w:t>2.</w:t>
            </w:r>
            <w:r w:rsidR="00592045" w:rsidRPr="00592045">
              <w:t xml:space="preserve"> Восточный цивилизационный тип</w:t>
            </w:r>
            <w:r w:rsidR="00592045">
              <w:t>:</w:t>
            </w:r>
          </w:p>
          <w:p w:rsidR="00592045" w:rsidRPr="00592045" w:rsidRDefault="00592045" w:rsidP="00592045">
            <w:pPr>
              <w:pStyle w:val="NormalWeb"/>
              <w:spacing w:before="0" w:after="0"/>
            </w:pPr>
            <w:r>
              <w:t>- о</w:t>
            </w:r>
            <w:r w:rsidRPr="00592045">
              <w:t xml:space="preserve">собенности экономического, политического, социального строя и духовной жизни древнейших государств (Ассирия, Египет, Индия, Китай, Персия, Шумер и др.). </w:t>
            </w:r>
          </w:p>
          <w:p w:rsidR="00592045" w:rsidRDefault="00E82260" w:rsidP="00E82260">
            <w:pPr>
              <w:pStyle w:val="NormalWeb"/>
              <w:spacing w:before="0" w:after="0"/>
            </w:pPr>
            <w:r>
              <w:t xml:space="preserve">3. </w:t>
            </w:r>
            <w:r w:rsidR="00592045" w:rsidRPr="00592045">
              <w:t>Античный цивилизационный тип:</w:t>
            </w:r>
          </w:p>
          <w:p w:rsidR="00E82260" w:rsidRDefault="00592045" w:rsidP="00E82260">
            <w:pPr>
              <w:pStyle w:val="NormalWeb"/>
              <w:spacing w:before="0" w:after="0"/>
            </w:pPr>
            <w:r>
              <w:t xml:space="preserve">- </w:t>
            </w:r>
            <w:r w:rsidRPr="00592045">
              <w:t xml:space="preserve">Античная Греция (III тыс. до н. э. – </w:t>
            </w:r>
            <w:r w:rsidRPr="00592045">
              <w:rPr>
                <w:lang w:val="en-US"/>
              </w:rPr>
              <w:t>I</w:t>
            </w:r>
            <w:r w:rsidRPr="00592045">
              <w:t xml:space="preserve"> в. до н. э.). Периодизация, особенности жизни в городах-полисах. Александр Македонский. Античная культура. Античный Рим (</w:t>
            </w:r>
            <w:r w:rsidRPr="00592045">
              <w:rPr>
                <w:lang w:val="en-US"/>
              </w:rPr>
              <w:t>VIII</w:t>
            </w:r>
            <w:r w:rsidRPr="00592045">
              <w:t xml:space="preserve"> в. до н. э. – </w:t>
            </w:r>
            <w:r w:rsidRPr="00592045">
              <w:rPr>
                <w:lang w:val="en-US"/>
              </w:rPr>
              <w:t>V</w:t>
            </w:r>
            <w:r w:rsidRPr="00592045">
              <w:t xml:space="preserve"> в. н. э.).</w:t>
            </w:r>
          </w:p>
          <w:p w:rsidR="00E82260" w:rsidRDefault="00592045" w:rsidP="00592045">
            <w:pPr>
              <w:pStyle w:val="NormalWeb"/>
              <w:spacing w:before="0" w:after="0"/>
            </w:pPr>
            <w:r>
              <w:t>- о</w:t>
            </w:r>
            <w:r w:rsidRPr="00592045">
              <w:t xml:space="preserve">собенности римского общества в царский, республиканский и императорский периоды. </w:t>
            </w:r>
          </w:p>
          <w:p w:rsidR="006326FB" w:rsidRPr="006326FB" w:rsidRDefault="006326FB" w:rsidP="00592045">
            <w:pPr>
              <w:pStyle w:val="NormalWeb"/>
              <w:spacing w:before="0" w:after="0"/>
              <w:rPr>
                <w:i/>
                <w:iCs/>
              </w:rPr>
            </w:pPr>
            <w:r w:rsidRPr="006326FB">
              <w:rPr>
                <w:i/>
                <w:iCs/>
              </w:rPr>
              <w:t>Основная и дополнительная литература.</w:t>
            </w:r>
          </w:p>
        </w:tc>
        <w:tc>
          <w:tcPr>
            <w:tcW w:w="1276" w:type="dxa"/>
          </w:tcPr>
          <w:p w:rsidR="00E82260" w:rsidRPr="00232912" w:rsidRDefault="00E82260" w:rsidP="00E82260">
            <w:pPr>
              <w:jc w:val="center"/>
            </w:pPr>
            <w:r>
              <w:lastRenderedPageBreak/>
              <w:t>УК-5</w:t>
            </w:r>
          </w:p>
        </w:tc>
        <w:tc>
          <w:tcPr>
            <w:tcW w:w="1701" w:type="dxa"/>
          </w:tcPr>
          <w:p w:rsidR="00E82260" w:rsidRPr="00232912" w:rsidRDefault="00300303" w:rsidP="00E82260">
            <w:r w:rsidRPr="00300303">
              <w:t xml:space="preserve">Конспект с подготовкой к </w:t>
            </w:r>
            <w:r>
              <w:lastRenderedPageBreak/>
              <w:t>с</w:t>
            </w:r>
            <w:r w:rsidRPr="00300303">
              <w:t>еминарс</w:t>
            </w:r>
            <w:r>
              <w:t>кому</w:t>
            </w:r>
            <w:r w:rsidRPr="00300303">
              <w:t xml:space="preserve"> занятию. </w:t>
            </w:r>
            <w:r w:rsidR="00295BB3" w:rsidRPr="00295BB3">
              <w:t>Доклады по вопросам семинара с последующим обсуждением</w:t>
            </w:r>
          </w:p>
        </w:tc>
      </w:tr>
      <w:tr w:rsidR="00E82260" w:rsidRPr="00232912" w:rsidTr="00295BB3">
        <w:tc>
          <w:tcPr>
            <w:tcW w:w="467" w:type="dxa"/>
          </w:tcPr>
          <w:p w:rsidR="00E82260" w:rsidRPr="00232912" w:rsidRDefault="00E82260" w:rsidP="00E82260">
            <w:r>
              <w:lastRenderedPageBreak/>
              <w:t>2</w:t>
            </w:r>
            <w:r w:rsidRPr="00232912">
              <w:t>.</w:t>
            </w:r>
          </w:p>
        </w:tc>
        <w:tc>
          <w:tcPr>
            <w:tcW w:w="2340" w:type="dxa"/>
          </w:tcPr>
          <w:p w:rsidR="00E82260" w:rsidRPr="00A10975" w:rsidRDefault="00E82260" w:rsidP="00E82260">
            <w:pPr>
              <w:jc w:val="both"/>
            </w:pPr>
            <w:r w:rsidRPr="004077DC">
              <w:t>Становление и развитие европейской средневековой цивилизации.</w:t>
            </w:r>
          </w:p>
          <w:p w:rsidR="00E82260" w:rsidRDefault="00E82260" w:rsidP="00E82260">
            <w:pPr>
              <w:jc w:val="both"/>
            </w:pPr>
            <w:r w:rsidRPr="004077DC">
              <w:t>Государства Востока в средние века.</w:t>
            </w:r>
          </w:p>
          <w:p w:rsidR="00592045" w:rsidRPr="00573E1A" w:rsidRDefault="00402923" w:rsidP="00E82260">
            <w:pPr>
              <w:jc w:val="both"/>
            </w:pPr>
            <w:r>
              <w:t>(</w:t>
            </w:r>
            <w:r w:rsidR="00592045">
              <w:t>4</w:t>
            </w:r>
            <w:r>
              <w:t xml:space="preserve"> часа)</w:t>
            </w:r>
          </w:p>
        </w:tc>
        <w:tc>
          <w:tcPr>
            <w:tcW w:w="3827" w:type="dxa"/>
          </w:tcPr>
          <w:p w:rsidR="00300303" w:rsidRDefault="00300303" w:rsidP="00300303">
            <w:r w:rsidRPr="00300303">
              <w:t>Вопросы для обсуждения:</w:t>
            </w:r>
          </w:p>
          <w:p w:rsidR="00300303" w:rsidRPr="00300303" w:rsidRDefault="00300303" w:rsidP="00300303">
            <w:r>
              <w:t xml:space="preserve">1. </w:t>
            </w:r>
            <w:r w:rsidRPr="00300303">
              <w:t>Возникновение первых варварских королевств</w:t>
            </w:r>
            <w:r>
              <w:t xml:space="preserve">. </w:t>
            </w:r>
            <w:r w:rsidRPr="00300303">
              <w:t>Государство Франков.</w:t>
            </w:r>
          </w:p>
          <w:p w:rsidR="00300303" w:rsidRPr="00300303" w:rsidRDefault="00402923" w:rsidP="00300303">
            <w:r>
              <w:t>2</w:t>
            </w:r>
            <w:r w:rsidR="00300303" w:rsidRPr="00300303">
              <w:t>. Средневековье как стадия исторического процесса в Западной Европе, на Востоке и в России</w:t>
            </w:r>
            <w:r>
              <w:t xml:space="preserve"> (сравнительная характеристика)</w:t>
            </w:r>
            <w:r w:rsidR="00300303" w:rsidRPr="00300303">
              <w:t>.</w:t>
            </w:r>
          </w:p>
          <w:p w:rsidR="00300303" w:rsidRDefault="00402923" w:rsidP="00300303">
            <w:r>
              <w:t>3</w:t>
            </w:r>
            <w:r w:rsidR="00300303" w:rsidRPr="00300303">
              <w:t>. Роль религии и духовенства в средневековых обществах Запада</w:t>
            </w:r>
            <w:r>
              <w:t xml:space="preserve"> и Востока.</w:t>
            </w:r>
          </w:p>
          <w:p w:rsidR="00402923" w:rsidRDefault="00402923" w:rsidP="00402923">
            <w:r>
              <w:t xml:space="preserve">4. </w:t>
            </w:r>
            <w:r w:rsidRPr="00402923">
              <w:t xml:space="preserve">Основные тенденции в развитии </w:t>
            </w:r>
            <w:r>
              <w:t xml:space="preserve">европейской средневековой </w:t>
            </w:r>
            <w:r w:rsidRPr="00402923">
              <w:t xml:space="preserve">культуры. </w:t>
            </w:r>
          </w:p>
          <w:p w:rsidR="00402923" w:rsidRPr="00402923" w:rsidRDefault="00402923" w:rsidP="00402923">
            <w:pPr>
              <w:rPr>
                <w:bCs/>
                <w:iCs/>
              </w:rPr>
            </w:pPr>
            <w:r>
              <w:t xml:space="preserve">5. </w:t>
            </w:r>
            <w:r w:rsidRPr="00402923">
              <w:rPr>
                <w:bCs/>
                <w:iCs/>
              </w:rPr>
              <w:t>Рыцарство. Крестовые походы. Завоевание крестоносцами Константинополя.</w:t>
            </w:r>
          </w:p>
          <w:p w:rsidR="00402923" w:rsidRDefault="00402923" w:rsidP="00300303"/>
          <w:p w:rsidR="00402923" w:rsidRDefault="00402923" w:rsidP="00300303">
            <w:r w:rsidRPr="00300303">
              <w:t>Вопросы для обсуждения</w:t>
            </w:r>
            <w:r>
              <w:t>:</w:t>
            </w:r>
          </w:p>
          <w:p w:rsidR="00402923" w:rsidRDefault="00402923" w:rsidP="00402923">
            <w:r>
              <w:t xml:space="preserve">1. </w:t>
            </w:r>
            <w:r w:rsidRPr="00402923">
              <w:t xml:space="preserve">Особенности экономического, политического, социального строя и духовной жизни стран Востока в средние века. </w:t>
            </w:r>
          </w:p>
          <w:p w:rsidR="00402923" w:rsidRDefault="00402923" w:rsidP="00402923">
            <w:r>
              <w:t xml:space="preserve">2. </w:t>
            </w:r>
            <w:r w:rsidRPr="00402923">
              <w:t xml:space="preserve">Чингисхан и возникновение Монгольской империи. </w:t>
            </w:r>
          </w:p>
          <w:p w:rsidR="00402923" w:rsidRDefault="00402923" w:rsidP="00402923">
            <w:r>
              <w:lastRenderedPageBreak/>
              <w:t xml:space="preserve">3. </w:t>
            </w:r>
            <w:r w:rsidRPr="00402923">
              <w:t xml:space="preserve">Индия (VII–XVIII вв.), государство Великих Моголов. </w:t>
            </w:r>
            <w:r>
              <w:t xml:space="preserve">4. </w:t>
            </w:r>
            <w:r w:rsidRPr="00402923">
              <w:t xml:space="preserve">Китай (III–XVIII вв.), династии, циклы китайской истории. </w:t>
            </w:r>
          </w:p>
          <w:p w:rsidR="00402923" w:rsidRDefault="00402923" w:rsidP="00402923">
            <w:r>
              <w:t xml:space="preserve">4. </w:t>
            </w:r>
            <w:r w:rsidRPr="00402923">
              <w:t>Япония (</w:t>
            </w:r>
            <w:r w:rsidRPr="00402923">
              <w:rPr>
                <w:lang w:val="en-US"/>
              </w:rPr>
              <w:t>III</w:t>
            </w:r>
            <w:r w:rsidRPr="00402923">
              <w:t xml:space="preserve">–XIX вв.), особенности островной цивилизации, сёгунат. </w:t>
            </w:r>
          </w:p>
          <w:p w:rsidR="00402923" w:rsidRPr="00402923" w:rsidRDefault="00402923" w:rsidP="00402923">
            <w:r>
              <w:t xml:space="preserve">5. </w:t>
            </w:r>
            <w:r w:rsidRPr="00402923">
              <w:t>Арабский халифат (V–XI вв. н. э.), ислам и возникновение теократического государства.</w:t>
            </w:r>
          </w:p>
          <w:p w:rsidR="00E82260" w:rsidRDefault="00402923" w:rsidP="00402923">
            <w:pPr>
              <w:rPr>
                <w:bCs/>
                <w:iCs/>
              </w:rPr>
            </w:pPr>
            <w:r w:rsidRPr="00402923">
              <w:rPr>
                <w:bCs/>
                <w:iCs/>
              </w:rPr>
              <w:t>Особенности общественного строя в период Средневековья</w:t>
            </w:r>
          </w:p>
          <w:p w:rsidR="006326FB" w:rsidRPr="00232912" w:rsidRDefault="006326FB" w:rsidP="00402923">
            <w:r w:rsidRPr="006326FB">
              <w:rPr>
                <w:bCs/>
                <w:i/>
                <w:iCs/>
              </w:rPr>
              <w:t>Основная и дополнительная литература.</w:t>
            </w:r>
          </w:p>
        </w:tc>
        <w:tc>
          <w:tcPr>
            <w:tcW w:w="1276" w:type="dxa"/>
          </w:tcPr>
          <w:p w:rsidR="00E82260" w:rsidRPr="00232912" w:rsidRDefault="00E82260" w:rsidP="00E82260">
            <w:pPr>
              <w:jc w:val="center"/>
            </w:pPr>
            <w:r>
              <w:lastRenderedPageBreak/>
              <w:t>УК-5</w:t>
            </w:r>
          </w:p>
        </w:tc>
        <w:tc>
          <w:tcPr>
            <w:tcW w:w="1701" w:type="dxa"/>
          </w:tcPr>
          <w:p w:rsidR="00E82260" w:rsidRPr="00232912" w:rsidRDefault="00295BB3" w:rsidP="00E82260">
            <w:r w:rsidRPr="00295BB3">
              <w:t>Конспект с подготовкой к семинарскому занятию. Доклады по вопросам семинара с последующим обсуждением; участие в дискуссии</w:t>
            </w:r>
            <w:r w:rsidR="00402923">
              <w:t>.</w:t>
            </w:r>
          </w:p>
        </w:tc>
      </w:tr>
      <w:tr w:rsidR="00E82260" w:rsidRPr="00232912" w:rsidTr="00295BB3">
        <w:tc>
          <w:tcPr>
            <w:tcW w:w="467" w:type="dxa"/>
          </w:tcPr>
          <w:p w:rsidR="00E82260" w:rsidRPr="00232912" w:rsidRDefault="00E82260" w:rsidP="00E82260">
            <w:r>
              <w:t>3</w:t>
            </w:r>
            <w:r w:rsidRPr="00232912">
              <w:t>.</w:t>
            </w:r>
          </w:p>
        </w:tc>
        <w:tc>
          <w:tcPr>
            <w:tcW w:w="2340" w:type="dxa"/>
          </w:tcPr>
          <w:p w:rsidR="00E82260" w:rsidRDefault="00E82260" w:rsidP="00E82260">
            <w:pPr>
              <w:jc w:val="both"/>
            </w:pPr>
            <w:r w:rsidRPr="00A10975">
              <w:t>Мир</w:t>
            </w:r>
            <w:r w:rsidRPr="004077DC">
              <w:t>: переход к новому времени.</w:t>
            </w:r>
          </w:p>
          <w:p w:rsidR="00592045" w:rsidRPr="00232912" w:rsidRDefault="00402923" w:rsidP="00E82260">
            <w:pPr>
              <w:jc w:val="both"/>
            </w:pPr>
            <w:r>
              <w:t>(</w:t>
            </w:r>
            <w:r w:rsidR="00300303">
              <w:t>4</w:t>
            </w:r>
            <w:r>
              <w:t xml:space="preserve"> часа)</w:t>
            </w:r>
          </w:p>
        </w:tc>
        <w:tc>
          <w:tcPr>
            <w:tcW w:w="3827" w:type="dxa"/>
          </w:tcPr>
          <w:p w:rsidR="00402923" w:rsidRPr="00402923" w:rsidRDefault="00402923" w:rsidP="00402923">
            <w:r w:rsidRPr="00402923">
              <w:t>Вопросы для обсуждения:</w:t>
            </w:r>
          </w:p>
          <w:p w:rsidR="009C6707" w:rsidRDefault="009C6707" w:rsidP="009C6707">
            <w:pPr>
              <w:rPr>
                <w:bCs/>
              </w:rPr>
            </w:pPr>
            <w:r>
              <w:rPr>
                <w:bCs/>
              </w:rPr>
              <w:t xml:space="preserve">1. </w:t>
            </w:r>
            <w:r w:rsidRPr="009C6707">
              <w:rPr>
                <w:bCs/>
              </w:rPr>
              <w:t xml:space="preserve">Испанская конкиста в Америке и проникновение португальцев в Индию, Китай и Японию. </w:t>
            </w:r>
          </w:p>
          <w:p w:rsidR="009C6707" w:rsidRDefault="009C6707" w:rsidP="009C6707">
            <w:pPr>
              <w:rPr>
                <w:bCs/>
              </w:rPr>
            </w:pPr>
            <w:r>
              <w:rPr>
                <w:bCs/>
              </w:rPr>
              <w:t xml:space="preserve">2. </w:t>
            </w:r>
            <w:r w:rsidRPr="009C6707">
              <w:rPr>
                <w:bCs/>
              </w:rPr>
              <w:t xml:space="preserve">Первые колониальные империи. Начало африканской работорговли. </w:t>
            </w:r>
          </w:p>
          <w:p w:rsidR="009C6707" w:rsidRDefault="009C6707" w:rsidP="009C6707">
            <w:pPr>
              <w:rPr>
                <w:bCs/>
              </w:rPr>
            </w:pPr>
            <w:r>
              <w:rPr>
                <w:bCs/>
              </w:rPr>
              <w:t xml:space="preserve">3. </w:t>
            </w:r>
            <w:r w:rsidRPr="009C6707">
              <w:rPr>
                <w:bCs/>
              </w:rPr>
              <w:t xml:space="preserve">Смещение основных торговых путей в океаны. Расцвет пиратства. </w:t>
            </w:r>
          </w:p>
          <w:p w:rsidR="00E82260" w:rsidRDefault="009C6707" w:rsidP="009C6707">
            <w:pPr>
              <w:rPr>
                <w:bCs/>
              </w:rPr>
            </w:pPr>
            <w:r>
              <w:rPr>
                <w:bCs/>
              </w:rPr>
              <w:t xml:space="preserve">4. </w:t>
            </w:r>
            <w:r w:rsidRPr="009C6707">
              <w:rPr>
                <w:bCs/>
              </w:rPr>
              <w:t>Золотые и серебряные рудники, их значение для мировой экономики.</w:t>
            </w:r>
          </w:p>
          <w:p w:rsidR="009C6707" w:rsidRDefault="009C6707" w:rsidP="009C6707">
            <w:pPr>
              <w:rPr>
                <w:bCs/>
              </w:rPr>
            </w:pPr>
          </w:p>
          <w:p w:rsidR="009C6707" w:rsidRDefault="009C6707" w:rsidP="009C6707">
            <w:r w:rsidRPr="009C6707">
              <w:t>Вопросы для обсуждения:</w:t>
            </w:r>
          </w:p>
          <w:p w:rsidR="009C6707" w:rsidRDefault="009C6707" w:rsidP="009C6707">
            <w:r>
              <w:t xml:space="preserve">1. </w:t>
            </w:r>
            <w:r w:rsidRPr="009C6707">
              <w:t xml:space="preserve">Стабильная абсолютная монархия в рамках национального государства – основной тип социально-политической организации </w:t>
            </w:r>
            <w:proofErr w:type="spellStart"/>
            <w:r w:rsidRPr="009C6707">
              <w:t>постсредневекового</w:t>
            </w:r>
            <w:proofErr w:type="spellEnd"/>
            <w:r w:rsidRPr="009C6707">
              <w:t xml:space="preserve"> общества. </w:t>
            </w:r>
          </w:p>
          <w:p w:rsidR="009C6707" w:rsidRDefault="009C6707" w:rsidP="009C6707">
            <w:r>
              <w:t>2.</w:t>
            </w:r>
            <w:r w:rsidRPr="009C6707">
              <w:t xml:space="preserve">Развитие капиталистических отношений. Абсолютизм и восточная деспотия. </w:t>
            </w:r>
          </w:p>
          <w:p w:rsidR="009C6707" w:rsidRDefault="009C6707" w:rsidP="009C6707">
            <w:r>
              <w:t>3.</w:t>
            </w:r>
            <w:r w:rsidRPr="009C6707">
              <w:t>Раннее формирование единого государства (Франция, Англия).</w:t>
            </w:r>
          </w:p>
          <w:p w:rsidR="009C6707" w:rsidRDefault="009C6707" w:rsidP="009C6707">
            <w:r>
              <w:t xml:space="preserve">4. </w:t>
            </w:r>
            <w:r w:rsidRPr="009C6707">
              <w:t>Наднациональные государственные образования (Священная Римская империя). Консервация раздробленности в Италии и Германии.</w:t>
            </w:r>
          </w:p>
          <w:p w:rsidR="009C6707" w:rsidRDefault="009C6707" w:rsidP="009C6707">
            <w:r>
              <w:t xml:space="preserve">5. </w:t>
            </w:r>
            <w:r w:rsidRPr="009C6707">
              <w:t xml:space="preserve">Особенности политического развития стран Восточной и Южной Азии. </w:t>
            </w:r>
          </w:p>
          <w:p w:rsidR="006326FB" w:rsidRPr="00232912" w:rsidRDefault="006326FB" w:rsidP="009C6707">
            <w:r w:rsidRPr="006326FB">
              <w:rPr>
                <w:i/>
                <w:iCs/>
              </w:rPr>
              <w:lastRenderedPageBreak/>
              <w:t>Основная и дополнительная литература.</w:t>
            </w:r>
          </w:p>
        </w:tc>
        <w:tc>
          <w:tcPr>
            <w:tcW w:w="1276" w:type="dxa"/>
          </w:tcPr>
          <w:p w:rsidR="00E82260" w:rsidRPr="00232912" w:rsidRDefault="00E82260" w:rsidP="00E82260">
            <w:pPr>
              <w:jc w:val="center"/>
            </w:pPr>
            <w:r>
              <w:lastRenderedPageBreak/>
              <w:t>УК-5</w:t>
            </w:r>
          </w:p>
        </w:tc>
        <w:tc>
          <w:tcPr>
            <w:tcW w:w="1701" w:type="dxa"/>
          </w:tcPr>
          <w:p w:rsidR="00E82260" w:rsidRPr="00232912" w:rsidRDefault="006326FB" w:rsidP="00E82260">
            <w:r w:rsidRPr="006326FB">
              <w:t>Доклады по вопросам семинара с последующим обсуждением; участие в дискуссии</w:t>
            </w:r>
          </w:p>
        </w:tc>
      </w:tr>
      <w:tr w:rsidR="00E82260" w:rsidRPr="00232912" w:rsidTr="00295BB3">
        <w:tc>
          <w:tcPr>
            <w:tcW w:w="467" w:type="dxa"/>
          </w:tcPr>
          <w:p w:rsidR="00E82260" w:rsidRPr="00232912" w:rsidRDefault="00E82260" w:rsidP="00E82260">
            <w:r>
              <w:t>4.</w:t>
            </w:r>
          </w:p>
        </w:tc>
        <w:tc>
          <w:tcPr>
            <w:tcW w:w="2340" w:type="dxa"/>
          </w:tcPr>
          <w:p w:rsidR="00E82260" w:rsidRDefault="00E82260" w:rsidP="00E82260">
            <w:pPr>
              <w:jc w:val="both"/>
            </w:pPr>
            <w:r w:rsidRPr="00A10975">
              <w:t>М</w:t>
            </w:r>
            <w:r w:rsidRPr="004077DC">
              <w:t xml:space="preserve">ир в </w:t>
            </w:r>
            <w:r w:rsidRPr="004077DC">
              <w:rPr>
                <w:lang w:val="en-US"/>
              </w:rPr>
              <w:t>XVIII</w:t>
            </w:r>
            <w:r w:rsidRPr="004077DC">
              <w:t xml:space="preserve"> в.</w:t>
            </w:r>
          </w:p>
          <w:p w:rsidR="00300303" w:rsidRDefault="006D08A4" w:rsidP="00E82260">
            <w:pPr>
              <w:jc w:val="both"/>
            </w:pPr>
            <w:r>
              <w:t>(</w:t>
            </w:r>
            <w:r w:rsidR="00300303">
              <w:t>2</w:t>
            </w:r>
            <w:r>
              <w:t xml:space="preserve"> часа)</w:t>
            </w:r>
          </w:p>
          <w:p w:rsidR="00E82260" w:rsidRPr="00232912" w:rsidRDefault="00E82260" w:rsidP="00E82260">
            <w:pPr>
              <w:jc w:val="both"/>
            </w:pPr>
          </w:p>
        </w:tc>
        <w:tc>
          <w:tcPr>
            <w:tcW w:w="3827" w:type="dxa"/>
          </w:tcPr>
          <w:p w:rsidR="00402923" w:rsidRDefault="00402923" w:rsidP="00402923">
            <w:r w:rsidRPr="00402923">
              <w:t>Вопросы для обсуждения:</w:t>
            </w:r>
          </w:p>
          <w:p w:rsidR="006D08A4" w:rsidRDefault="006D08A4" w:rsidP="006D08A4">
            <w:r>
              <w:t>1.</w:t>
            </w:r>
            <w:r w:rsidRPr="006D08A4">
              <w:t xml:space="preserve">Формирование мировой колониальной системы и судьбы Азии, Африки, Южной Америки. </w:t>
            </w:r>
            <w:r>
              <w:t>2.</w:t>
            </w:r>
            <w:r w:rsidRPr="006D08A4">
              <w:t xml:space="preserve">Эпоха Просвещения. </w:t>
            </w:r>
          </w:p>
          <w:p w:rsidR="006D08A4" w:rsidRDefault="006D08A4" w:rsidP="006D08A4">
            <w:r>
              <w:t>3.</w:t>
            </w:r>
            <w:r w:rsidRPr="006D08A4">
              <w:t xml:space="preserve">Великая Французская революция. </w:t>
            </w:r>
          </w:p>
          <w:p w:rsidR="00E82260" w:rsidRDefault="006D08A4" w:rsidP="006D08A4">
            <w:r>
              <w:t>4.</w:t>
            </w:r>
            <w:r w:rsidRPr="006D08A4">
              <w:t>Американская революция: война за независимость в английских колониях Северной Америки.</w:t>
            </w:r>
          </w:p>
          <w:p w:rsidR="006326FB" w:rsidRPr="00232912" w:rsidRDefault="006326FB" w:rsidP="006D08A4">
            <w:r w:rsidRPr="006326FB">
              <w:rPr>
                <w:i/>
                <w:iCs/>
              </w:rPr>
              <w:t>Основная и дополнительная литература.</w:t>
            </w:r>
          </w:p>
        </w:tc>
        <w:tc>
          <w:tcPr>
            <w:tcW w:w="1276" w:type="dxa"/>
          </w:tcPr>
          <w:p w:rsidR="00E82260" w:rsidRPr="00232912" w:rsidRDefault="00E82260" w:rsidP="00E82260">
            <w:pPr>
              <w:jc w:val="center"/>
            </w:pPr>
            <w:r>
              <w:t>УК-5</w:t>
            </w:r>
          </w:p>
        </w:tc>
        <w:tc>
          <w:tcPr>
            <w:tcW w:w="1701" w:type="dxa"/>
          </w:tcPr>
          <w:p w:rsidR="00E82260" w:rsidRPr="00232912" w:rsidRDefault="006326FB" w:rsidP="00E82260">
            <w:r>
              <w:t>Коллоквиум</w:t>
            </w:r>
            <w:r w:rsidRPr="006326FB">
              <w:t xml:space="preserve"> по вопросам семинара с последующим обсуждением и выражением точки зрения современных историков</w:t>
            </w:r>
          </w:p>
        </w:tc>
      </w:tr>
      <w:tr w:rsidR="00E82260" w:rsidRPr="00232912" w:rsidTr="00295BB3">
        <w:tc>
          <w:tcPr>
            <w:tcW w:w="467" w:type="dxa"/>
          </w:tcPr>
          <w:p w:rsidR="00E82260" w:rsidRDefault="00E82260" w:rsidP="00E82260">
            <w:r>
              <w:t>5.</w:t>
            </w:r>
          </w:p>
        </w:tc>
        <w:tc>
          <w:tcPr>
            <w:tcW w:w="2340" w:type="dxa"/>
          </w:tcPr>
          <w:p w:rsidR="00E82260" w:rsidRDefault="00E82260" w:rsidP="00E82260">
            <w:pPr>
              <w:jc w:val="both"/>
            </w:pPr>
            <w:r w:rsidRPr="00A10975">
              <w:t>М</w:t>
            </w:r>
            <w:r w:rsidRPr="004077DC">
              <w:t xml:space="preserve">ир в </w:t>
            </w:r>
            <w:r w:rsidRPr="004077DC">
              <w:rPr>
                <w:lang w:val="en-US"/>
              </w:rPr>
              <w:t>XIX</w:t>
            </w:r>
            <w:r w:rsidRPr="004077DC">
              <w:t xml:space="preserve"> – начале XX в.</w:t>
            </w:r>
          </w:p>
          <w:p w:rsidR="006D08A4" w:rsidRPr="006D08A4" w:rsidRDefault="006D08A4" w:rsidP="006D08A4">
            <w:pPr>
              <w:jc w:val="both"/>
            </w:pPr>
            <w:r w:rsidRPr="006D08A4">
              <w:t>(2 часа)</w:t>
            </w:r>
          </w:p>
          <w:p w:rsidR="00E82260" w:rsidRPr="00A10975" w:rsidRDefault="00E82260" w:rsidP="00E82260">
            <w:pPr>
              <w:jc w:val="both"/>
            </w:pPr>
          </w:p>
        </w:tc>
        <w:tc>
          <w:tcPr>
            <w:tcW w:w="3827" w:type="dxa"/>
          </w:tcPr>
          <w:p w:rsidR="00402923" w:rsidRPr="00402923" w:rsidRDefault="00402923" w:rsidP="00402923">
            <w:r w:rsidRPr="00402923">
              <w:t>Вопросы для обсуждения:</w:t>
            </w:r>
          </w:p>
          <w:p w:rsidR="006D08A4" w:rsidRDefault="006D08A4" w:rsidP="006D08A4">
            <w:r>
              <w:t xml:space="preserve">1. </w:t>
            </w:r>
            <w:r w:rsidRPr="006D08A4">
              <w:t xml:space="preserve">Общества и страны Востока в условиях европейской колониальной экспансии. </w:t>
            </w:r>
          </w:p>
          <w:p w:rsidR="006D08A4" w:rsidRPr="006D08A4" w:rsidRDefault="006D08A4" w:rsidP="006D08A4">
            <w:r>
              <w:t>2.</w:t>
            </w:r>
            <w:r w:rsidRPr="006D08A4">
              <w:t>Япония. Преобразования эпохи Мэйдзи. Переход к политике завоеваний.</w:t>
            </w:r>
          </w:p>
          <w:p w:rsidR="006D08A4" w:rsidRPr="006D08A4" w:rsidRDefault="006D08A4" w:rsidP="006D08A4">
            <w:r>
              <w:t>3.</w:t>
            </w:r>
            <w:r w:rsidRPr="006D08A4">
              <w:t>Китай. Политический и экономический кризисы империи Цин.</w:t>
            </w:r>
            <w:r>
              <w:t xml:space="preserve"> </w:t>
            </w:r>
            <w:r w:rsidRPr="006D08A4">
              <w:t>«Опиумные войны». Восстание тайпинов.</w:t>
            </w:r>
          </w:p>
          <w:p w:rsidR="006D08A4" w:rsidRPr="006D08A4" w:rsidRDefault="006D08A4" w:rsidP="006D08A4">
            <w:r>
              <w:t>4.</w:t>
            </w:r>
            <w:r w:rsidRPr="006D08A4">
              <w:t xml:space="preserve">Османская империя. Попытки проведения реформ. </w:t>
            </w:r>
            <w:proofErr w:type="spellStart"/>
            <w:r w:rsidRPr="006D08A4">
              <w:t>Танзимат</w:t>
            </w:r>
            <w:proofErr w:type="spellEnd"/>
            <w:r w:rsidRPr="006D08A4">
              <w:t xml:space="preserve">. </w:t>
            </w:r>
            <w:r>
              <w:t>5.</w:t>
            </w:r>
            <w:r w:rsidRPr="006D08A4">
              <w:t>Индия. Объявление Индии владением британской короны.</w:t>
            </w:r>
          </w:p>
          <w:p w:rsidR="00E82260" w:rsidRDefault="006D08A4" w:rsidP="00991FBC">
            <w:r>
              <w:t>6.</w:t>
            </w:r>
            <w:r w:rsidRPr="006D08A4">
              <w:t>Африка: от традиционного к колониальному обществу. Колониальный раздел Африки и антиколониальные движения. Суэцкий канал.</w:t>
            </w:r>
          </w:p>
          <w:p w:rsidR="006326FB" w:rsidRPr="00232912" w:rsidRDefault="006326FB" w:rsidP="00991FBC">
            <w:r w:rsidRPr="006326FB">
              <w:rPr>
                <w:i/>
                <w:iCs/>
              </w:rPr>
              <w:t>Основная и дополнительная литература.</w:t>
            </w:r>
          </w:p>
        </w:tc>
        <w:tc>
          <w:tcPr>
            <w:tcW w:w="1276" w:type="dxa"/>
          </w:tcPr>
          <w:p w:rsidR="00E82260" w:rsidRPr="00232912" w:rsidRDefault="00E82260" w:rsidP="00E82260">
            <w:pPr>
              <w:jc w:val="center"/>
            </w:pPr>
            <w:r>
              <w:t>УК-5</w:t>
            </w:r>
          </w:p>
        </w:tc>
        <w:tc>
          <w:tcPr>
            <w:tcW w:w="1701" w:type="dxa"/>
          </w:tcPr>
          <w:p w:rsidR="00E82260" w:rsidRPr="00232912" w:rsidRDefault="006326FB" w:rsidP="00E82260">
            <w:r w:rsidRPr="006326FB">
              <w:t>Коллоквиум по вопросам семинара с последующим обсуждением и выражением точки зрения современных историков</w:t>
            </w:r>
          </w:p>
        </w:tc>
      </w:tr>
      <w:tr w:rsidR="00E82260" w:rsidRPr="00232912" w:rsidTr="00295BB3">
        <w:tc>
          <w:tcPr>
            <w:tcW w:w="467" w:type="dxa"/>
          </w:tcPr>
          <w:p w:rsidR="00E82260" w:rsidRDefault="00E82260" w:rsidP="00E82260">
            <w:r>
              <w:t>6.</w:t>
            </w:r>
          </w:p>
        </w:tc>
        <w:tc>
          <w:tcPr>
            <w:tcW w:w="2340" w:type="dxa"/>
          </w:tcPr>
          <w:p w:rsidR="00E82260" w:rsidRDefault="00E82260" w:rsidP="00E82260">
            <w:pPr>
              <w:jc w:val="both"/>
            </w:pPr>
            <w:r w:rsidRPr="004077DC">
              <w:t xml:space="preserve">Мировые войны </w:t>
            </w:r>
            <w:r w:rsidRPr="004077DC">
              <w:rPr>
                <w:lang w:val="en-US"/>
              </w:rPr>
              <w:t>XX</w:t>
            </w:r>
            <w:r w:rsidRPr="004077DC">
              <w:t xml:space="preserve"> века</w:t>
            </w:r>
            <w:r w:rsidRPr="00A10975">
              <w:t>. Мир между двумя мировыми войнами.</w:t>
            </w:r>
          </w:p>
          <w:p w:rsidR="006D08A4" w:rsidRPr="006D08A4" w:rsidRDefault="006D08A4" w:rsidP="006D08A4">
            <w:pPr>
              <w:jc w:val="both"/>
            </w:pPr>
            <w:r w:rsidRPr="006D08A4">
              <w:t>(2 часа)</w:t>
            </w:r>
          </w:p>
          <w:p w:rsidR="00E82260" w:rsidRPr="00A10975" w:rsidRDefault="00E82260" w:rsidP="00E82260">
            <w:pPr>
              <w:jc w:val="both"/>
            </w:pPr>
          </w:p>
        </w:tc>
        <w:tc>
          <w:tcPr>
            <w:tcW w:w="3827" w:type="dxa"/>
          </w:tcPr>
          <w:p w:rsidR="00402923" w:rsidRPr="00402923" w:rsidRDefault="00402923" w:rsidP="00402923">
            <w:r w:rsidRPr="00402923">
              <w:t>Вопросы для обсуждения:</w:t>
            </w:r>
          </w:p>
          <w:p w:rsidR="00991FBC" w:rsidRDefault="006D08A4" w:rsidP="006D08A4">
            <w:r>
              <w:t>1.</w:t>
            </w:r>
            <w:r w:rsidRPr="006D08A4">
              <w:t xml:space="preserve">Альтернативы мирового развития в 20-30-х гг. </w:t>
            </w:r>
            <w:r w:rsidRPr="006D08A4">
              <w:rPr>
                <w:lang w:val="en-US"/>
              </w:rPr>
              <w:t>XX</w:t>
            </w:r>
            <w:r w:rsidRPr="006D08A4">
              <w:t xml:space="preserve"> в.: </w:t>
            </w:r>
          </w:p>
          <w:p w:rsidR="00991FBC" w:rsidRDefault="00991FBC" w:rsidP="006D08A4">
            <w:r>
              <w:t xml:space="preserve">- </w:t>
            </w:r>
            <w:r w:rsidR="006D08A4" w:rsidRPr="006D08A4">
              <w:t xml:space="preserve">строительство социализма в СССР, </w:t>
            </w:r>
          </w:p>
          <w:p w:rsidR="00991FBC" w:rsidRDefault="00991FBC" w:rsidP="006D08A4">
            <w:r>
              <w:t xml:space="preserve">- </w:t>
            </w:r>
            <w:r w:rsidR="006D08A4" w:rsidRPr="006D08A4">
              <w:t xml:space="preserve">становление «скандинавского социализма», </w:t>
            </w:r>
          </w:p>
          <w:p w:rsidR="00991FBC" w:rsidRDefault="00991FBC" w:rsidP="006D08A4">
            <w:r>
              <w:t xml:space="preserve">- </w:t>
            </w:r>
            <w:r w:rsidR="006D08A4" w:rsidRPr="006D08A4">
              <w:t xml:space="preserve">«новый порядок» А. Гитлера и «тотальное государство» </w:t>
            </w:r>
          </w:p>
          <w:p w:rsidR="00991FBC" w:rsidRDefault="00991FBC" w:rsidP="006D08A4">
            <w:r>
              <w:t xml:space="preserve">- </w:t>
            </w:r>
            <w:r w:rsidR="006D08A4" w:rsidRPr="006D08A4">
              <w:t xml:space="preserve">Б. Муссолини, «новый курс», </w:t>
            </w:r>
          </w:p>
          <w:p w:rsidR="00991FBC" w:rsidRDefault="00991FBC" w:rsidP="006D08A4">
            <w:r>
              <w:t xml:space="preserve">- </w:t>
            </w:r>
            <w:r w:rsidR="006D08A4" w:rsidRPr="006D08A4">
              <w:t xml:space="preserve">народные фронты во Франции, Испании, Чили, </w:t>
            </w:r>
          </w:p>
          <w:p w:rsidR="00991FBC" w:rsidRDefault="00991FBC" w:rsidP="006D08A4">
            <w:r>
              <w:lastRenderedPageBreak/>
              <w:t xml:space="preserve">- </w:t>
            </w:r>
            <w:r w:rsidR="006D08A4" w:rsidRPr="006D08A4">
              <w:t xml:space="preserve">подъем освободительного движения на Востоке. </w:t>
            </w:r>
          </w:p>
          <w:p w:rsidR="006D08A4" w:rsidRPr="006D08A4" w:rsidRDefault="00991FBC" w:rsidP="006D08A4">
            <w:r>
              <w:t>2.</w:t>
            </w:r>
            <w:r w:rsidR="006D08A4" w:rsidRPr="006D08A4">
              <w:t>Вторая мировая война гг.</w:t>
            </w:r>
          </w:p>
          <w:p w:rsidR="00E82260" w:rsidRDefault="006D08A4" w:rsidP="006D08A4">
            <w:r w:rsidRPr="006D08A4">
              <w:t>Крах империй и образование новых государств.</w:t>
            </w:r>
          </w:p>
          <w:p w:rsidR="006326FB" w:rsidRPr="00232912" w:rsidRDefault="006326FB" w:rsidP="006D08A4">
            <w:r w:rsidRPr="006326FB">
              <w:rPr>
                <w:i/>
                <w:iCs/>
              </w:rPr>
              <w:t>Основная и дополнительная литература.</w:t>
            </w:r>
          </w:p>
        </w:tc>
        <w:tc>
          <w:tcPr>
            <w:tcW w:w="1276" w:type="dxa"/>
          </w:tcPr>
          <w:p w:rsidR="00E82260" w:rsidRPr="00232912" w:rsidRDefault="00E82260" w:rsidP="00E82260">
            <w:pPr>
              <w:jc w:val="center"/>
            </w:pPr>
            <w:r>
              <w:lastRenderedPageBreak/>
              <w:t>УК-5</w:t>
            </w:r>
          </w:p>
        </w:tc>
        <w:tc>
          <w:tcPr>
            <w:tcW w:w="1701" w:type="dxa"/>
          </w:tcPr>
          <w:p w:rsidR="00E82260" w:rsidRPr="00232912" w:rsidRDefault="006326FB" w:rsidP="00E82260">
            <w:r>
              <w:t xml:space="preserve">Подготовка мини </w:t>
            </w:r>
            <w:proofErr w:type="gramStart"/>
            <w:r>
              <w:t>проектов</w:t>
            </w:r>
            <w:r w:rsidRPr="006326FB">
              <w:t>,</w:t>
            </w:r>
            <w:r>
              <w:t xml:space="preserve"> </w:t>
            </w:r>
            <w:r w:rsidRPr="006326FB">
              <w:t xml:space="preserve"> дискуссия</w:t>
            </w:r>
            <w:proofErr w:type="gramEnd"/>
            <w:r w:rsidRPr="006326FB">
              <w:t>, дебаты.</w:t>
            </w:r>
          </w:p>
        </w:tc>
      </w:tr>
      <w:tr w:rsidR="00E82260" w:rsidRPr="00232912" w:rsidTr="00295BB3">
        <w:tc>
          <w:tcPr>
            <w:tcW w:w="467" w:type="dxa"/>
          </w:tcPr>
          <w:p w:rsidR="00E82260" w:rsidRDefault="00E82260" w:rsidP="00E82260">
            <w:r>
              <w:t>7.</w:t>
            </w:r>
          </w:p>
        </w:tc>
        <w:tc>
          <w:tcPr>
            <w:tcW w:w="2340" w:type="dxa"/>
          </w:tcPr>
          <w:p w:rsidR="00E82260" w:rsidRDefault="00E82260" w:rsidP="00E82260">
            <w:pPr>
              <w:jc w:val="both"/>
            </w:pPr>
            <w:r w:rsidRPr="004077DC">
              <w:t>Становление постиндустриальной цивилизации в эпоху научно-технической революции (вторая половина XX в.).</w:t>
            </w:r>
          </w:p>
          <w:p w:rsidR="006D08A4" w:rsidRPr="006D08A4" w:rsidRDefault="006D08A4" w:rsidP="006D08A4">
            <w:pPr>
              <w:jc w:val="both"/>
            </w:pPr>
            <w:r w:rsidRPr="006D08A4">
              <w:t>(2 часа)</w:t>
            </w:r>
          </w:p>
          <w:p w:rsidR="00E82260" w:rsidRPr="00A10975" w:rsidRDefault="00E82260" w:rsidP="00E82260">
            <w:pPr>
              <w:jc w:val="both"/>
            </w:pPr>
          </w:p>
        </w:tc>
        <w:tc>
          <w:tcPr>
            <w:tcW w:w="3827" w:type="dxa"/>
          </w:tcPr>
          <w:p w:rsidR="00402923" w:rsidRPr="00402923" w:rsidRDefault="00402923" w:rsidP="00402923">
            <w:r w:rsidRPr="00402923">
              <w:t>Вопросы для обсуждения:</w:t>
            </w:r>
          </w:p>
          <w:p w:rsidR="00991FBC" w:rsidRPr="00991FBC" w:rsidRDefault="00991FBC" w:rsidP="00991FBC">
            <w:r>
              <w:t>1.</w:t>
            </w:r>
            <w:r w:rsidRPr="00991FBC">
              <w:t>Модели социально-экономического и политического развития: США, становление Европейского Союза, «шведский социализм», страны «нефтяного благоденствия», «азиатские тигры», социализм с китайской спецификой, «немецкое чудо», «японское чудо».</w:t>
            </w:r>
          </w:p>
          <w:p w:rsidR="00991FBC" w:rsidRPr="00991FBC" w:rsidRDefault="00991FBC" w:rsidP="00991FBC">
            <w:r>
              <w:t>2.</w:t>
            </w:r>
            <w:r w:rsidRPr="00991FBC">
              <w:t>Восстановление суверенитета Японии; ориентация на США.</w:t>
            </w:r>
          </w:p>
          <w:p w:rsidR="00991FBC" w:rsidRPr="00991FBC" w:rsidRDefault="00991FBC" w:rsidP="00991FBC">
            <w:r>
              <w:t>3.</w:t>
            </w:r>
            <w:r w:rsidRPr="00991FBC">
              <w:t>Образование Китайской Народной Республики. Мао Цзэдун и его роль в истории Китая; «Большой скачок»; реформы Дэн Сяопина и их роль в модернизации Китая.</w:t>
            </w:r>
          </w:p>
          <w:p w:rsidR="00991FBC" w:rsidRDefault="00991FBC" w:rsidP="00991FBC">
            <w:r>
              <w:t>4.</w:t>
            </w:r>
            <w:r w:rsidRPr="00991FBC">
              <w:t>Обретение независимости странами Юго-Восточной Азии.</w:t>
            </w:r>
          </w:p>
          <w:p w:rsidR="00E82260" w:rsidRDefault="00991FBC" w:rsidP="00991FBC">
            <w:r>
              <w:t>5.</w:t>
            </w:r>
            <w:r w:rsidRPr="00991FBC">
              <w:rPr>
                <w:lang w:eastAsia="ru-RU"/>
              </w:rPr>
              <w:t xml:space="preserve"> </w:t>
            </w:r>
            <w:r w:rsidRPr="00991FBC">
              <w:t>Освобождение стран Африки и Азии от колониальной зависимости, движение неприсоединения, формирование стран «третьего мира», поддержка СССР национально-освободительного движения в Азии и Африке.</w:t>
            </w:r>
          </w:p>
          <w:p w:rsidR="006326FB" w:rsidRPr="00232912" w:rsidRDefault="006326FB" w:rsidP="00991FBC">
            <w:r w:rsidRPr="006326FB">
              <w:rPr>
                <w:i/>
                <w:iCs/>
              </w:rPr>
              <w:t>Основная и дополнительная литература.</w:t>
            </w:r>
          </w:p>
        </w:tc>
        <w:tc>
          <w:tcPr>
            <w:tcW w:w="1276" w:type="dxa"/>
          </w:tcPr>
          <w:p w:rsidR="00E82260" w:rsidRPr="00232912" w:rsidRDefault="00E82260" w:rsidP="00E82260">
            <w:pPr>
              <w:jc w:val="center"/>
            </w:pPr>
            <w:r>
              <w:t>УК-5</w:t>
            </w:r>
          </w:p>
        </w:tc>
        <w:tc>
          <w:tcPr>
            <w:tcW w:w="1701" w:type="dxa"/>
          </w:tcPr>
          <w:p w:rsidR="00E82260" w:rsidRPr="00232912" w:rsidRDefault="006326FB" w:rsidP="00E82260">
            <w:r w:rsidRPr="006326FB">
              <w:t>Коллоквиум по вопросам семинара с последующим обсуждением и выражением точки зрения современных историков</w:t>
            </w:r>
          </w:p>
        </w:tc>
      </w:tr>
      <w:tr w:rsidR="00E82260" w:rsidRPr="00232912" w:rsidTr="00295BB3">
        <w:tc>
          <w:tcPr>
            <w:tcW w:w="467" w:type="dxa"/>
          </w:tcPr>
          <w:p w:rsidR="00E82260" w:rsidRDefault="00E82260" w:rsidP="00E82260">
            <w:r>
              <w:t>8.</w:t>
            </w:r>
          </w:p>
        </w:tc>
        <w:tc>
          <w:tcPr>
            <w:tcW w:w="2340" w:type="dxa"/>
          </w:tcPr>
          <w:p w:rsidR="00E82260" w:rsidRDefault="00E82260" w:rsidP="00E82260">
            <w:pPr>
              <w:jc w:val="both"/>
            </w:pPr>
            <w:r w:rsidRPr="004077DC">
              <w:t>Основные тенденции мирового развития на современном этапе.</w:t>
            </w:r>
          </w:p>
          <w:p w:rsidR="006D08A4" w:rsidRPr="006D08A4" w:rsidRDefault="006D08A4" w:rsidP="006D08A4">
            <w:pPr>
              <w:jc w:val="both"/>
            </w:pPr>
            <w:r w:rsidRPr="006D08A4">
              <w:t>(</w:t>
            </w:r>
            <w:r>
              <w:t>4</w:t>
            </w:r>
            <w:r w:rsidRPr="006D08A4">
              <w:t xml:space="preserve"> часа)</w:t>
            </w:r>
          </w:p>
          <w:p w:rsidR="00E82260" w:rsidRPr="004077DC" w:rsidRDefault="00E82260" w:rsidP="00E82260">
            <w:pPr>
              <w:jc w:val="both"/>
            </w:pPr>
          </w:p>
        </w:tc>
        <w:tc>
          <w:tcPr>
            <w:tcW w:w="3827" w:type="dxa"/>
          </w:tcPr>
          <w:p w:rsidR="00402923" w:rsidRPr="00402923" w:rsidRDefault="00402923" w:rsidP="00402923">
            <w:r w:rsidRPr="00402923">
              <w:t>Вопросы для обсуждения:</w:t>
            </w:r>
          </w:p>
          <w:p w:rsidR="00991FBC" w:rsidRDefault="00991FBC" w:rsidP="00991FBC">
            <w:r>
              <w:t>1.</w:t>
            </w:r>
            <w:r w:rsidRPr="00991FBC">
              <w:t xml:space="preserve">Новые социальные и культурные проблемы. Проблемы климата, экологии и демографии. </w:t>
            </w:r>
            <w:r>
              <w:t>2.</w:t>
            </w:r>
            <w:r w:rsidRPr="00991FBC">
              <w:t xml:space="preserve">Межэтнические конфликты. Миграционный кризис. </w:t>
            </w:r>
          </w:p>
          <w:p w:rsidR="00991FBC" w:rsidRPr="00991FBC" w:rsidRDefault="00991FBC" w:rsidP="00991FBC">
            <w:r>
              <w:t>3.</w:t>
            </w:r>
            <w:r w:rsidRPr="00991FBC">
              <w:t>Пандемия. Нарастание разрыва между богатыми и бедными.</w:t>
            </w:r>
          </w:p>
          <w:p w:rsidR="00991FBC" w:rsidRDefault="00991FBC" w:rsidP="00991FBC">
            <w:r>
              <w:t>4.</w:t>
            </w:r>
            <w:r w:rsidRPr="00991FBC">
              <w:t xml:space="preserve">Новая научная картина мира: открытия в области астрономии, физики, биологии, химии, медицины, генной инженерии. </w:t>
            </w:r>
            <w:r w:rsidRPr="00991FBC">
              <w:lastRenderedPageBreak/>
              <w:t>Когнитивные науки и искусственный интеллект.</w:t>
            </w:r>
          </w:p>
          <w:p w:rsidR="00991FBC" w:rsidRPr="00991FBC" w:rsidRDefault="00991FBC" w:rsidP="00991FBC">
            <w:r>
              <w:t>5.</w:t>
            </w:r>
            <w:r w:rsidRPr="00991FBC">
              <w:t xml:space="preserve"> Модернизационные процессы в странах Латинской Америки, Азии и Африки в конце XX в. — начале XXI века.</w:t>
            </w:r>
          </w:p>
          <w:p w:rsidR="00991FBC" w:rsidRPr="00991FBC" w:rsidRDefault="00991FBC" w:rsidP="00991FBC">
            <w:r>
              <w:t>6.</w:t>
            </w:r>
            <w:r w:rsidRPr="00991FBC">
              <w:t>Возрастание роли Китая на международной арене.</w:t>
            </w:r>
          </w:p>
          <w:p w:rsidR="00E82260" w:rsidRPr="00232912" w:rsidRDefault="006326FB" w:rsidP="00E82260">
            <w:r w:rsidRPr="006326FB">
              <w:rPr>
                <w:i/>
                <w:iCs/>
              </w:rPr>
              <w:t>Основная и дополнительная литература.</w:t>
            </w:r>
          </w:p>
        </w:tc>
        <w:tc>
          <w:tcPr>
            <w:tcW w:w="1276" w:type="dxa"/>
          </w:tcPr>
          <w:p w:rsidR="00E82260" w:rsidRPr="00232912" w:rsidRDefault="00E82260" w:rsidP="00E82260">
            <w:pPr>
              <w:jc w:val="center"/>
            </w:pPr>
            <w:r>
              <w:lastRenderedPageBreak/>
              <w:t>УК-5</w:t>
            </w:r>
          </w:p>
        </w:tc>
        <w:tc>
          <w:tcPr>
            <w:tcW w:w="1701" w:type="dxa"/>
          </w:tcPr>
          <w:p w:rsidR="00E82260" w:rsidRPr="00232912" w:rsidRDefault="006326FB" w:rsidP="00E82260">
            <w:r w:rsidRPr="006326FB">
              <w:t>Подготовка мини проектов, дискуссия, с последующим выражением точки зрения современных историко</w:t>
            </w:r>
            <w:r>
              <w:t>в и своей точки зрения</w:t>
            </w:r>
          </w:p>
        </w:tc>
      </w:tr>
    </w:tbl>
    <w:p w:rsidR="00BB62E4" w:rsidRPr="00232912" w:rsidRDefault="00BB62E4" w:rsidP="003F23EE"/>
    <w:p w:rsidR="00BB62E4" w:rsidRPr="00232912" w:rsidRDefault="009D1CBA" w:rsidP="008D3FF0">
      <w:pPr>
        <w:rPr>
          <w:b/>
        </w:rPr>
      </w:pPr>
      <w:bookmarkStart w:id="9" w:name="_Toc400032995"/>
      <w:r w:rsidRPr="00232912">
        <w:rPr>
          <w:b/>
        </w:rPr>
        <w:t>7</w:t>
      </w:r>
      <w:r w:rsidR="00BB62E4" w:rsidRPr="00232912">
        <w:rPr>
          <w:b/>
        </w:rPr>
        <w:t>. Образовательные технологии</w:t>
      </w:r>
      <w:bookmarkEnd w:id="9"/>
    </w:p>
    <w:p w:rsidR="00335A9C" w:rsidRPr="00232912" w:rsidRDefault="00335A9C" w:rsidP="003F23EE"/>
    <w:p w:rsidR="00FA288D" w:rsidRPr="002B5F37" w:rsidRDefault="00FA288D" w:rsidP="00FA288D">
      <w:pPr>
        <w:widowControl w:val="0"/>
        <w:ind w:firstLine="708"/>
        <w:jc w:val="both"/>
      </w:pPr>
      <w:r>
        <w:t>При проведении учебных занятий по дисциплине д</w:t>
      </w:r>
      <w:r w:rsidRPr="002B5F37">
        <w:t xml:space="preserve">ля успешного освоения применяются различные образовательные технологии, которые обеспечивают </w:t>
      </w:r>
      <w:r>
        <w:t>развитие навыков командной работы, межличностной коммуникации, принятия решений, лидерских качеств.</w:t>
      </w:r>
      <w:r w:rsidRPr="002B5F37">
        <w:t xml:space="preserve"> </w:t>
      </w:r>
    </w:p>
    <w:p w:rsidR="00FA288D" w:rsidRDefault="00FA288D" w:rsidP="00FA288D">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71"/>
        <w:gridCol w:w="1819"/>
      </w:tblGrid>
      <w:tr w:rsidR="00411F9F" w:rsidRPr="00232912" w:rsidTr="008D3FF0">
        <w:trPr>
          <w:jc w:val="center"/>
        </w:trPr>
        <w:tc>
          <w:tcPr>
            <w:tcW w:w="5580" w:type="dxa"/>
            <w:vAlign w:val="center"/>
          </w:tcPr>
          <w:p w:rsidR="00411F9F" w:rsidRPr="00232912" w:rsidRDefault="00411F9F" w:rsidP="008D3FF0">
            <w:pPr>
              <w:jc w:val="center"/>
              <w:rPr>
                <w:b/>
              </w:rPr>
            </w:pPr>
          </w:p>
          <w:p w:rsidR="00411F9F" w:rsidRPr="00232912" w:rsidRDefault="00411F9F" w:rsidP="008D3FF0">
            <w:pPr>
              <w:jc w:val="center"/>
              <w:rPr>
                <w:b/>
              </w:rPr>
            </w:pPr>
            <w:r w:rsidRPr="00232912">
              <w:rPr>
                <w:b/>
              </w:rPr>
              <w:t>Методы / Формы</w:t>
            </w:r>
          </w:p>
          <w:p w:rsidR="00411F9F" w:rsidRPr="00232912" w:rsidRDefault="00411F9F" w:rsidP="008D3FF0">
            <w:pPr>
              <w:jc w:val="center"/>
              <w:rPr>
                <w:b/>
              </w:rPr>
            </w:pPr>
          </w:p>
        </w:tc>
        <w:tc>
          <w:tcPr>
            <w:tcW w:w="1971" w:type="dxa"/>
            <w:vAlign w:val="center"/>
          </w:tcPr>
          <w:p w:rsidR="00411F9F" w:rsidRPr="00232912" w:rsidRDefault="00411F9F" w:rsidP="008D3FF0">
            <w:pPr>
              <w:jc w:val="center"/>
              <w:rPr>
                <w:b/>
              </w:rPr>
            </w:pPr>
            <w:r w:rsidRPr="00232912">
              <w:rPr>
                <w:b/>
              </w:rPr>
              <w:t>Лекции (Л)</w:t>
            </w:r>
          </w:p>
        </w:tc>
        <w:tc>
          <w:tcPr>
            <w:tcW w:w="1819" w:type="dxa"/>
            <w:vAlign w:val="center"/>
          </w:tcPr>
          <w:p w:rsidR="00411F9F" w:rsidRPr="00232912" w:rsidRDefault="00411F9F" w:rsidP="008D3FF0">
            <w:pPr>
              <w:jc w:val="center"/>
              <w:rPr>
                <w:b/>
              </w:rPr>
            </w:pPr>
            <w:r w:rsidRPr="00232912">
              <w:rPr>
                <w:b/>
              </w:rPr>
              <w:t>Семинарские занятия (С)</w:t>
            </w:r>
          </w:p>
        </w:tc>
      </w:tr>
      <w:tr w:rsidR="00573E1A" w:rsidRPr="00232912" w:rsidTr="008D3FF0">
        <w:trPr>
          <w:jc w:val="center"/>
        </w:trPr>
        <w:tc>
          <w:tcPr>
            <w:tcW w:w="5580" w:type="dxa"/>
          </w:tcPr>
          <w:p w:rsidR="00573E1A" w:rsidRPr="00350D64" w:rsidRDefault="00573E1A" w:rsidP="00CB6E84">
            <w:pPr>
              <w:jc w:val="both"/>
              <w:rPr>
                <w:lang w:eastAsia="ru-RU"/>
              </w:rPr>
            </w:pPr>
            <w:proofErr w:type="spellStart"/>
            <w:r w:rsidRPr="00350D64">
              <w:rPr>
                <w:lang w:eastAsia="ru-RU"/>
              </w:rPr>
              <w:t>Диалого</w:t>
            </w:r>
            <w:proofErr w:type="spellEnd"/>
            <w:r w:rsidRPr="00350D64">
              <w:rPr>
                <w:lang w:eastAsia="ru-RU"/>
              </w:rPr>
              <w:t>-дискуссионное обсуждение проблем</w:t>
            </w:r>
          </w:p>
        </w:tc>
        <w:tc>
          <w:tcPr>
            <w:tcW w:w="1971" w:type="dxa"/>
          </w:tcPr>
          <w:p w:rsidR="00573E1A" w:rsidRPr="00350D64" w:rsidRDefault="00573E1A" w:rsidP="00573E1A">
            <w:pPr>
              <w:jc w:val="center"/>
              <w:rPr>
                <w:lang w:eastAsia="ru-RU"/>
              </w:rPr>
            </w:pPr>
            <w:r>
              <w:rPr>
                <w:lang w:eastAsia="ru-RU"/>
              </w:rPr>
              <w:t>+</w:t>
            </w:r>
          </w:p>
        </w:tc>
        <w:tc>
          <w:tcPr>
            <w:tcW w:w="1819" w:type="dxa"/>
          </w:tcPr>
          <w:p w:rsidR="00573E1A" w:rsidRPr="00350D64" w:rsidRDefault="00573E1A" w:rsidP="00573E1A">
            <w:pPr>
              <w:jc w:val="center"/>
              <w:rPr>
                <w:lang w:eastAsia="ru-RU"/>
              </w:rPr>
            </w:pPr>
            <w:r w:rsidRPr="00350D64">
              <w:rPr>
                <w:lang w:eastAsia="ru-RU"/>
              </w:rPr>
              <w:t>+</w:t>
            </w:r>
          </w:p>
        </w:tc>
      </w:tr>
      <w:tr w:rsidR="00573E1A" w:rsidRPr="00232912" w:rsidTr="008D3FF0">
        <w:trPr>
          <w:jc w:val="center"/>
        </w:trPr>
        <w:tc>
          <w:tcPr>
            <w:tcW w:w="5580" w:type="dxa"/>
          </w:tcPr>
          <w:p w:rsidR="00573E1A" w:rsidRPr="00350D64" w:rsidRDefault="00573E1A" w:rsidP="00CB6E84">
            <w:pPr>
              <w:jc w:val="both"/>
              <w:rPr>
                <w:lang w:eastAsia="ru-RU"/>
              </w:rPr>
            </w:pPr>
            <w:r w:rsidRPr="00350D64">
              <w:rPr>
                <w:lang w:eastAsia="ru-RU"/>
              </w:rPr>
              <w:t>Работа в команде</w:t>
            </w:r>
          </w:p>
        </w:tc>
        <w:tc>
          <w:tcPr>
            <w:tcW w:w="1971" w:type="dxa"/>
          </w:tcPr>
          <w:p w:rsidR="00573E1A" w:rsidRPr="00350D64" w:rsidRDefault="00573E1A" w:rsidP="00573E1A">
            <w:pPr>
              <w:jc w:val="center"/>
              <w:rPr>
                <w:lang w:eastAsia="ru-RU"/>
              </w:rPr>
            </w:pPr>
          </w:p>
        </w:tc>
        <w:tc>
          <w:tcPr>
            <w:tcW w:w="1819" w:type="dxa"/>
          </w:tcPr>
          <w:p w:rsidR="00573E1A" w:rsidRPr="00350D64" w:rsidRDefault="00573E1A" w:rsidP="00573E1A">
            <w:pPr>
              <w:jc w:val="center"/>
              <w:rPr>
                <w:lang w:eastAsia="ru-RU"/>
              </w:rPr>
            </w:pPr>
            <w:r w:rsidRPr="00350D64">
              <w:rPr>
                <w:lang w:eastAsia="ru-RU"/>
              </w:rPr>
              <w:t>+</w:t>
            </w:r>
          </w:p>
        </w:tc>
      </w:tr>
      <w:tr w:rsidR="00573E1A" w:rsidRPr="00232912" w:rsidTr="008D3FF0">
        <w:trPr>
          <w:jc w:val="center"/>
        </w:trPr>
        <w:tc>
          <w:tcPr>
            <w:tcW w:w="5580" w:type="dxa"/>
          </w:tcPr>
          <w:p w:rsidR="00573E1A" w:rsidRPr="00350D64" w:rsidRDefault="00573E1A" w:rsidP="00CB6E84">
            <w:pPr>
              <w:jc w:val="both"/>
              <w:rPr>
                <w:lang w:eastAsia="ru-RU"/>
              </w:rPr>
            </w:pPr>
            <w:r w:rsidRPr="00350D64">
              <w:rPr>
                <w:lang w:eastAsia="ru-RU"/>
              </w:rPr>
              <w:t>Поисковый метод</w:t>
            </w:r>
          </w:p>
        </w:tc>
        <w:tc>
          <w:tcPr>
            <w:tcW w:w="1971" w:type="dxa"/>
          </w:tcPr>
          <w:p w:rsidR="00573E1A" w:rsidRPr="00350D64" w:rsidRDefault="00573E1A" w:rsidP="00573E1A">
            <w:pPr>
              <w:jc w:val="center"/>
              <w:rPr>
                <w:lang w:eastAsia="ru-RU"/>
              </w:rPr>
            </w:pPr>
          </w:p>
        </w:tc>
        <w:tc>
          <w:tcPr>
            <w:tcW w:w="1819" w:type="dxa"/>
          </w:tcPr>
          <w:p w:rsidR="00573E1A" w:rsidRPr="00350D64" w:rsidRDefault="00573E1A" w:rsidP="00573E1A">
            <w:pPr>
              <w:jc w:val="center"/>
              <w:rPr>
                <w:lang w:eastAsia="ru-RU"/>
              </w:rPr>
            </w:pPr>
            <w:r w:rsidRPr="00350D64">
              <w:rPr>
                <w:lang w:eastAsia="ru-RU"/>
              </w:rPr>
              <w:t>+</w:t>
            </w:r>
          </w:p>
        </w:tc>
      </w:tr>
      <w:tr w:rsidR="00573E1A" w:rsidRPr="00232912" w:rsidTr="008D3FF0">
        <w:trPr>
          <w:jc w:val="center"/>
        </w:trPr>
        <w:tc>
          <w:tcPr>
            <w:tcW w:w="5580" w:type="dxa"/>
          </w:tcPr>
          <w:p w:rsidR="00573E1A" w:rsidRPr="00350D64" w:rsidRDefault="00573E1A" w:rsidP="00CB6E84">
            <w:pPr>
              <w:jc w:val="both"/>
              <w:rPr>
                <w:lang w:eastAsia="ru-RU"/>
              </w:rPr>
            </w:pPr>
            <w:r w:rsidRPr="00350D64">
              <w:rPr>
                <w:lang w:eastAsia="ru-RU"/>
              </w:rPr>
              <w:t>Исследовательский метод</w:t>
            </w:r>
          </w:p>
        </w:tc>
        <w:tc>
          <w:tcPr>
            <w:tcW w:w="1971" w:type="dxa"/>
          </w:tcPr>
          <w:p w:rsidR="00573E1A" w:rsidRPr="00350D64" w:rsidRDefault="00573E1A" w:rsidP="00573E1A">
            <w:pPr>
              <w:jc w:val="center"/>
              <w:rPr>
                <w:lang w:eastAsia="ru-RU"/>
              </w:rPr>
            </w:pPr>
          </w:p>
        </w:tc>
        <w:tc>
          <w:tcPr>
            <w:tcW w:w="1819" w:type="dxa"/>
          </w:tcPr>
          <w:p w:rsidR="00573E1A" w:rsidRPr="00350D64" w:rsidRDefault="00573E1A" w:rsidP="00573E1A">
            <w:pPr>
              <w:jc w:val="center"/>
              <w:rPr>
                <w:lang w:eastAsia="ru-RU"/>
              </w:rPr>
            </w:pPr>
            <w:r w:rsidRPr="00350D64">
              <w:rPr>
                <w:lang w:eastAsia="ru-RU"/>
              </w:rPr>
              <w:t>+</w:t>
            </w:r>
          </w:p>
        </w:tc>
      </w:tr>
      <w:tr w:rsidR="00573E1A" w:rsidRPr="00232912" w:rsidTr="008D3FF0">
        <w:trPr>
          <w:jc w:val="center"/>
        </w:trPr>
        <w:tc>
          <w:tcPr>
            <w:tcW w:w="5580" w:type="dxa"/>
          </w:tcPr>
          <w:p w:rsidR="00573E1A" w:rsidRPr="00350D64" w:rsidRDefault="00573E1A" w:rsidP="00CB6E84">
            <w:pPr>
              <w:jc w:val="both"/>
              <w:rPr>
                <w:lang w:eastAsia="ru-RU"/>
              </w:rPr>
            </w:pPr>
            <w:r w:rsidRPr="00350D64">
              <w:rPr>
                <w:lang w:eastAsia="ru-RU"/>
              </w:rPr>
              <w:t>Выступление в роли обучающего</w:t>
            </w:r>
          </w:p>
        </w:tc>
        <w:tc>
          <w:tcPr>
            <w:tcW w:w="1971" w:type="dxa"/>
          </w:tcPr>
          <w:p w:rsidR="00573E1A" w:rsidRPr="00350D64" w:rsidRDefault="00573E1A" w:rsidP="00573E1A">
            <w:pPr>
              <w:jc w:val="center"/>
              <w:rPr>
                <w:lang w:eastAsia="ru-RU"/>
              </w:rPr>
            </w:pPr>
          </w:p>
        </w:tc>
        <w:tc>
          <w:tcPr>
            <w:tcW w:w="1819" w:type="dxa"/>
          </w:tcPr>
          <w:p w:rsidR="00573E1A" w:rsidRPr="00350D64" w:rsidRDefault="00573E1A" w:rsidP="00573E1A">
            <w:pPr>
              <w:jc w:val="center"/>
              <w:rPr>
                <w:lang w:eastAsia="ru-RU"/>
              </w:rPr>
            </w:pPr>
            <w:r w:rsidRPr="00350D64">
              <w:rPr>
                <w:lang w:eastAsia="ru-RU"/>
              </w:rPr>
              <w:t>+</w:t>
            </w:r>
          </w:p>
        </w:tc>
      </w:tr>
      <w:tr w:rsidR="00573E1A" w:rsidRPr="00232912" w:rsidTr="008D3FF0">
        <w:trPr>
          <w:jc w:val="center"/>
        </w:trPr>
        <w:tc>
          <w:tcPr>
            <w:tcW w:w="5580" w:type="dxa"/>
          </w:tcPr>
          <w:p w:rsidR="00573E1A" w:rsidRPr="00350D64" w:rsidRDefault="00573E1A" w:rsidP="00CB6E84">
            <w:pPr>
              <w:jc w:val="both"/>
              <w:rPr>
                <w:lang w:eastAsia="ru-RU"/>
              </w:rPr>
            </w:pPr>
            <w:r>
              <w:rPr>
                <w:lang w:eastAsia="ru-RU"/>
              </w:rPr>
              <w:t>Классические дебаты</w:t>
            </w:r>
          </w:p>
        </w:tc>
        <w:tc>
          <w:tcPr>
            <w:tcW w:w="1971" w:type="dxa"/>
          </w:tcPr>
          <w:p w:rsidR="00573E1A" w:rsidRPr="00350D64" w:rsidRDefault="00573E1A" w:rsidP="00573E1A">
            <w:pPr>
              <w:jc w:val="center"/>
              <w:rPr>
                <w:lang w:eastAsia="ru-RU"/>
              </w:rPr>
            </w:pPr>
          </w:p>
        </w:tc>
        <w:tc>
          <w:tcPr>
            <w:tcW w:w="1819" w:type="dxa"/>
          </w:tcPr>
          <w:p w:rsidR="00573E1A" w:rsidRPr="00350D64" w:rsidRDefault="00573E1A" w:rsidP="00573E1A">
            <w:pPr>
              <w:jc w:val="center"/>
              <w:rPr>
                <w:lang w:eastAsia="ru-RU"/>
              </w:rPr>
            </w:pPr>
            <w:r>
              <w:rPr>
                <w:lang w:eastAsia="ru-RU"/>
              </w:rPr>
              <w:t>+</w:t>
            </w:r>
          </w:p>
        </w:tc>
      </w:tr>
    </w:tbl>
    <w:p w:rsidR="00FA288D" w:rsidRDefault="00FA288D" w:rsidP="008D3FF0">
      <w:pPr>
        <w:rPr>
          <w:b/>
        </w:rPr>
      </w:pPr>
      <w:bookmarkStart w:id="10" w:name="_Toc400032996"/>
    </w:p>
    <w:p w:rsidR="00BB62E4" w:rsidRPr="00232912" w:rsidRDefault="007C4191" w:rsidP="008D3FF0">
      <w:pPr>
        <w:rPr>
          <w:b/>
        </w:rPr>
      </w:pPr>
      <w:r w:rsidRPr="00232912">
        <w:rPr>
          <w:b/>
        </w:rPr>
        <w:t>8</w:t>
      </w:r>
      <w:r w:rsidR="00BB62E4" w:rsidRPr="00232912">
        <w:rPr>
          <w:b/>
        </w:rPr>
        <w:t>. План самостоятельной работы студентов</w:t>
      </w:r>
      <w:bookmarkEnd w:id="10"/>
    </w:p>
    <w:p w:rsidR="008D3FF0" w:rsidRPr="00232912" w:rsidRDefault="008D3FF0" w:rsidP="008D3FF0">
      <w:pPr>
        <w:rPr>
          <w:b/>
        </w:rPr>
      </w:pPr>
    </w:p>
    <w:tbl>
      <w:tblPr>
        <w:tblW w:w="4957"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firstRow="1" w:lastRow="0" w:firstColumn="1" w:lastColumn="0" w:noHBand="0" w:noVBand="0"/>
      </w:tblPr>
      <w:tblGrid>
        <w:gridCol w:w="554"/>
        <w:gridCol w:w="3888"/>
        <w:gridCol w:w="1853"/>
        <w:gridCol w:w="2962"/>
      </w:tblGrid>
      <w:tr w:rsidR="00573E1A" w:rsidRPr="0065608D" w:rsidTr="00CB6E84">
        <w:tc>
          <w:tcPr>
            <w:tcW w:w="299" w:type="pct"/>
            <w:tcBorders>
              <w:top w:val="single" w:sz="6" w:space="0" w:color="000000"/>
              <w:left w:val="single" w:sz="6" w:space="0" w:color="000000"/>
              <w:bottom w:val="single" w:sz="6" w:space="0" w:color="000000"/>
              <w:right w:val="single" w:sz="6" w:space="0" w:color="000000"/>
            </w:tcBorders>
          </w:tcPr>
          <w:p w:rsidR="00573E1A" w:rsidRPr="0065608D" w:rsidRDefault="00573E1A" w:rsidP="00CB6E84">
            <w:pPr>
              <w:jc w:val="center"/>
              <w:rPr>
                <w:b/>
                <w:lang w:eastAsia="ru-RU"/>
              </w:rPr>
            </w:pPr>
            <w:r w:rsidRPr="0065608D">
              <w:rPr>
                <w:b/>
                <w:lang w:eastAsia="ru-RU"/>
              </w:rPr>
              <w:t>№ п/п</w:t>
            </w:r>
          </w:p>
        </w:tc>
        <w:tc>
          <w:tcPr>
            <w:tcW w:w="2100" w:type="pct"/>
            <w:tcBorders>
              <w:top w:val="single" w:sz="6" w:space="0" w:color="000000"/>
              <w:left w:val="single" w:sz="6" w:space="0" w:color="000000"/>
              <w:bottom w:val="single" w:sz="6" w:space="0" w:color="000000"/>
              <w:right w:val="single" w:sz="6" w:space="0" w:color="000000"/>
            </w:tcBorders>
          </w:tcPr>
          <w:p w:rsidR="00573E1A" w:rsidRPr="0065608D" w:rsidRDefault="00573E1A" w:rsidP="00CB6E84">
            <w:pPr>
              <w:jc w:val="center"/>
              <w:rPr>
                <w:b/>
                <w:lang w:eastAsia="ru-RU"/>
              </w:rPr>
            </w:pPr>
            <w:r w:rsidRPr="0065608D">
              <w:rPr>
                <w:b/>
                <w:lang w:eastAsia="ru-RU"/>
              </w:rPr>
              <w:t>Содержание самостоятельной работы студентов</w:t>
            </w:r>
          </w:p>
        </w:tc>
        <w:tc>
          <w:tcPr>
            <w:tcW w:w="1001" w:type="pct"/>
            <w:tcBorders>
              <w:top w:val="single" w:sz="6" w:space="0" w:color="000000"/>
              <w:left w:val="single" w:sz="6" w:space="0" w:color="000000"/>
              <w:bottom w:val="single" w:sz="6" w:space="0" w:color="000000"/>
              <w:right w:val="single" w:sz="6" w:space="0" w:color="000000"/>
            </w:tcBorders>
          </w:tcPr>
          <w:p w:rsidR="00573E1A" w:rsidRPr="0065608D" w:rsidRDefault="00573E1A" w:rsidP="00CB6E84">
            <w:pPr>
              <w:jc w:val="center"/>
              <w:rPr>
                <w:b/>
                <w:lang w:eastAsia="ru-RU"/>
              </w:rPr>
            </w:pPr>
            <w:r w:rsidRPr="0065608D">
              <w:rPr>
                <w:b/>
                <w:lang w:eastAsia="ru-RU"/>
              </w:rPr>
              <w:t>Формируемые компетенции</w:t>
            </w:r>
          </w:p>
        </w:tc>
        <w:tc>
          <w:tcPr>
            <w:tcW w:w="1600" w:type="pct"/>
            <w:tcBorders>
              <w:top w:val="single" w:sz="6" w:space="0" w:color="000000"/>
              <w:left w:val="single" w:sz="6" w:space="0" w:color="000000"/>
              <w:bottom w:val="single" w:sz="6" w:space="0" w:color="000000"/>
              <w:right w:val="single" w:sz="6" w:space="0" w:color="000000"/>
            </w:tcBorders>
          </w:tcPr>
          <w:p w:rsidR="00573E1A" w:rsidRPr="0065608D" w:rsidRDefault="00573E1A" w:rsidP="00CB6E84">
            <w:pPr>
              <w:jc w:val="center"/>
              <w:rPr>
                <w:b/>
                <w:highlight w:val="yellow"/>
                <w:lang w:eastAsia="ru-RU"/>
              </w:rPr>
            </w:pPr>
            <w:r w:rsidRPr="0065608D">
              <w:rPr>
                <w:b/>
                <w:lang w:eastAsia="ru-RU"/>
              </w:rPr>
              <w:t>Форма отчетности студента</w:t>
            </w:r>
          </w:p>
        </w:tc>
      </w:tr>
      <w:tr w:rsidR="00573E1A" w:rsidRPr="003C70F0" w:rsidTr="00CB6E84">
        <w:tc>
          <w:tcPr>
            <w:tcW w:w="299"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sidRPr="00350D64">
              <w:rPr>
                <w:lang w:eastAsia="ru-RU"/>
              </w:rPr>
              <w:t>1.</w:t>
            </w:r>
          </w:p>
        </w:tc>
        <w:tc>
          <w:tcPr>
            <w:tcW w:w="2100"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sidRPr="00350D64">
              <w:rPr>
                <w:lang w:eastAsia="ru-RU"/>
              </w:rPr>
              <w:t>Начальный этап формирования самостоятельной работы. Изучение литературы по теме</w:t>
            </w:r>
          </w:p>
        </w:tc>
        <w:tc>
          <w:tcPr>
            <w:tcW w:w="1001" w:type="pct"/>
            <w:tcBorders>
              <w:top w:val="single" w:sz="6" w:space="0" w:color="000000"/>
              <w:left w:val="single" w:sz="6" w:space="0" w:color="000000"/>
              <w:bottom w:val="single" w:sz="6" w:space="0" w:color="000000"/>
              <w:right w:val="single" w:sz="6" w:space="0" w:color="000000"/>
            </w:tcBorders>
            <w:vAlign w:val="center"/>
          </w:tcPr>
          <w:p w:rsidR="00573E1A" w:rsidRPr="00350D64" w:rsidRDefault="00573E1A" w:rsidP="00CB6E84">
            <w:pPr>
              <w:jc w:val="center"/>
              <w:rPr>
                <w:lang w:eastAsia="ru-RU"/>
              </w:rPr>
            </w:pPr>
            <w:r>
              <w:rPr>
                <w:lang w:eastAsia="ru-RU"/>
              </w:rPr>
              <w:t>УК-5</w:t>
            </w:r>
          </w:p>
        </w:tc>
        <w:tc>
          <w:tcPr>
            <w:tcW w:w="1600" w:type="pct"/>
            <w:tcBorders>
              <w:top w:val="single" w:sz="6" w:space="0" w:color="000000"/>
              <w:left w:val="single" w:sz="6" w:space="0" w:color="000000"/>
              <w:bottom w:val="single" w:sz="6" w:space="0" w:color="000000"/>
              <w:right w:val="single" w:sz="6" w:space="0" w:color="000000"/>
            </w:tcBorders>
          </w:tcPr>
          <w:p w:rsidR="00573E1A" w:rsidRPr="0065608D" w:rsidRDefault="00573E1A" w:rsidP="00CB6E84">
            <w:pPr>
              <w:jc w:val="both"/>
              <w:rPr>
                <w:highlight w:val="yellow"/>
                <w:lang w:eastAsia="ru-RU"/>
              </w:rPr>
            </w:pPr>
            <w:r w:rsidRPr="00350D64">
              <w:rPr>
                <w:lang w:eastAsia="ru-RU"/>
              </w:rPr>
              <w:t>Представление развернутой структуры самостоятельной отчетной работы</w:t>
            </w:r>
            <w:r w:rsidR="000C2E1A">
              <w:rPr>
                <w:lang w:eastAsia="ru-RU"/>
              </w:rPr>
              <w:t xml:space="preserve"> в виде конспекта</w:t>
            </w:r>
          </w:p>
        </w:tc>
      </w:tr>
      <w:tr w:rsidR="00573E1A" w:rsidRPr="003C70F0" w:rsidTr="00CB6E84">
        <w:tc>
          <w:tcPr>
            <w:tcW w:w="299"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sidRPr="00350D64">
              <w:rPr>
                <w:lang w:eastAsia="ru-RU"/>
              </w:rPr>
              <w:t>2.</w:t>
            </w:r>
          </w:p>
        </w:tc>
        <w:tc>
          <w:tcPr>
            <w:tcW w:w="2100"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sidRPr="00350D64">
              <w:rPr>
                <w:lang w:eastAsia="ru-RU"/>
              </w:rPr>
              <w:t>Подготовка к семинарскому занятию</w:t>
            </w:r>
          </w:p>
        </w:tc>
        <w:tc>
          <w:tcPr>
            <w:tcW w:w="1001" w:type="pct"/>
            <w:tcBorders>
              <w:top w:val="single" w:sz="6" w:space="0" w:color="000000"/>
              <w:left w:val="single" w:sz="6" w:space="0" w:color="000000"/>
              <w:bottom w:val="single" w:sz="6" w:space="0" w:color="000000"/>
              <w:right w:val="single" w:sz="6" w:space="0" w:color="000000"/>
            </w:tcBorders>
            <w:vAlign w:val="center"/>
          </w:tcPr>
          <w:p w:rsidR="00573E1A" w:rsidRPr="00350D64" w:rsidRDefault="00573E1A" w:rsidP="00CB6E84">
            <w:pPr>
              <w:jc w:val="center"/>
              <w:rPr>
                <w:lang w:eastAsia="ru-RU"/>
              </w:rPr>
            </w:pPr>
            <w:r>
              <w:rPr>
                <w:lang w:eastAsia="ru-RU"/>
              </w:rPr>
              <w:t>УК-5</w:t>
            </w:r>
          </w:p>
        </w:tc>
        <w:tc>
          <w:tcPr>
            <w:tcW w:w="1600" w:type="pct"/>
            <w:tcBorders>
              <w:top w:val="single" w:sz="6" w:space="0" w:color="000000"/>
              <w:left w:val="single" w:sz="6" w:space="0" w:color="000000"/>
              <w:bottom w:val="single" w:sz="6" w:space="0" w:color="000000"/>
              <w:right w:val="single" w:sz="6" w:space="0" w:color="000000"/>
            </w:tcBorders>
          </w:tcPr>
          <w:p w:rsidR="00573E1A" w:rsidRPr="0065608D" w:rsidRDefault="00573E1A" w:rsidP="00CB6E84">
            <w:pPr>
              <w:jc w:val="both"/>
              <w:rPr>
                <w:highlight w:val="yellow"/>
                <w:lang w:eastAsia="ru-RU"/>
              </w:rPr>
            </w:pPr>
            <w:r w:rsidRPr="00350D64">
              <w:rPr>
                <w:lang w:eastAsia="ru-RU"/>
              </w:rPr>
              <w:t xml:space="preserve">Опрос на </w:t>
            </w:r>
            <w:r>
              <w:rPr>
                <w:lang w:eastAsia="ru-RU"/>
              </w:rPr>
              <w:t>семинарском</w:t>
            </w:r>
            <w:r w:rsidRPr="00350D64">
              <w:rPr>
                <w:lang w:eastAsia="ru-RU"/>
              </w:rPr>
              <w:t xml:space="preserve"> занятии, предоставление</w:t>
            </w:r>
            <w:r>
              <w:rPr>
                <w:lang w:eastAsia="ru-RU"/>
              </w:rPr>
              <w:t xml:space="preserve"> </w:t>
            </w:r>
            <w:r w:rsidRPr="00350D64">
              <w:rPr>
                <w:lang w:eastAsia="ru-RU"/>
              </w:rPr>
              <w:t>подготовленной работы</w:t>
            </w:r>
          </w:p>
        </w:tc>
      </w:tr>
      <w:tr w:rsidR="00573E1A" w:rsidRPr="003C70F0" w:rsidTr="00CB6E84">
        <w:tc>
          <w:tcPr>
            <w:tcW w:w="299"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sidRPr="00350D64">
              <w:rPr>
                <w:lang w:eastAsia="ru-RU"/>
              </w:rPr>
              <w:t>3.</w:t>
            </w:r>
          </w:p>
        </w:tc>
        <w:tc>
          <w:tcPr>
            <w:tcW w:w="2100"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sidRPr="00350D64">
              <w:rPr>
                <w:lang w:eastAsia="ru-RU"/>
              </w:rPr>
              <w:t>Работа над лекционным материалом</w:t>
            </w:r>
          </w:p>
        </w:tc>
        <w:tc>
          <w:tcPr>
            <w:tcW w:w="1001" w:type="pct"/>
            <w:tcBorders>
              <w:top w:val="single" w:sz="6" w:space="0" w:color="000000"/>
              <w:left w:val="single" w:sz="6" w:space="0" w:color="000000"/>
              <w:bottom w:val="single" w:sz="6" w:space="0" w:color="000000"/>
              <w:right w:val="single" w:sz="6" w:space="0" w:color="000000"/>
            </w:tcBorders>
            <w:vAlign w:val="center"/>
          </w:tcPr>
          <w:p w:rsidR="00573E1A" w:rsidRPr="00350D64" w:rsidRDefault="00573E1A" w:rsidP="00CB6E84">
            <w:pPr>
              <w:jc w:val="center"/>
              <w:rPr>
                <w:lang w:eastAsia="ru-RU"/>
              </w:rPr>
            </w:pPr>
            <w:r>
              <w:rPr>
                <w:lang w:eastAsia="ru-RU"/>
              </w:rPr>
              <w:t>УК-5</w:t>
            </w:r>
          </w:p>
        </w:tc>
        <w:tc>
          <w:tcPr>
            <w:tcW w:w="1600" w:type="pct"/>
            <w:tcBorders>
              <w:top w:val="single" w:sz="6" w:space="0" w:color="000000"/>
              <w:left w:val="single" w:sz="6" w:space="0" w:color="000000"/>
              <w:bottom w:val="single" w:sz="6" w:space="0" w:color="000000"/>
              <w:right w:val="single" w:sz="6" w:space="0" w:color="000000"/>
            </w:tcBorders>
          </w:tcPr>
          <w:p w:rsidR="00573E1A" w:rsidRPr="0065608D" w:rsidRDefault="00573E1A" w:rsidP="00CB6E84">
            <w:pPr>
              <w:jc w:val="both"/>
              <w:rPr>
                <w:highlight w:val="yellow"/>
                <w:lang w:eastAsia="ru-RU"/>
              </w:rPr>
            </w:pPr>
            <w:r w:rsidRPr="00350D64">
              <w:rPr>
                <w:lang w:eastAsia="ru-RU"/>
              </w:rPr>
              <w:t>Сообщение по теме</w:t>
            </w:r>
            <w:r w:rsidR="000C2E1A">
              <w:rPr>
                <w:lang w:eastAsia="ru-RU"/>
              </w:rPr>
              <w:t>, участие в дискуссии</w:t>
            </w:r>
          </w:p>
        </w:tc>
      </w:tr>
      <w:tr w:rsidR="00573E1A" w:rsidRPr="003C70F0" w:rsidTr="00CB6E84">
        <w:tc>
          <w:tcPr>
            <w:tcW w:w="299"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Pr>
                <w:lang w:eastAsia="ru-RU"/>
              </w:rPr>
              <w:t>4</w:t>
            </w:r>
            <w:r w:rsidRPr="00350D64">
              <w:rPr>
                <w:lang w:eastAsia="ru-RU"/>
              </w:rPr>
              <w:t>.</w:t>
            </w:r>
          </w:p>
        </w:tc>
        <w:tc>
          <w:tcPr>
            <w:tcW w:w="2100"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sidRPr="00350D64">
              <w:rPr>
                <w:lang w:eastAsia="ru-RU"/>
              </w:rPr>
              <w:t>Чтение источников и литературы по дисциплине</w:t>
            </w:r>
          </w:p>
        </w:tc>
        <w:tc>
          <w:tcPr>
            <w:tcW w:w="1001" w:type="pct"/>
            <w:tcBorders>
              <w:top w:val="single" w:sz="6" w:space="0" w:color="000000"/>
              <w:left w:val="single" w:sz="6" w:space="0" w:color="000000"/>
              <w:bottom w:val="single" w:sz="6" w:space="0" w:color="000000"/>
              <w:right w:val="single" w:sz="6" w:space="0" w:color="000000"/>
            </w:tcBorders>
            <w:vAlign w:val="center"/>
          </w:tcPr>
          <w:p w:rsidR="00573E1A" w:rsidRPr="00350D64" w:rsidRDefault="00573E1A" w:rsidP="00CB6E84">
            <w:pPr>
              <w:jc w:val="center"/>
              <w:rPr>
                <w:lang w:eastAsia="ru-RU"/>
              </w:rPr>
            </w:pPr>
            <w:r>
              <w:rPr>
                <w:lang w:eastAsia="ru-RU"/>
              </w:rPr>
              <w:t>УК-5</w:t>
            </w:r>
          </w:p>
        </w:tc>
        <w:tc>
          <w:tcPr>
            <w:tcW w:w="1600" w:type="pct"/>
            <w:tcBorders>
              <w:top w:val="single" w:sz="6" w:space="0" w:color="000000"/>
              <w:left w:val="single" w:sz="6" w:space="0" w:color="000000"/>
              <w:bottom w:val="single" w:sz="6" w:space="0" w:color="000000"/>
              <w:right w:val="single" w:sz="6" w:space="0" w:color="000000"/>
            </w:tcBorders>
          </w:tcPr>
          <w:p w:rsidR="00573E1A" w:rsidRPr="0065608D" w:rsidRDefault="00573E1A" w:rsidP="00CB6E84">
            <w:pPr>
              <w:jc w:val="both"/>
              <w:rPr>
                <w:highlight w:val="yellow"/>
                <w:lang w:eastAsia="ru-RU"/>
              </w:rPr>
            </w:pPr>
            <w:r w:rsidRPr="00350D64">
              <w:rPr>
                <w:lang w:eastAsia="ru-RU"/>
              </w:rPr>
              <w:t>Развернутый доклад по избранной теме</w:t>
            </w:r>
          </w:p>
        </w:tc>
      </w:tr>
      <w:tr w:rsidR="00573E1A" w:rsidRPr="003C70F0" w:rsidTr="00CB6E84">
        <w:tc>
          <w:tcPr>
            <w:tcW w:w="299" w:type="pct"/>
            <w:tcBorders>
              <w:top w:val="single" w:sz="6" w:space="0" w:color="000000"/>
              <w:left w:val="single" w:sz="6" w:space="0" w:color="000000"/>
              <w:bottom w:val="single" w:sz="6" w:space="0" w:color="000000"/>
              <w:right w:val="single" w:sz="6" w:space="0" w:color="000000"/>
            </w:tcBorders>
          </w:tcPr>
          <w:p w:rsidR="00573E1A" w:rsidRDefault="00573E1A" w:rsidP="00CB6E84">
            <w:pPr>
              <w:jc w:val="both"/>
              <w:rPr>
                <w:lang w:eastAsia="ru-RU"/>
              </w:rPr>
            </w:pPr>
            <w:r>
              <w:rPr>
                <w:lang w:eastAsia="ru-RU"/>
              </w:rPr>
              <w:t>5</w:t>
            </w:r>
          </w:p>
        </w:tc>
        <w:tc>
          <w:tcPr>
            <w:tcW w:w="2100"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Pr>
                <w:lang w:eastAsia="ru-RU"/>
              </w:rPr>
              <w:t>Проектная работа</w:t>
            </w:r>
          </w:p>
        </w:tc>
        <w:tc>
          <w:tcPr>
            <w:tcW w:w="1001" w:type="pct"/>
            <w:tcBorders>
              <w:top w:val="single" w:sz="6" w:space="0" w:color="000000"/>
              <w:left w:val="single" w:sz="6" w:space="0" w:color="000000"/>
              <w:bottom w:val="single" w:sz="6" w:space="0" w:color="000000"/>
              <w:right w:val="single" w:sz="6" w:space="0" w:color="000000"/>
            </w:tcBorders>
            <w:vAlign w:val="center"/>
          </w:tcPr>
          <w:p w:rsidR="00573E1A" w:rsidRDefault="00573E1A" w:rsidP="00CB6E84">
            <w:pPr>
              <w:jc w:val="center"/>
              <w:rPr>
                <w:lang w:eastAsia="ru-RU"/>
              </w:rPr>
            </w:pPr>
            <w:r>
              <w:rPr>
                <w:lang w:eastAsia="ru-RU"/>
              </w:rPr>
              <w:t>УК-5</w:t>
            </w:r>
          </w:p>
        </w:tc>
        <w:tc>
          <w:tcPr>
            <w:tcW w:w="1600"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Pr>
                <w:lang w:eastAsia="ru-RU"/>
              </w:rPr>
              <w:t>Представление доклада с презентацией по проекту</w:t>
            </w:r>
          </w:p>
        </w:tc>
      </w:tr>
      <w:tr w:rsidR="00573E1A" w:rsidRPr="003C70F0" w:rsidTr="00CB6E84">
        <w:tc>
          <w:tcPr>
            <w:tcW w:w="299"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Pr>
                <w:lang w:eastAsia="ru-RU"/>
              </w:rPr>
              <w:lastRenderedPageBreak/>
              <w:t xml:space="preserve">6 </w:t>
            </w:r>
          </w:p>
        </w:tc>
        <w:tc>
          <w:tcPr>
            <w:tcW w:w="2100" w:type="pct"/>
            <w:tcBorders>
              <w:top w:val="single" w:sz="6" w:space="0" w:color="000000"/>
              <w:left w:val="single" w:sz="6" w:space="0" w:color="000000"/>
              <w:bottom w:val="single" w:sz="6" w:space="0" w:color="000000"/>
              <w:right w:val="single" w:sz="6" w:space="0" w:color="000000"/>
            </w:tcBorders>
          </w:tcPr>
          <w:p w:rsidR="00573E1A" w:rsidRPr="00350D64" w:rsidRDefault="00573E1A" w:rsidP="00CB6E84">
            <w:pPr>
              <w:jc w:val="both"/>
              <w:rPr>
                <w:lang w:eastAsia="ru-RU"/>
              </w:rPr>
            </w:pPr>
            <w:r w:rsidRPr="00350D64">
              <w:rPr>
                <w:lang w:eastAsia="ru-RU"/>
              </w:rPr>
              <w:t>Тестирование</w:t>
            </w:r>
          </w:p>
        </w:tc>
        <w:tc>
          <w:tcPr>
            <w:tcW w:w="1001" w:type="pct"/>
            <w:tcBorders>
              <w:top w:val="single" w:sz="6" w:space="0" w:color="000000"/>
              <w:left w:val="single" w:sz="6" w:space="0" w:color="000000"/>
              <w:bottom w:val="single" w:sz="6" w:space="0" w:color="000000"/>
              <w:right w:val="single" w:sz="6" w:space="0" w:color="000000"/>
            </w:tcBorders>
            <w:vAlign w:val="center"/>
          </w:tcPr>
          <w:p w:rsidR="00573E1A" w:rsidRPr="00350D64" w:rsidRDefault="00573E1A" w:rsidP="00CB6E84">
            <w:pPr>
              <w:jc w:val="center"/>
              <w:rPr>
                <w:lang w:eastAsia="ru-RU"/>
              </w:rPr>
            </w:pPr>
            <w:r>
              <w:rPr>
                <w:lang w:eastAsia="ru-RU"/>
              </w:rPr>
              <w:t>УК-5</w:t>
            </w:r>
          </w:p>
        </w:tc>
        <w:tc>
          <w:tcPr>
            <w:tcW w:w="1600" w:type="pct"/>
            <w:tcBorders>
              <w:top w:val="single" w:sz="6" w:space="0" w:color="000000"/>
              <w:left w:val="single" w:sz="6" w:space="0" w:color="000000"/>
              <w:bottom w:val="single" w:sz="6" w:space="0" w:color="000000"/>
              <w:right w:val="single" w:sz="6" w:space="0" w:color="000000"/>
            </w:tcBorders>
          </w:tcPr>
          <w:p w:rsidR="00573E1A" w:rsidRPr="0065608D" w:rsidRDefault="00573E1A" w:rsidP="00CB6E84">
            <w:pPr>
              <w:jc w:val="both"/>
              <w:rPr>
                <w:highlight w:val="yellow"/>
                <w:lang w:eastAsia="ru-RU"/>
              </w:rPr>
            </w:pPr>
            <w:r w:rsidRPr="00350D64">
              <w:rPr>
                <w:lang w:eastAsia="ru-RU"/>
              </w:rPr>
              <w:t>Тестирование</w:t>
            </w:r>
          </w:p>
        </w:tc>
      </w:tr>
    </w:tbl>
    <w:p w:rsidR="008D3FF0" w:rsidRDefault="008D3FF0" w:rsidP="003F23EE"/>
    <w:p w:rsidR="008D51E6" w:rsidRDefault="008D51E6" w:rsidP="00664639">
      <w:pPr>
        <w:rPr>
          <w:b/>
        </w:rPr>
      </w:pPr>
      <w:bookmarkStart w:id="11" w:name="_Toc400033498"/>
    </w:p>
    <w:p w:rsidR="00664639" w:rsidRPr="00232912" w:rsidRDefault="00664639" w:rsidP="00664639">
      <w:pPr>
        <w:rPr>
          <w:b/>
        </w:rPr>
      </w:pPr>
      <w:r w:rsidRPr="00232912">
        <w:rPr>
          <w:b/>
        </w:rPr>
        <w:t>9.</w:t>
      </w:r>
      <w:bookmarkEnd w:id="11"/>
      <w:r w:rsidRPr="00232912">
        <w:rPr>
          <w:b/>
        </w:rPr>
        <w:t xml:space="preserve"> Контроль знаний по дисциплине</w:t>
      </w:r>
    </w:p>
    <w:p w:rsidR="00664639" w:rsidRPr="00232912" w:rsidRDefault="00664639" w:rsidP="00664639">
      <w:pPr>
        <w:ind w:firstLine="708"/>
        <w:jc w:val="both"/>
        <w:rPr>
          <w:b/>
        </w:rPr>
      </w:pPr>
      <w:r w:rsidRPr="00232912">
        <w:t>По дисциплине пред</w:t>
      </w:r>
      <w:r w:rsidR="00C9178B" w:rsidRPr="00232912">
        <w:t>усмотрен</w:t>
      </w:r>
      <w:r w:rsidR="001C25E4" w:rsidRPr="00232912">
        <w:t>ы</w:t>
      </w:r>
      <w:r w:rsidR="00C9178B" w:rsidRPr="00232912">
        <w:t xml:space="preserve"> текущий</w:t>
      </w:r>
      <w:r w:rsidR="001C25E4" w:rsidRPr="00232912">
        <w:t xml:space="preserve"> контроль</w:t>
      </w:r>
      <w:r w:rsidR="00C9178B" w:rsidRPr="00232912">
        <w:t xml:space="preserve"> и промежуточная</w:t>
      </w:r>
      <w:r w:rsidRPr="00232912">
        <w:t xml:space="preserve"> </w:t>
      </w:r>
      <w:r w:rsidR="00C9178B" w:rsidRPr="00232912">
        <w:t>аттестация</w:t>
      </w:r>
      <w:r w:rsidRPr="00232912">
        <w:t>.</w:t>
      </w:r>
    </w:p>
    <w:p w:rsidR="00664639" w:rsidRPr="00232912" w:rsidRDefault="00664639" w:rsidP="00664639">
      <w:pPr>
        <w:ind w:firstLine="708"/>
        <w:jc w:val="both"/>
      </w:pPr>
      <w:bookmarkStart w:id="12" w:name="ve"/>
      <w:bookmarkEnd w:id="12"/>
      <w:r w:rsidRPr="00232912">
        <w:rPr>
          <w:i/>
          <w:color w:val="000000"/>
        </w:rPr>
        <w:t>Текущий контроль</w:t>
      </w:r>
      <w:r w:rsidRPr="00232912">
        <w:rPr>
          <w:color w:val="000000"/>
        </w:rPr>
        <w:t xml:space="preserve"> успеваемости студента </w:t>
      </w:r>
      <w:r w:rsidR="00C9178B" w:rsidRPr="00232912">
        <w:rPr>
          <w:bCs/>
        </w:rPr>
        <w:t xml:space="preserve">– </w:t>
      </w:r>
      <w:r w:rsidRPr="00232912">
        <w:rPr>
          <w:color w:val="000000"/>
        </w:rPr>
        <w:t xml:space="preserve">одна из составляющих оценки качества усвоения образовательных программ. Текущий контроль проводится в течение семестра </w:t>
      </w:r>
      <w:r w:rsidR="008D51E6">
        <w:rPr>
          <w:color w:val="000000"/>
        </w:rPr>
        <w:t>на семинарских занятиях методом опроса, дискуссии, тестирования.</w:t>
      </w:r>
    </w:p>
    <w:p w:rsidR="00664639" w:rsidRPr="00232912" w:rsidRDefault="00664639" w:rsidP="00664639">
      <w:pPr>
        <w:ind w:firstLine="708"/>
        <w:jc w:val="both"/>
      </w:pPr>
      <w:r w:rsidRPr="00232912">
        <w:rPr>
          <w:i/>
        </w:rPr>
        <w:t>Промежуточная аттестация</w:t>
      </w:r>
      <w:r w:rsidRPr="00232912">
        <w:t xml:space="preserve"> проводится по окончании изучения дисциплины в виде </w:t>
      </w:r>
      <w:r w:rsidRPr="00573E1A">
        <w:t>зачет</w:t>
      </w:r>
      <w:r w:rsidR="00573E1A" w:rsidRPr="00573E1A">
        <w:t>а</w:t>
      </w:r>
      <w:r w:rsidRPr="00573E1A">
        <w:t xml:space="preserve"> с оценкой</w:t>
      </w:r>
      <w:r w:rsidR="00573E1A">
        <w:t xml:space="preserve">. </w:t>
      </w:r>
      <w:r w:rsidRPr="00232912">
        <w:t xml:space="preserve">Вопросы к промежуточной аттестации сформулированы в </w:t>
      </w:r>
      <w:r w:rsidR="00C666F9">
        <w:rPr>
          <w:b/>
          <w:bCs/>
        </w:rPr>
        <w:t>Фондах оценочных средств дисциплины</w:t>
      </w:r>
      <w:r w:rsidRPr="00232912">
        <w:t>.</w:t>
      </w:r>
    </w:p>
    <w:p w:rsidR="00BB62E4" w:rsidRPr="00232912" w:rsidRDefault="00BB62E4" w:rsidP="00664639">
      <w:pPr>
        <w:jc w:val="both"/>
      </w:pPr>
    </w:p>
    <w:p w:rsidR="00BB62E4" w:rsidRPr="00232912" w:rsidRDefault="00F35714" w:rsidP="007D312F">
      <w:pPr>
        <w:rPr>
          <w:b/>
        </w:rPr>
      </w:pPr>
      <w:bookmarkStart w:id="13" w:name="_Toc400032998"/>
      <w:r w:rsidRPr="00232912">
        <w:rPr>
          <w:b/>
        </w:rPr>
        <w:t>10.</w:t>
      </w:r>
      <w:r w:rsidR="00BB62E4" w:rsidRPr="00232912">
        <w:rPr>
          <w:b/>
        </w:rPr>
        <w:t xml:space="preserve"> Учебно-методическое и информационное обеспечение дисциплины:</w:t>
      </w:r>
      <w:bookmarkEnd w:id="13"/>
      <w:r w:rsidR="00BB62E4" w:rsidRPr="00232912">
        <w:rPr>
          <w:b/>
        </w:rPr>
        <w:t xml:space="preserve"> </w:t>
      </w:r>
      <w:bookmarkStart w:id="14" w:name="l"/>
      <w:bookmarkEnd w:id="14"/>
    </w:p>
    <w:p w:rsidR="00BB62E4" w:rsidRDefault="00BB62E4" w:rsidP="003F23EE">
      <w:pPr>
        <w:rPr>
          <w:b/>
        </w:rPr>
      </w:pPr>
      <w:r w:rsidRPr="00232912">
        <w:rPr>
          <w:b/>
        </w:rPr>
        <w:t xml:space="preserve">а) </w:t>
      </w:r>
      <w:r w:rsidR="007D312F" w:rsidRPr="00232912">
        <w:rPr>
          <w:b/>
        </w:rPr>
        <w:t>Основная литература</w:t>
      </w:r>
    </w:p>
    <w:p w:rsidR="002A156C" w:rsidRPr="002A156C" w:rsidRDefault="002A156C" w:rsidP="002A156C">
      <w:pPr>
        <w:numPr>
          <w:ilvl w:val="0"/>
          <w:numId w:val="26"/>
        </w:numPr>
        <w:ind w:left="426" w:hanging="284"/>
        <w:rPr>
          <w:bCs/>
        </w:rPr>
      </w:pPr>
      <w:r w:rsidRPr="002A156C">
        <w:rPr>
          <w:bCs/>
        </w:rPr>
        <w:t xml:space="preserve">Антоненко, В. И., История мировых </w:t>
      </w:r>
      <w:proofErr w:type="gramStart"/>
      <w:r w:rsidRPr="002A156C">
        <w:rPr>
          <w:bCs/>
        </w:rPr>
        <w:t>цивилизаций :</w:t>
      </w:r>
      <w:proofErr w:type="gramEnd"/>
      <w:r w:rsidRPr="002A156C">
        <w:rPr>
          <w:bCs/>
        </w:rPr>
        <w:t xml:space="preserve"> учебник / В. И. Антоненко, Т. Ю. Кирилина, В. А. Смирнов, Р. Г. </w:t>
      </w:r>
      <w:proofErr w:type="spellStart"/>
      <w:r w:rsidRPr="002A156C">
        <w:rPr>
          <w:bCs/>
        </w:rPr>
        <w:t>Мумладзе</w:t>
      </w:r>
      <w:proofErr w:type="spellEnd"/>
      <w:r w:rsidRPr="002A156C">
        <w:rPr>
          <w:bCs/>
        </w:rPr>
        <w:t xml:space="preserve">. — </w:t>
      </w:r>
      <w:proofErr w:type="gramStart"/>
      <w:r w:rsidRPr="002A156C">
        <w:rPr>
          <w:bCs/>
        </w:rPr>
        <w:t>Москва :</w:t>
      </w:r>
      <w:proofErr w:type="gramEnd"/>
      <w:r w:rsidRPr="002A156C">
        <w:rPr>
          <w:bCs/>
        </w:rPr>
        <w:t xml:space="preserve"> </w:t>
      </w:r>
      <w:proofErr w:type="spellStart"/>
      <w:r w:rsidRPr="002A156C">
        <w:rPr>
          <w:bCs/>
        </w:rPr>
        <w:t>Русайнс</w:t>
      </w:r>
      <w:proofErr w:type="spellEnd"/>
      <w:r w:rsidRPr="002A156C">
        <w:rPr>
          <w:bCs/>
        </w:rPr>
        <w:t xml:space="preserve">, 2024. — 333 с. — ISBN 978-5-466-06662-3. — URL: </w:t>
      </w:r>
      <w:hyperlink r:id="rId7" w:history="1">
        <w:proofErr w:type="gramStart"/>
        <w:r w:rsidRPr="002A156C">
          <w:rPr>
            <w:rStyle w:val="a3"/>
            <w:bCs/>
          </w:rPr>
          <w:t>https://book.ru/book/953775</w:t>
        </w:r>
      </w:hyperlink>
      <w:r w:rsidRPr="002A156C">
        <w:rPr>
          <w:bCs/>
        </w:rPr>
        <w:t xml:space="preserve">  —</w:t>
      </w:r>
      <w:proofErr w:type="gramEnd"/>
      <w:r w:rsidRPr="002A156C">
        <w:rPr>
          <w:bCs/>
        </w:rPr>
        <w:t xml:space="preserve"> Текст : электронный.</w:t>
      </w:r>
    </w:p>
    <w:p w:rsidR="00566077" w:rsidRDefault="00F81734" w:rsidP="002A156C">
      <w:pPr>
        <w:numPr>
          <w:ilvl w:val="0"/>
          <w:numId w:val="26"/>
        </w:numPr>
        <w:ind w:left="426" w:hanging="284"/>
        <w:rPr>
          <w:bCs/>
        </w:rPr>
      </w:pPr>
      <w:r w:rsidRPr="00F81734">
        <w:rPr>
          <w:bCs/>
        </w:rPr>
        <w:t xml:space="preserve">Булычева, Е. В., Всеобщая история. Древний мир и средние </w:t>
      </w:r>
      <w:proofErr w:type="gramStart"/>
      <w:r w:rsidRPr="00F81734">
        <w:rPr>
          <w:bCs/>
        </w:rPr>
        <w:t>века :</w:t>
      </w:r>
      <w:proofErr w:type="gramEnd"/>
      <w:r w:rsidRPr="00F81734">
        <w:rPr>
          <w:bCs/>
        </w:rPr>
        <w:t xml:space="preserve"> учебное пособие / Е. В. Булычева. — </w:t>
      </w:r>
      <w:proofErr w:type="gramStart"/>
      <w:r w:rsidRPr="00F81734">
        <w:rPr>
          <w:bCs/>
        </w:rPr>
        <w:t>Москва :</w:t>
      </w:r>
      <w:proofErr w:type="gramEnd"/>
      <w:r w:rsidRPr="00F81734">
        <w:rPr>
          <w:bCs/>
        </w:rPr>
        <w:t xml:space="preserve"> </w:t>
      </w:r>
      <w:proofErr w:type="spellStart"/>
      <w:r w:rsidRPr="00F81734">
        <w:rPr>
          <w:bCs/>
        </w:rPr>
        <w:t>Русайнс</w:t>
      </w:r>
      <w:proofErr w:type="spellEnd"/>
      <w:r w:rsidRPr="00F81734">
        <w:rPr>
          <w:bCs/>
        </w:rPr>
        <w:t xml:space="preserve">, 2024. — 159 с. — ISBN 978-5-466-03716-6. — URL: </w:t>
      </w:r>
      <w:hyperlink r:id="rId8" w:history="1">
        <w:r w:rsidRPr="00F81734">
          <w:rPr>
            <w:rStyle w:val="a3"/>
            <w:bCs/>
          </w:rPr>
          <w:t>https://book.ru/book/950748</w:t>
        </w:r>
      </w:hyperlink>
      <w:r w:rsidRPr="00F81734">
        <w:rPr>
          <w:bCs/>
        </w:rPr>
        <w:t xml:space="preserve">   — </w:t>
      </w:r>
      <w:proofErr w:type="gramStart"/>
      <w:r w:rsidRPr="00F81734">
        <w:rPr>
          <w:bCs/>
        </w:rPr>
        <w:t>Текст :</w:t>
      </w:r>
      <w:proofErr w:type="gramEnd"/>
      <w:r w:rsidRPr="00F81734">
        <w:rPr>
          <w:bCs/>
        </w:rPr>
        <w:t xml:space="preserve"> электронный. </w:t>
      </w:r>
    </w:p>
    <w:p w:rsidR="002A156C" w:rsidRDefault="002A156C" w:rsidP="002A156C">
      <w:pPr>
        <w:numPr>
          <w:ilvl w:val="0"/>
          <w:numId w:val="26"/>
        </w:numPr>
        <w:ind w:left="426" w:hanging="284"/>
        <w:rPr>
          <w:bCs/>
        </w:rPr>
      </w:pPr>
      <w:r w:rsidRPr="002A156C">
        <w:rPr>
          <w:bCs/>
        </w:rPr>
        <w:t xml:space="preserve">Булычева, Е. В., Всеобщая история. Средние века и раннее Новое </w:t>
      </w:r>
      <w:proofErr w:type="gramStart"/>
      <w:r w:rsidRPr="002A156C">
        <w:rPr>
          <w:bCs/>
        </w:rPr>
        <w:t>время :</w:t>
      </w:r>
      <w:proofErr w:type="gramEnd"/>
      <w:r w:rsidRPr="002A156C">
        <w:rPr>
          <w:bCs/>
        </w:rPr>
        <w:t xml:space="preserve"> учебное пособие / Е. В. Булычева, А. Н. Комаров. — </w:t>
      </w:r>
      <w:proofErr w:type="gramStart"/>
      <w:r w:rsidRPr="002A156C">
        <w:rPr>
          <w:bCs/>
        </w:rPr>
        <w:t>Москва :</w:t>
      </w:r>
      <w:proofErr w:type="gramEnd"/>
      <w:r w:rsidRPr="002A156C">
        <w:rPr>
          <w:bCs/>
        </w:rPr>
        <w:t xml:space="preserve"> </w:t>
      </w:r>
      <w:proofErr w:type="spellStart"/>
      <w:r w:rsidRPr="002A156C">
        <w:rPr>
          <w:bCs/>
        </w:rPr>
        <w:t>Русайнс</w:t>
      </w:r>
      <w:proofErr w:type="spellEnd"/>
      <w:r w:rsidRPr="002A156C">
        <w:rPr>
          <w:bCs/>
        </w:rPr>
        <w:t xml:space="preserve">, 2024. — 144 с. — ISBN 978-5-466-06934-1. — URL: </w:t>
      </w:r>
      <w:hyperlink r:id="rId9" w:history="1">
        <w:proofErr w:type="gramStart"/>
        <w:r w:rsidRPr="009836E8">
          <w:rPr>
            <w:rStyle w:val="a3"/>
            <w:bCs/>
          </w:rPr>
          <w:t>https://book.ru/book/954056</w:t>
        </w:r>
      </w:hyperlink>
      <w:r>
        <w:rPr>
          <w:bCs/>
        </w:rPr>
        <w:t xml:space="preserve"> </w:t>
      </w:r>
      <w:r w:rsidRPr="002A156C">
        <w:rPr>
          <w:bCs/>
        </w:rPr>
        <w:t xml:space="preserve"> —</w:t>
      </w:r>
      <w:proofErr w:type="gramEnd"/>
      <w:r w:rsidRPr="002A156C">
        <w:rPr>
          <w:bCs/>
        </w:rPr>
        <w:t xml:space="preserve"> Текст : электронный.</w:t>
      </w:r>
    </w:p>
    <w:p w:rsidR="002A156C" w:rsidRDefault="002A156C" w:rsidP="002A156C">
      <w:pPr>
        <w:numPr>
          <w:ilvl w:val="0"/>
          <w:numId w:val="26"/>
        </w:numPr>
        <w:ind w:left="426" w:hanging="284"/>
        <w:rPr>
          <w:bCs/>
        </w:rPr>
      </w:pPr>
      <w:r w:rsidRPr="002A156C">
        <w:rPr>
          <w:bCs/>
        </w:rPr>
        <w:t xml:space="preserve">История мировых </w:t>
      </w:r>
      <w:proofErr w:type="gramStart"/>
      <w:r w:rsidRPr="002A156C">
        <w:rPr>
          <w:bCs/>
        </w:rPr>
        <w:t>цивилизаций :</w:t>
      </w:r>
      <w:proofErr w:type="gramEnd"/>
      <w:r w:rsidRPr="002A156C">
        <w:rPr>
          <w:bCs/>
        </w:rPr>
        <w:t xml:space="preserve"> учебник / Г. В. Драч, Т. С. </w:t>
      </w:r>
      <w:proofErr w:type="spellStart"/>
      <w:r w:rsidRPr="002A156C">
        <w:rPr>
          <w:bCs/>
        </w:rPr>
        <w:t>Паниотова</w:t>
      </w:r>
      <w:proofErr w:type="spellEnd"/>
      <w:r w:rsidRPr="002A156C">
        <w:rPr>
          <w:bCs/>
        </w:rPr>
        <w:t xml:space="preserve">, В. В. Золотухин [и др.] ; под ред. Г. В. Драча, Т. С. </w:t>
      </w:r>
      <w:proofErr w:type="spellStart"/>
      <w:r w:rsidRPr="002A156C">
        <w:rPr>
          <w:bCs/>
        </w:rPr>
        <w:t>Паниотовой</w:t>
      </w:r>
      <w:proofErr w:type="spellEnd"/>
      <w:r w:rsidRPr="002A156C">
        <w:rPr>
          <w:bCs/>
        </w:rPr>
        <w:t xml:space="preserve">. — </w:t>
      </w:r>
      <w:proofErr w:type="gramStart"/>
      <w:r w:rsidRPr="002A156C">
        <w:rPr>
          <w:bCs/>
        </w:rPr>
        <w:t>Москва :</w:t>
      </w:r>
      <w:proofErr w:type="gramEnd"/>
      <w:r w:rsidRPr="002A156C">
        <w:rPr>
          <w:bCs/>
        </w:rPr>
        <w:t xml:space="preserve"> </w:t>
      </w:r>
      <w:proofErr w:type="spellStart"/>
      <w:r w:rsidRPr="002A156C">
        <w:rPr>
          <w:bCs/>
        </w:rPr>
        <w:t>КноРус</w:t>
      </w:r>
      <w:proofErr w:type="spellEnd"/>
      <w:r w:rsidRPr="002A156C">
        <w:rPr>
          <w:bCs/>
        </w:rPr>
        <w:t xml:space="preserve">, 2022. — 459 с. — ISBN 978-5-406-02333-4. — URL: </w:t>
      </w:r>
      <w:hyperlink r:id="rId10" w:history="1">
        <w:r w:rsidRPr="009836E8">
          <w:rPr>
            <w:rStyle w:val="a3"/>
            <w:bCs/>
          </w:rPr>
          <w:t>https://book.ru/book/942976</w:t>
        </w:r>
      </w:hyperlink>
      <w:r>
        <w:rPr>
          <w:bCs/>
        </w:rPr>
        <w:t xml:space="preserve"> </w:t>
      </w:r>
      <w:r w:rsidRPr="002A156C">
        <w:rPr>
          <w:bCs/>
        </w:rPr>
        <w:t xml:space="preserve">— </w:t>
      </w:r>
      <w:proofErr w:type="gramStart"/>
      <w:r w:rsidRPr="002A156C">
        <w:rPr>
          <w:bCs/>
        </w:rPr>
        <w:t>Текст :</w:t>
      </w:r>
      <w:proofErr w:type="gramEnd"/>
      <w:r w:rsidRPr="002A156C">
        <w:rPr>
          <w:bCs/>
        </w:rPr>
        <w:t xml:space="preserve"> электронный.</w:t>
      </w:r>
    </w:p>
    <w:p w:rsidR="002A156C" w:rsidRDefault="00F81734" w:rsidP="002A156C">
      <w:pPr>
        <w:numPr>
          <w:ilvl w:val="0"/>
          <w:numId w:val="26"/>
        </w:numPr>
        <w:ind w:left="426" w:hanging="284"/>
        <w:rPr>
          <w:bCs/>
        </w:rPr>
      </w:pPr>
      <w:r w:rsidRPr="00F81734">
        <w:rPr>
          <w:bCs/>
        </w:rPr>
        <w:t xml:space="preserve">Крючков, </w:t>
      </w:r>
      <w:proofErr w:type="gramStart"/>
      <w:r w:rsidRPr="00F81734">
        <w:rPr>
          <w:bCs/>
        </w:rPr>
        <w:t>И.В..</w:t>
      </w:r>
      <w:proofErr w:type="gramEnd"/>
      <w:r w:rsidRPr="00F81734">
        <w:rPr>
          <w:bCs/>
        </w:rPr>
        <w:t xml:space="preserve"> Всеобщая </w:t>
      </w:r>
      <w:proofErr w:type="gramStart"/>
      <w:r w:rsidRPr="00F81734">
        <w:rPr>
          <w:bCs/>
        </w:rPr>
        <w:t>история :</w:t>
      </w:r>
      <w:proofErr w:type="gramEnd"/>
      <w:r w:rsidRPr="00F81734">
        <w:rPr>
          <w:bCs/>
        </w:rPr>
        <w:t xml:space="preserve"> Учебник / И.В. Крючков; под. ред. С.А. Польская — Ставрополь : Северо-Кавказский федеральный университет, 2019. — 420 с. — URL: </w:t>
      </w:r>
      <w:hyperlink r:id="rId11" w:history="1">
        <w:r w:rsidRPr="009836E8">
          <w:rPr>
            <w:rStyle w:val="a3"/>
            <w:bCs/>
          </w:rPr>
          <w:t>https://book.ru/book/947144</w:t>
        </w:r>
      </w:hyperlink>
      <w:r>
        <w:rPr>
          <w:bCs/>
        </w:rPr>
        <w:t xml:space="preserve"> </w:t>
      </w:r>
      <w:r w:rsidRPr="00F81734">
        <w:rPr>
          <w:bCs/>
        </w:rPr>
        <w:t xml:space="preserve">  — </w:t>
      </w:r>
      <w:proofErr w:type="gramStart"/>
      <w:r w:rsidRPr="00F81734">
        <w:rPr>
          <w:bCs/>
        </w:rPr>
        <w:t>Текст :</w:t>
      </w:r>
      <w:proofErr w:type="gramEnd"/>
      <w:r w:rsidRPr="00F81734">
        <w:rPr>
          <w:bCs/>
        </w:rPr>
        <w:t xml:space="preserve"> электронный.</w:t>
      </w:r>
    </w:p>
    <w:p w:rsidR="00566077" w:rsidRPr="00566077" w:rsidRDefault="00566077" w:rsidP="002A156C">
      <w:pPr>
        <w:numPr>
          <w:ilvl w:val="0"/>
          <w:numId w:val="26"/>
        </w:numPr>
        <w:ind w:left="426" w:hanging="284"/>
        <w:rPr>
          <w:bCs/>
        </w:rPr>
      </w:pPr>
      <w:r w:rsidRPr="00566077">
        <w:t xml:space="preserve">Новиков, С. В. Всеобщая история: Цивилизация. Факты, события. Современные концепции: учебное пособие / С. В. Новиков, А. С. </w:t>
      </w:r>
      <w:proofErr w:type="spellStart"/>
      <w:r w:rsidRPr="00566077">
        <w:t>Маныкин</w:t>
      </w:r>
      <w:proofErr w:type="spellEnd"/>
      <w:r w:rsidRPr="00566077">
        <w:t xml:space="preserve">, О. В. Дмитриева. - М.: Слово, 1999. - 639 с. - (Справочник студента). - ISBN 5-237-002235 </w:t>
      </w:r>
    </w:p>
    <w:p w:rsidR="008D51E6" w:rsidRPr="00566077" w:rsidRDefault="008D51E6" w:rsidP="003F23EE">
      <w:pPr>
        <w:rPr>
          <w:bCs/>
        </w:rPr>
      </w:pPr>
    </w:p>
    <w:p w:rsidR="00BB62E4" w:rsidRDefault="00BB62E4" w:rsidP="003F23EE">
      <w:pPr>
        <w:rPr>
          <w:b/>
        </w:rPr>
      </w:pPr>
      <w:r w:rsidRPr="00232912">
        <w:rPr>
          <w:b/>
        </w:rPr>
        <w:t xml:space="preserve">б) </w:t>
      </w:r>
      <w:r w:rsidR="007D312F" w:rsidRPr="00232912">
        <w:rPr>
          <w:b/>
        </w:rPr>
        <w:t>Д</w:t>
      </w:r>
      <w:r w:rsidR="00324B55">
        <w:rPr>
          <w:b/>
        </w:rPr>
        <w:t>ополнительная литература</w:t>
      </w:r>
    </w:p>
    <w:p w:rsidR="008D51E6" w:rsidRDefault="008D51E6" w:rsidP="003F23EE">
      <w:pPr>
        <w:rPr>
          <w:b/>
        </w:rPr>
      </w:pPr>
    </w:p>
    <w:p w:rsidR="00566077" w:rsidRDefault="00566077" w:rsidP="00566077">
      <w:pPr>
        <w:numPr>
          <w:ilvl w:val="0"/>
          <w:numId w:val="25"/>
        </w:numPr>
        <w:ind w:left="426" w:hanging="284"/>
        <w:jc w:val="both"/>
        <w:rPr>
          <w:bCs/>
        </w:rPr>
      </w:pPr>
      <w:r w:rsidRPr="00566077">
        <w:rPr>
          <w:bCs/>
        </w:rPr>
        <w:t xml:space="preserve">Всемирная история: учебник для студ. вузов / Под ред. Г. Б. Поляка, А. Н. Марковой. - М.: ЮНИТИ, 2000. - 496 </w:t>
      </w:r>
      <w:proofErr w:type="gramStart"/>
      <w:r w:rsidRPr="00566077">
        <w:rPr>
          <w:bCs/>
        </w:rPr>
        <w:t>с. :</w:t>
      </w:r>
      <w:proofErr w:type="gramEnd"/>
      <w:r w:rsidRPr="00566077">
        <w:rPr>
          <w:bCs/>
        </w:rPr>
        <w:t xml:space="preserve"> ил. - ISBN 5-85178-042-8 </w:t>
      </w:r>
    </w:p>
    <w:p w:rsidR="00566077" w:rsidRDefault="00566077" w:rsidP="00566077">
      <w:pPr>
        <w:numPr>
          <w:ilvl w:val="0"/>
          <w:numId w:val="25"/>
        </w:numPr>
        <w:ind w:left="426" w:hanging="284"/>
        <w:jc w:val="both"/>
        <w:rPr>
          <w:bCs/>
        </w:rPr>
      </w:pPr>
      <w:r w:rsidRPr="00566077">
        <w:rPr>
          <w:bCs/>
        </w:rPr>
        <w:t xml:space="preserve">Всемирная история: учебник / Под ред. Г. Б. Поляка, А.Н. Марковой. - М.: Культура и спорт; М.: ЮНИТИ, 1997. - 496 с. - ISBN 5-85178-042-8 </w:t>
      </w:r>
    </w:p>
    <w:p w:rsidR="00566077" w:rsidRDefault="00566077" w:rsidP="00566077">
      <w:pPr>
        <w:numPr>
          <w:ilvl w:val="0"/>
          <w:numId w:val="25"/>
        </w:numPr>
        <w:ind w:left="426" w:hanging="284"/>
        <w:jc w:val="both"/>
        <w:rPr>
          <w:bCs/>
        </w:rPr>
      </w:pPr>
      <w:r w:rsidRPr="00566077">
        <w:rPr>
          <w:bCs/>
        </w:rPr>
        <w:t xml:space="preserve">Новейшая история стран Европы и Америки. XX век: учебник 3-х частях. Ч. 2. 1945 - 2000 / Под ред. А. М. Родригеса, М. В. Пономарева. - М.: </w:t>
      </w:r>
      <w:proofErr w:type="spellStart"/>
      <w:r w:rsidRPr="00566077">
        <w:rPr>
          <w:bCs/>
        </w:rPr>
        <w:t>Владос</w:t>
      </w:r>
      <w:proofErr w:type="spellEnd"/>
      <w:r w:rsidRPr="00566077">
        <w:rPr>
          <w:bCs/>
        </w:rPr>
        <w:t>, 2004. - 334 с. - (Учебник для вузов). - ISBN 5-691-00866-8</w:t>
      </w:r>
    </w:p>
    <w:p w:rsidR="00566077" w:rsidRDefault="00566077" w:rsidP="00566077">
      <w:pPr>
        <w:numPr>
          <w:ilvl w:val="0"/>
          <w:numId w:val="25"/>
        </w:numPr>
        <w:ind w:left="426" w:hanging="284"/>
        <w:jc w:val="both"/>
        <w:rPr>
          <w:bCs/>
        </w:rPr>
      </w:pPr>
      <w:r w:rsidRPr="00566077">
        <w:rPr>
          <w:bCs/>
        </w:rPr>
        <w:t xml:space="preserve">Новейшая история стран Европы и Америки. XX век: в 3-х частях. Ч. 3. 1945 - 2000 / Под ред. А. М. Родригеса, М. В. Пономарева. - М.: </w:t>
      </w:r>
      <w:proofErr w:type="spellStart"/>
      <w:r w:rsidRPr="00566077">
        <w:rPr>
          <w:bCs/>
        </w:rPr>
        <w:t>Владос</w:t>
      </w:r>
      <w:proofErr w:type="spellEnd"/>
      <w:r w:rsidRPr="00566077">
        <w:rPr>
          <w:bCs/>
        </w:rPr>
        <w:t>, 2004. - 255 с. - (Учебник для вузов). - ISBN 5-691-00867-6</w:t>
      </w:r>
    </w:p>
    <w:p w:rsidR="00566077" w:rsidRDefault="00566077" w:rsidP="00566077">
      <w:pPr>
        <w:numPr>
          <w:ilvl w:val="0"/>
          <w:numId w:val="25"/>
        </w:numPr>
        <w:ind w:left="426" w:hanging="284"/>
        <w:jc w:val="both"/>
        <w:rPr>
          <w:bCs/>
        </w:rPr>
      </w:pPr>
      <w:r w:rsidRPr="00566077">
        <w:rPr>
          <w:bCs/>
        </w:rPr>
        <w:t xml:space="preserve">Яковец, Ю. В. История цивилизаций: учебное пособие / Ю. В. Яковец. - 2-е изд., </w:t>
      </w:r>
      <w:proofErr w:type="spellStart"/>
      <w:r w:rsidRPr="00566077">
        <w:rPr>
          <w:bCs/>
        </w:rPr>
        <w:t>перераб</w:t>
      </w:r>
      <w:proofErr w:type="spellEnd"/>
      <w:proofErr w:type="gramStart"/>
      <w:r w:rsidRPr="00566077">
        <w:rPr>
          <w:bCs/>
        </w:rPr>
        <w:t>.</w:t>
      </w:r>
      <w:proofErr w:type="gramEnd"/>
      <w:r w:rsidRPr="00566077">
        <w:rPr>
          <w:bCs/>
        </w:rPr>
        <w:t xml:space="preserve"> и доп. - М.: </w:t>
      </w:r>
      <w:proofErr w:type="spellStart"/>
      <w:r w:rsidRPr="00566077">
        <w:rPr>
          <w:bCs/>
        </w:rPr>
        <w:t>Владос</w:t>
      </w:r>
      <w:proofErr w:type="spellEnd"/>
      <w:r w:rsidRPr="00566077">
        <w:rPr>
          <w:bCs/>
        </w:rPr>
        <w:t xml:space="preserve">, 1997. - 352 с. - ISBN 5-691-00073-Х </w:t>
      </w:r>
      <w:r w:rsidRPr="00566077">
        <w:rPr>
          <w:bCs/>
        </w:rPr>
        <w:br/>
        <w:t xml:space="preserve">Имеются экземпляры в отделах: всего </w:t>
      </w:r>
      <w:proofErr w:type="gramStart"/>
      <w:r w:rsidRPr="00566077">
        <w:rPr>
          <w:bCs/>
        </w:rPr>
        <w:t>16 :</w:t>
      </w:r>
      <w:proofErr w:type="gramEnd"/>
      <w:r w:rsidRPr="00566077">
        <w:rPr>
          <w:bCs/>
        </w:rPr>
        <w:t xml:space="preserve"> ЧЗ (1), АБ (15)</w:t>
      </w:r>
    </w:p>
    <w:p w:rsidR="00566077" w:rsidRPr="00566077" w:rsidRDefault="00566077" w:rsidP="00566077">
      <w:pPr>
        <w:numPr>
          <w:ilvl w:val="0"/>
          <w:numId w:val="25"/>
        </w:numPr>
        <w:ind w:left="426" w:hanging="284"/>
        <w:jc w:val="both"/>
        <w:rPr>
          <w:bCs/>
        </w:rPr>
      </w:pPr>
      <w:r w:rsidRPr="00566077">
        <w:rPr>
          <w:bCs/>
        </w:rPr>
        <w:lastRenderedPageBreak/>
        <w:t xml:space="preserve">История стран Азии и Африки в новое время: учебник для студ. вузов. Ч. II / </w:t>
      </w:r>
      <w:proofErr w:type="spellStart"/>
      <w:proofErr w:type="gramStart"/>
      <w:r w:rsidRPr="00566077">
        <w:rPr>
          <w:bCs/>
        </w:rPr>
        <w:t>Редкол</w:t>
      </w:r>
      <w:proofErr w:type="spellEnd"/>
      <w:r w:rsidRPr="00566077">
        <w:rPr>
          <w:bCs/>
        </w:rPr>
        <w:t>.:</w:t>
      </w:r>
      <w:proofErr w:type="gramEnd"/>
      <w:r w:rsidRPr="00566077">
        <w:rPr>
          <w:bCs/>
        </w:rPr>
        <w:t xml:space="preserve"> Ф. М. </w:t>
      </w:r>
      <w:proofErr w:type="spellStart"/>
      <w:r w:rsidRPr="00566077">
        <w:rPr>
          <w:bCs/>
        </w:rPr>
        <w:t>Ацамба</w:t>
      </w:r>
      <w:proofErr w:type="spellEnd"/>
      <w:r w:rsidRPr="00566077">
        <w:rPr>
          <w:bCs/>
        </w:rPr>
        <w:t xml:space="preserve">, В. И. Павлов, М. Н. Пак. - М.: Изд-во МГУ, 1991. - 367 с. - ISBN 5-211-01042-6 </w:t>
      </w:r>
    </w:p>
    <w:p w:rsidR="00566077" w:rsidRPr="00566077" w:rsidRDefault="00566077" w:rsidP="00566077">
      <w:pPr>
        <w:rPr>
          <w:b/>
        </w:rPr>
      </w:pPr>
    </w:p>
    <w:p w:rsidR="00261B0B" w:rsidRPr="00232912" w:rsidRDefault="00261B0B" w:rsidP="003F23EE">
      <w:pPr>
        <w:jc w:val="both"/>
        <w:rPr>
          <w:b/>
        </w:rPr>
      </w:pPr>
      <w:r w:rsidRPr="00232912">
        <w:rPr>
          <w:b/>
        </w:rPr>
        <w:t xml:space="preserve">в) </w:t>
      </w:r>
      <w:r w:rsidR="007D312F" w:rsidRPr="00232912">
        <w:rPr>
          <w:b/>
        </w:rPr>
        <w:t>П</w:t>
      </w:r>
      <w:r w:rsidRPr="00232912">
        <w:rPr>
          <w:b/>
        </w:rPr>
        <w:t>ериодические издания</w:t>
      </w:r>
    </w:p>
    <w:p w:rsidR="008D51E6" w:rsidRPr="008D51E6" w:rsidRDefault="008D51E6" w:rsidP="008D51E6">
      <w:pPr>
        <w:numPr>
          <w:ilvl w:val="0"/>
          <w:numId w:val="23"/>
        </w:numPr>
        <w:ind w:left="426" w:hanging="284"/>
        <w:jc w:val="both"/>
        <w:rPr>
          <w:bCs/>
        </w:rPr>
      </w:pPr>
      <w:r w:rsidRPr="008D51E6">
        <w:rPr>
          <w:bCs/>
        </w:rPr>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2" w:history="1">
        <w:r w:rsidRPr="008D51E6">
          <w:rPr>
            <w:rStyle w:val="a3"/>
            <w:bCs/>
            <w:u w:val="none"/>
          </w:rPr>
          <w:t>https://vak.minobrnauki.gov.ru/uploader/loader?type=19&amp;name=91107547002&amp;f=16673</w:t>
        </w:r>
      </w:hyperlink>
    </w:p>
    <w:p w:rsidR="008D51E6" w:rsidRPr="008D51E6" w:rsidRDefault="008D51E6" w:rsidP="008D51E6">
      <w:pPr>
        <w:numPr>
          <w:ilvl w:val="0"/>
          <w:numId w:val="23"/>
        </w:numPr>
        <w:ind w:left="426" w:hanging="284"/>
        <w:jc w:val="both"/>
        <w:rPr>
          <w:bCs/>
        </w:rPr>
      </w:pPr>
      <w:r w:rsidRPr="008D51E6">
        <w:rPr>
          <w:bCs/>
        </w:rPr>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3" w:history="1">
        <w:r w:rsidRPr="008D51E6">
          <w:rPr>
            <w:rStyle w:val="a3"/>
            <w:bCs/>
            <w:u w:val="none"/>
          </w:rPr>
          <w:t>https://vak.minobrnauki.gov.ru/uploader/loader?type=19&amp;name=3408291001&amp;f=15951</w:t>
        </w:r>
      </w:hyperlink>
      <w:r w:rsidRPr="008D51E6">
        <w:rPr>
          <w:bCs/>
        </w:rPr>
        <w:t xml:space="preserve"> </w:t>
      </w:r>
    </w:p>
    <w:p w:rsidR="008D51E6" w:rsidRDefault="008D51E6" w:rsidP="00347300">
      <w:pPr>
        <w:rPr>
          <w:b/>
        </w:rPr>
      </w:pPr>
    </w:p>
    <w:p w:rsidR="00627D1A" w:rsidRDefault="004F15C7" w:rsidP="00347300">
      <w:pPr>
        <w:rPr>
          <w:b/>
          <w:color w:val="000000"/>
        </w:rPr>
      </w:pPr>
      <w:r w:rsidRPr="00232912">
        <w:rPr>
          <w:b/>
        </w:rPr>
        <w:t>г</w:t>
      </w:r>
      <w:r w:rsidR="00BB62E4" w:rsidRPr="00232912">
        <w:rPr>
          <w:b/>
        </w:rPr>
        <w:t xml:space="preserve">) </w:t>
      </w:r>
      <w:r w:rsidR="00347300">
        <w:rPr>
          <w:b/>
          <w:color w:val="000000"/>
        </w:rPr>
        <w:t xml:space="preserve">Лицензионное </w:t>
      </w:r>
      <w:r w:rsidR="00347300" w:rsidRPr="00F47B12">
        <w:rPr>
          <w:b/>
          <w:color w:val="000000"/>
        </w:rPr>
        <w:t>программное обеспечение</w:t>
      </w:r>
    </w:p>
    <w:p w:rsidR="008D51E6" w:rsidRPr="008D51E6" w:rsidRDefault="008D51E6" w:rsidP="006326FB">
      <w:pPr>
        <w:numPr>
          <w:ilvl w:val="0"/>
          <w:numId w:val="22"/>
        </w:numPr>
        <w:suppressAutoHyphens w:val="0"/>
        <w:ind w:left="426" w:hanging="284"/>
        <w:rPr>
          <w:rFonts w:eastAsia="SimSun" w:cs="Mangal"/>
          <w:bCs/>
          <w:color w:val="000000"/>
          <w:kern w:val="1"/>
          <w:shd w:val="clear" w:color="auto" w:fill="FFFFFF"/>
          <w:lang w:eastAsia="hi-IN" w:bidi="hi-IN"/>
        </w:rPr>
      </w:pPr>
      <w:proofErr w:type="spellStart"/>
      <w:r w:rsidRPr="008D51E6">
        <w:rPr>
          <w:rFonts w:eastAsia="SimSun" w:cs="Mangal"/>
          <w:bCs/>
          <w:color w:val="000000"/>
          <w:kern w:val="1"/>
          <w:shd w:val="clear" w:color="auto" w:fill="FFFFFF"/>
          <w:lang w:eastAsia="hi-IN" w:bidi="hi-IN"/>
        </w:rPr>
        <w:t>DirectumRX</w:t>
      </w:r>
      <w:proofErr w:type="spellEnd"/>
      <w:r w:rsidRPr="008D51E6">
        <w:rPr>
          <w:rFonts w:eastAsia="SimSun" w:cs="Mangal"/>
          <w:bCs/>
          <w:color w:val="000000"/>
          <w:kern w:val="1"/>
          <w:shd w:val="clear" w:color="auto" w:fill="FFFFFF"/>
          <w:lang w:eastAsia="hi-IN" w:bidi="hi-IN"/>
        </w:rPr>
        <w:t xml:space="preserve"> ВУЗ;</w:t>
      </w:r>
    </w:p>
    <w:p w:rsidR="008D51E6" w:rsidRPr="008D51E6" w:rsidRDefault="008D51E6" w:rsidP="006326FB">
      <w:pPr>
        <w:numPr>
          <w:ilvl w:val="0"/>
          <w:numId w:val="22"/>
        </w:numPr>
        <w:suppressAutoHyphens w:val="0"/>
        <w:ind w:left="426" w:hanging="284"/>
        <w:rPr>
          <w:rFonts w:eastAsia="SimSun" w:cs="Mangal"/>
          <w:bCs/>
          <w:color w:val="000000"/>
          <w:kern w:val="1"/>
          <w:shd w:val="clear" w:color="auto" w:fill="FFFFFF"/>
          <w:lang w:val="en-US" w:eastAsia="hi-IN" w:bidi="hi-IN"/>
        </w:rPr>
      </w:pPr>
      <w:r w:rsidRPr="008D51E6">
        <w:rPr>
          <w:rFonts w:eastAsia="SimSun" w:cs="Mangal"/>
          <w:bCs/>
          <w:color w:val="000000"/>
          <w:kern w:val="1"/>
          <w:shd w:val="clear" w:color="auto" w:fill="FFFFFF"/>
          <w:lang w:val="en-US" w:eastAsia="hi-IN" w:bidi="hi-IN"/>
        </w:rPr>
        <w:t>ESET NOD32 Antivirus Business Edition renewal.</w:t>
      </w:r>
    </w:p>
    <w:p w:rsidR="008D51E6" w:rsidRPr="008D51E6" w:rsidRDefault="008D51E6" w:rsidP="006326FB">
      <w:pPr>
        <w:numPr>
          <w:ilvl w:val="0"/>
          <w:numId w:val="22"/>
        </w:numPr>
        <w:suppressAutoHyphens w:val="0"/>
        <w:ind w:left="426" w:hanging="284"/>
        <w:rPr>
          <w:rFonts w:eastAsia="SimSun" w:cs="Mangal"/>
          <w:bCs/>
          <w:color w:val="000000"/>
          <w:kern w:val="1"/>
          <w:shd w:val="clear" w:color="auto" w:fill="FFFFFF"/>
          <w:lang w:val="en-US" w:eastAsia="hi-IN" w:bidi="hi-IN"/>
        </w:rPr>
      </w:pPr>
      <w:r w:rsidRPr="008D51E6">
        <w:rPr>
          <w:rFonts w:eastAsia="SimSun" w:cs="Mangal"/>
          <w:bCs/>
          <w:color w:val="000000"/>
          <w:kern w:val="1"/>
          <w:shd w:val="clear" w:color="auto" w:fill="FFFFFF"/>
          <w:lang w:val="en-US" w:eastAsia="hi-IN" w:bidi="hi-IN"/>
        </w:rPr>
        <w:t xml:space="preserve">ESET Mail Security </w:t>
      </w:r>
      <w:r w:rsidRPr="008D51E6">
        <w:rPr>
          <w:rFonts w:eastAsia="SimSun" w:cs="Mangal"/>
          <w:bCs/>
          <w:color w:val="000000"/>
          <w:kern w:val="1"/>
          <w:shd w:val="clear" w:color="auto" w:fill="FFFFFF"/>
          <w:lang w:eastAsia="hi-IN" w:bidi="hi-IN"/>
        </w:rPr>
        <w:t>для</w:t>
      </w:r>
      <w:r w:rsidRPr="008D51E6">
        <w:rPr>
          <w:rFonts w:eastAsia="SimSun" w:cs="Mangal"/>
          <w:bCs/>
          <w:color w:val="000000"/>
          <w:kern w:val="1"/>
          <w:shd w:val="clear" w:color="auto" w:fill="FFFFFF"/>
          <w:lang w:val="en-US" w:eastAsia="hi-IN" w:bidi="hi-IN"/>
        </w:rPr>
        <w:t xml:space="preserve"> Microsoft Exchange Server.</w:t>
      </w:r>
    </w:p>
    <w:p w:rsidR="008D51E6" w:rsidRPr="008D51E6" w:rsidRDefault="008D51E6" w:rsidP="006326FB">
      <w:pPr>
        <w:numPr>
          <w:ilvl w:val="0"/>
          <w:numId w:val="22"/>
        </w:numPr>
        <w:suppressAutoHyphens w:val="0"/>
        <w:ind w:left="426" w:hanging="284"/>
        <w:rPr>
          <w:rFonts w:eastAsia="SimSun" w:cs="Mangal"/>
          <w:bCs/>
          <w:color w:val="000000"/>
          <w:kern w:val="1"/>
          <w:shd w:val="clear" w:color="auto" w:fill="FFFFFF"/>
          <w:lang w:val="en-US" w:eastAsia="hi-IN" w:bidi="hi-IN"/>
        </w:rPr>
      </w:pPr>
      <w:r w:rsidRPr="008D51E6">
        <w:rPr>
          <w:rFonts w:eastAsia="SimSun" w:cs="Mangal"/>
          <w:bCs/>
          <w:color w:val="000000"/>
          <w:kern w:val="1"/>
          <w:shd w:val="clear" w:color="auto" w:fill="FFFFFF"/>
          <w:lang w:eastAsia="hi-IN" w:bidi="hi-IN"/>
        </w:rPr>
        <w:t>Семейство</w:t>
      </w:r>
      <w:r w:rsidRPr="008D51E6">
        <w:rPr>
          <w:rFonts w:eastAsia="SimSun" w:cs="Mangal"/>
          <w:bCs/>
          <w:color w:val="000000"/>
          <w:kern w:val="1"/>
          <w:shd w:val="clear" w:color="auto" w:fill="FFFFFF"/>
          <w:lang w:val="en-US" w:eastAsia="hi-IN" w:bidi="hi-IN"/>
        </w:rPr>
        <w:t xml:space="preserve"> </w:t>
      </w:r>
      <w:r w:rsidRPr="008D51E6">
        <w:rPr>
          <w:rFonts w:eastAsia="SimSun" w:cs="Mangal"/>
          <w:bCs/>
          <w:color w:val="000000"/>
          <w:kern w:val="1"/>
          <w:shd w:val="clear" w:color="auto" w:fill="FFFFFF"/>
          <w:lang w:eastAsia="hi-IN" w:bidi="hi-IN"/>
        </w:rPr>
        <w:t>программ</w:t>
      </w:r>
      <w:r w:rsidRPr="008D51E6">
        <w:rPr>
          <w:rFonts w:eastAsia="SimSun" w:cs="Mangal"/>
          <w:bCs/>
          <w:color w:val="000000"/>
          <w:kern w:val="1"/>
          <w:shd w:val="clear" w:color="auto" w:fill="FFFFFF"/>
          <w:lang w:val="en-US" w:eastAsia="hi-IN" w:bidi="hi-IN"/>
        </w:rPr>
        <w:t xml:space="preserve"> Microsoft Office </w:t>
      </w:r>
      <w:proofErr w:type="spellStart"/>
      <w:r w:rsidRPr="008D51E6">
        <w:rPr>
          <w:rFonts w:eastAsia="SimSun" w:cs="Mangal"/>
          <w:bCs/>
          <w:color w:val="000000"/>
          <w:kern w:val="1"/>
          <w:shd w:val="clear" w:color="auto" w:fill="FFFFFF"/>
          <w:lang w:val="en-US" w:eastAsia="hi-IN" w:bidi="hi-IN"/>
        </w:rPr>
        <w:t>Standart</w:t>
      </w:r>
      <w:proofErr w:type="spellEnd"/>
      <w:r w:rsidRPr="008D51E6">
        <w:rPr>
          <w:rFonts w:eastAsia="SimSun" w:cs="Mangal"/>
          <w:bCs/>
          <w:color w:val="000000"/>
          <w:kern w:val="1"/>
          <w:shd w:val="clear" w:color="auto" w:fill="FFFFFF"/>
          <w:lang w:val="en-US" w:eastAsia="hi-IN" w:bidi="hi-IN"/>
        </w:rPr>
        <w:t xml:space="preserve"> Russian (</w:t>
      </w:r>
      <w:r w:rsidRPr="008D51E6">
        <w:rPr>
          <w:rFonts w:eastAsia="SimSun" w:cs="Mangal"/>
          <w:bCs/>
          <w:color w:val="000000"/>
          <w:kern w:val="1"/>
          <w:shd w:val="clear" w:color="auto" w:fill="FFFFFF"/>
          <w:lang w:eastAsia="hi-IN" w:bidi="hi-IN"/>
        </w:rPr>
        <w:t>Включает</w:t>
      </w:r>
      <w:r w:rsidRPr="008D51E6">
        <w:rPr>
          <w:rFonts w:eastAsia="SimSun" w:cs="Mangal"/>
          <w:bCs/>
          <w:color w:val="000000"/>
          <w:kern w:val="1"/>
          <w:shd w:val="clear" w:color="auto" w:fill="FFFFFF"/>
          <w:lang w:val="en-US" w:eastAsia="hi-IN" w:bidi="hi-IN"/>
        </w:rPr>
        <w:t xml:space="preserve"> </w:t>
      </w:r>
      <w:r w:rsidRPr="008D51E6">
        <w:rPr>
          <w:rFonts w:eastAsia="SimSun" w:cs="Mangal"/>
          <w:bCs/>
          <w:color w:val="000000"/>
          <w:kern w:val="1"/>
          <w:shd w:val="clear" w:color="auto" w:fill="FFFFFF"/>
          <w:lang w:eastAsia="hi-IN" w:bidi="hi-IN"/>
        </w:rPr>
        <w:t>набор</w:t>
      </w:r>
      <w:r w:rsidRPr="008D51E6">
        <w:rPr>
          <w:rFonts w:eastAsia="SimSun" w:cs="Mangal"/>
          <w:bCs/>
          <w:color w:val="000000"/>
          <w:kern w:val="1"/>
          <w:shd w:val="clear" w:color="auto" w:fill="FFFFFF"/>
          <w:lang w:val="en-US" w:eastAsia="hi-IN" w:bidi="hi-IN"/>
        </w:rPr>
        <w:t xml:space="preserve"> </w:t>
      </w:r>
      <w:r w:rsidRPr="008D51E6">
        <w:rPr>
          <w:rFonts w:eastAsia="SimSun" w:cs="Mangal"/>
          <w:bCs/>
          <w:color w:val="000000"/>
          <w:kern w:val="1"/>
          <w:shd w:val="clear" w:color="auto" w:fill="FFFFFF"/>
          <w:lang w:eastAsia="hi-IN" w:bidi="hi-IN"/>
        </w:rPr>
        <w:t>продуктов</w:t>
      </w:r>
      <w:r w:rsidRPr="008D51E6">
        <w:rPr>
          <w:rFonts w:eastAsia="SimSun" w:cs="Mangal"/>
          <w:bCs/>
          <w:color w:val="000000"/>
          <w:kern w:val="1"/>
          <w:shd w:val="clear" w:color="auto" w:fill="FFFFFF"/>
          <w:lang w:val="en-US" w:eastAsia="hi-IN" w:bidi="hi-IN"/>
        </w:rPr>
        <w:t>: Word, Excel, PowerPoint, Publisher, Outlook);</w:t>
      </w:r>
    </w:p>
    <w:p w:rsidR="008D51E6" w:rsidRPr="008D51E6" w:rsidRDefault="008D51E6" w:rsidP="006326FB">
      <w:pPr>
        <w:numPr>
          <w:ilvl w:val="0"/>
          <w:numId w:val="22"/>
        </w:numPr>
        <w:suppressAutoHyphens w:val="0"/>
        <w:ind w:left="426" w:hanging="284"/>
        <w:rPr>
          <w:rFonts w:eastAsia="SimSun" w:cs="Mangal"/>
          <w:bCs/>
          <w:color w:val="000000"/>
          <w:kern w:val="1"/>
          <w:shd w:val="clear" w:color="auto" w:fill="FFFFFF"/>
          <w:lang w:eastAsia="hi-IN" w:bidi="hi-IN"/>
        </w:rPr>
      </w:pPr>
      <w:proofErr w:type="spellStart"/>
      <w:r w:rsidRPr="008D51E6">
        <w:rPr>
          <w:rFonts w:eastAsia="SimSun" w:cs="Mangal"/>
          <w:bCs/>
          <w:color w:val="000000"/>
          <w:kern w:val="1"/>
          <w:shd w:val="clear" w:color="auto" w:fill="FFFFFF"/>
          <w:lang w:eastAsia="hi-IN" w:bidi="hi-IN"/>
        </w:rPr>
        <w:t>Mirapolis</w:t>
      </w:r>
      <w:proofErr w:type="spellEnd"/>
      <w:r w:rsidRPr="008D51E6">
        <w:rPr>
          <w:rFonts w:eastAsia="SimSun" w:cs="Mangal"/>
          <w:bCs/>
          <w:color w:val="000000"/>
          <w:kern w:val="1"/>
          <w:shd w:val="clear" w:color="auto" w:fill="FFFFFF"/>
          <w:lang w:eastAsia="hi-IN" w:bidi="hi-IN"/>
        </w:rPr>
        <w:t xml:space="preserve"> Virtual </w:t>
      </w:r>
      <w:proofErr w:type="spellStart"/>
      <w:r w:rsidRPr="008D51E6">
        <w:rPr>
          <w:rFonts w:eastAsia="SimSun" w:cs="Mangal"/>
          <w:bCs/>
          <w:color w:val="000000"/>
          <w:kern w:val="1"/>
          <w:shd w:val="clear" w:color="auto" w:fill="FFFFFF"/>
          <w:lang w:eastAsia="hi-IN" w:bidi="hi-IN"/>
        </w:rPr>
        <w:t>Room</w:t>
      </w:r>
      <w:proofErr w:type="spellEnd"/>
      <w:r w:rsidRPr="008D51E6">
        <w:rPr>
          <w:rFonts w:eastAsia="SimSun" w:cs="Mangal"/>
          <w:bCs/>
          <w:color w:val="000000"/>
          <w:kern w:val="1"/>
          <w:shd w:val="clear" w:color="auto" w:fill="FFFFFF"/>
          <w:lang w:eastAsia="hi-IN" w:bidi="hi-IN"/>
        </w:rPr>
        <w:t>;</w:t>
      </w:r>
    </w:p>
    <w:p w:rsidR="008D51E6" w:rsidRPr="008D51E6" w:rsidRDefault="008D51E6" w:rsidP="006326FB">
      <w:pPr>
        <w:numPr>
          <w:ilvl w:val="0"/>
          <w:numId w:val="22"/>
        </w:numPr>
        <w:suppressAutoHyphens w:val="0"/>
        <w:ind w:left="426" w:hanging="284"/>
        <w:rPr>
          <w:rFonts w:eastAsia="SimSun" w:cs="Mangal"/>
          <w:bCs/>
          <w:color w:val="000000"/>
          <w:kern w:val="1"/>
          <w:shd w:val="clear" w:color="auto" w:fill="FFFFFF"/>
          <w:lang w:eastAsia="hi-IN" w:bidi="hi-IN"/>
        </w:rPr>
      </w:pPr>
      <w:r w:rsidRPr="008D51E6">
        <w:rPr>
          <w:rFonts w:eastAsia="SimSun" w:cs="Mangal"/>
          <w:bCs/>
          <w:color w:val="000000"/>
          <w:kern w:val="1"/>
          <w:shd w:val="clear" w:color="auto" w:fill="FFFFFF"/>
          <w:lang w:eastAsia="hi-IN" w:bidi="hi-IN"/>
        </w:rPr>
        <w:t>Антиплагиат;</w:t>
      </w:r>
    </w:p>
    <w:p w:rsidR="008D51E6" w:rsidRPr="008D51E6" w:rsidRDefault="008D51E6" w:rsidP="006326FB">
      <w:pPr>
        <w:numPr>
          <w:ilvl w:val="0"/>
          <w:numId w:val="22"/>
        </w:numPr>
        <w:suppressAutoHyphens w:val="0"/>
        <w:ind w:left="426" w:hanging="284"/>
        <w:rPr>
          <w:rFonts w:eastAsia="SimSun" w:cs="Mangal"/>
          <w:bCs/>
          <w:color w:val="000000"/>
          <w:kern w:val="1"/>
          <w:shd w:val="clear" w:color="auto" w:fill="FFFFFF"/>
          <w:lang w:eastAsia="hi-IN" w:bidi="hi-IN"/>
        </w:rPr>
      </w:pPr>
      <w:r w:rsidRPr="008D51E6">
        <w:rPr>
          <w:rFonts w:eastAsia="SimSun" w:cs="Mangal"/>
          <w:bCs/>
          <w:color w:val="000000"/>
          <w:kern w:val="1"/>
          <w:shd w:val="clear" w:color="auto" w:fill="FFFFFF"/>
          <w:lang w:eastAsia="hi-IN" w:bidi="hi-IN"/>
        </w:rPr>
        <w:t>КонсультантПлюс</w:t>
      </w:r>
    </w:p>
    <w:p w:rsidR="008D51E6" w:rsidRPr="008D51E6" w:rsidRDefault="008D51E6" w:rsidP="006326FB">
      <w:pPr>
        <w:numPr>
          <w:ilvl w:val="0"/>
          <w:numId w:val="22"/>
        </w:numPr>
        <w:suppressAutoHyphens w:val="0"/>
        <w:ind w:left="426" w:hanging="284"/>
        <w:rPr>
          <w:rFonts w:eastAsia="SimSun" w:cs="Mangal"/>
          <w:bCs/>
          <w:color w:val="000000"/>
          <w:kern w:val="1"/>
          <w:shd w:val="clear" w:color="auto" w:fill="FFFFFF"/>
          <w:lang w:eastAsia="hi-IN" w:bidi="hi-IN"/>
        </w:rPr>
      </w:pPr>
      <w:r w:rsidRPr="008D51E6">
        <w:rPr>
          <w:rFonts w:eastAsia="SimSun" w:cs="Mangal"/>
          <w:color w:val="000000"/>
          <w:kern w:val="1"/>
          <w:shd w:val="clear" w:color="auto" w:fill="FFFFFF"/>
          <w:lang w:eastAsia="hi-IN" w:bidi="hi-IN"/>
        </w:rPr>
        <w:t>Обеспечено доступом к сети «Интернет» и электронной информационно-образовательной среде СПбГУП.</w:t>
      </w:r>
    </w:p>
    <w:p w:rsidR="008D51E6" w:rsidRDefault="008D51E6" w:rsidP="008D51E6">
      <w:pPr>
        <w:pStyle w:val="Textbody"/>
        <w:rPr>
          <w:b/>
          <w:color w:val="000000"/>
        </w:rPr>
      </w:pPr>
    </w:p>
    <w:p w:rsidR="008D51E6" w:rsidRPr="008D51E6" w:rsidRDefault="00347300" w:rsidP="008D51E6">
      <w:pPr>
        <w:pStyle w:val="Textbody"/>
        <w:rPr>
          <w:b/>
          <w:color w:val="000000"/>
        </w:rPr>
      </w:pPr>
      <w:r w:rsidRPr="00DA1BD6">
        <w:rPr>
          <w:b/>
          <w:color w:val="000000"/>
        </w:rPr>
        <w:t>д)</w:t>
      </w:r>
      <w:r w:rsidRPr="00DA1BD6">
        <w:rPr>
          <w:color w:val="000000"/>
        </w:rPr>
        <w:t xml:space="preserve"> </w:t>
      </w:r>
      <w:r w:rsidR="008D51E6" w:rsidRPr="008D51E6">
        <w:rPr>
          <w:b/>
          <w:color w:val="000000"/>
        </w:rPr>
        <w:t>Современные профессиональные базы данных и информационные справочные системы</w:t>
      </w:r>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 xml:space="preserve">Официальный сайт СПбГУП: </w:t>
      </w:r>
      <w:hyperlink r:id="rId14" w:history="1">
        <w:r w:rsidRPr="008D51E6">
          <w:rPr>
            <w:rStyle w:val="a3"/>
            <w:bCs/>
            <w:u w:val="none"/>
          </w:rPr>
          <w:t>http://www.gup.ru/</w:t>
        </w:r>
      </w:hyperlink>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 xml:space="preserve">Электронно-библиотечная система СПбГУП: </w:t>
      </w:r>
      <w:hyperlink r:id="rId15" w:history="1">
        <w:r w:rsidRPr="008D51E6">
          <w:rPr>
            <w:rStyle w:val="a3"/>
            <w:bCs/>
            <w:u w:val="none"/>
          </w:rPr>
          <w:t>http://library.gup.ru</w:t>
        </w:r>
      </w:hyperlink>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 xml:space="preserve">Системы поддержки самостоятельной работы СПбГУП: </w:t>
      </w:r>
      <w:hyperlink r:id="rId16" w:history="1">
        <w:r w:rsidRPr="008D51E6">
          <w:rPr>
            <w:rStyle w:val="a3"/>
            <w:bCs/>
            <w:u w:val="none"/>
          </w:rPr>
          <w:t>http://edu.gup.ru/</w:t>
        </w:r>
      </w:hyperlink>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Справочная правовая система «КонсультантПлюс» (версия ПРОФ), установленная в Университете</w:t>
      </w:r>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 xml:space="preserve">Российское </w:t>
      </w:r>
      <w:proofErr w:type="gramStart"/>
      <w:r w:rsidRPr="008D51E6">
        <w:rPr>
          <w:bCs/>
          <w:color w:val="000000"/>
        </w:rPr>
        <w:t>образование</w:t>
      </w:r>
      <w:r w:rsidRPr="008D51E6">
        <w:rPr>
          <w:bCs/>
          <w:color w:val="000000"/>
          <w:lang w:val="en-US"/>
        </w:rPr>
        <w:t>  </w:t>
      </w:r>
      <w:hyperlink r:id="rId17" w:tgtFrame="_blank" w:history="1">
        <w:r w:rsidRPr="008D51E6">
          <w:rPr>
            <w:rStyle w:val="a3"/>
            <w:bCs/>
            <w:u w:val="none"/>
            <w:lang w:val="en-US"/>
          </w:rPr>
          <w:t>http</w:t>
        </w:r>
        <w:r w:rsidRPr="008D51E6">
          <w:rPr>
            <w:rStyle w:val="a3"/>
            <w:bCs/>
            <w:u w:val="none"/>
          </w:rPr>
          <w:t>://</w:t>
        </w:r>
        <w:r w:rsidRPr="008D51E6">
          <w:rPr>
            <w:rStyle w:val="a3"/>
            <w:bCs/>
            <w:u w:val="none"/>
            <w:lang w:val="en-US"/>
          </w:rPr>
          <w:t>www</w:t>
        </w:r>
        <w:r w:rsidRPr="008D51E6">
          <w:rPr>
            <w:rStyle w:val="a3"/>
            <w:bCs/>
            <w:u w:val="none"/>
          </w:rPr>
          <w:t>.</w:t>
        </w:r>
        <w:proofErr w:type="spellStart"/>
        <w:r w:rsidRPr="008D51E6">
          <w:rPr>
            <w:rStyle w:val="a3"/>
            <w:bCs/>
            <w:u w:val="none"/>
            <w:lang w:val="en-US"/>
          </w:rPr>
          <w:t>edu</w:t>
        </w:r>
        <w:proofErr w:type="spellEnd"/>
        <w:r w:rsidRPr="008D51E6">
          <w:rPr>
            <w:rStyle w:val="a3"/>
            <w:bCs/>
            <w:u w:val="none"/>
          </w:rPr>
          <w:t>.</w:t>
        </w:r>
        <w:proofErr w:type="spellStart"/>
        <w:r w:rsidRPr="008D51E6">
          <w:rPr>
            <w:rStyle w:val="a3"/>
            <w:bCs/>
            <w:u w:val="none"/>
            <w:lang w:val="en-US"/>
          </w:rPr>
          <w:t>ru</w:t>
        </w:r>
        <w:proofErr w:type="spellEnd"/>
        <w:r w:rsidRPr="008D51E6">
          <w:rPr>
            <w:rStyle w:val="a3"/>
            <w:bCs/>
            <w:u w:val="none"/>
          </w:rPr>
          <w:t>/</w:t>
        </w:r>
        <w:proofErr w:type="gramEnd"/>
      </w:hyperlink>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 xml:space="preserve">Единое окно доступа к образовательным </w:t>
      </w:r>
      <w:proofErr w:type="gramStart"/>
      <w:r w:rsidRPr="008D51E6">
        <w:rPr>
          <w:bCs/>
          <w:color w:val="000000"/>
        </w:rPr>
        <w:t>ресурсам  </w:t>
      </w:r>
      <w:hyperlink r:id="rId18" w:tgtFrame="_blank" w:history="1">
        <w:r w:rsidRPr="008D51E6">
          <w:rPr>
            <w:rStyle w:val="a3"/>
            <w:bCs/>
            <w:u w:val="none"/>
          </w:rPr>
          <w:t>http://window.edu.ru/</w:t>
        </w:r>
        <w:proofErr w:type="gramEnd"/>
      </w:hyperlink>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Электронно-библиотечная система «</w:t>
      </w:r>
      <w:proofErr w:type="spellStart"/>
      <w:r w:rsidRPr="008D51E6">
        <w:rPr>
          <w:bCs/>
          <w:color w:val="000000"/>
        </w:rPr>
        <w:t>Юрайт</w:t>
      </w:r>
      <w:proofErr w:type="spellEnd"/>
      <w:r w:rsidRPr="008D51E6">
        <w:rPr>
          <w:bCs/>
          <w:color w:val="000000"/>
        </w:rPr>
        <w:t xml:space="preserve">» - www.urait.ru  </w:t>
      </w:r>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 xml:space="preserve">Электронно-библиотечная система «Лань» - www.e.lanbook.com </w:t>
      </w:r>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Электронно-библиотечная система «</w:t>
      </w:r>
      <w:proofErr w:type="spellStart"/>
      <w:r w:rsidRPr="008D51E6">
        <w:rPr>
          <w:bCs/>
          <w:color w:val="000000"/>
        </w:rPr>
        <w:t>Айбукс</w:t>
      </w:r>
      <w:proofErr w:type="spellEnd"/>
      <w:r w:rsidRPr="008D51E6">
        <w:rPr>
          <w:bCs/>
          <w:color w:val="000000"/>
        </w:rPr>
        <w:t xml:space="preserve">» - www.ibooks.ru </w:t>
      </w:r>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 xml:space="preserve">Электронно-библиотечная система «BOOK» - www.book.ru </w:t>
      </w:r>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Электронно-библиотечная система «</w:t>
      </w:r>
      <w:proofErr w:type="spellStart"/>
      <w:r w:rsidRPr="008D51E6">
        <w:rPr>
          <w:bCs/>
          <w:color w:val="000000"/>
        </w:rPr>
        <w:t>IPRBooks</w:t>
      </w:r>
      <w:proofErr w:type="spellEnd"/>
      <w:r w:rsidRPr="008D51E6">
        <w:rPr>
          <w:bCs/>
          <w:color w:val="000000"/>
        </w:rPr>
        <w:t>» - www.iprbooks.ru</w:t>
      </w:r>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 xml:space="preserve">Без срока давности // </w:t>
      </w:r>
      <w:proofErr w:type="spellStart"/>
      <w:r w:rsidRPr="008D51E6">
        <w:rPr>
          <w:bCs/>
          <w:color w:val="000000"/>
        </w:rPr>
        <w:t>безсрокадавности.рф</w:t>
      </w:r>
      <w:proofErr w:type="spellEnd"/>
    </w:p>
    <w:p w:rsidR="008D51E6" w:rsidRPr="008D51E6" w:rsidRDefault="008D51E6" w:rsidP="006326FB">
      <w:pPr>
        <w:pStyle w:val="Textbody"/>
        <w:numPr>
          <w:ilvl w:val="0"/>
          <w:numId w:val="20"/>
        </w:numPr>
        <w:tabs>
          <w:tab w:val="left" w:pos="426"/>
        </w:tabs>
        <w:spacing w:after="0"/>
        <w:ind w:left="0" w:firstLine="142"/>
        <w:jc w:val="both"/>
        <w:rPr>
          <w:bCs/>
          <w:color w:val="000000"/>
        </w:rPr>
      </w:pPr>
      <w:r w:rsidRPr="008D51E6">
        <w:rPr>
          <w:bCs/>
          <w:color w:val="000000"/>
        </w:rPr>
        <w:t xml:space="preserve">Библиотека электронных ресурсов исторического факультета МГУ // </w:t>
      </w:r>
      <w:hyperlink r:id="rId19" w:history="1">
        <w:r w:rsidRPr="008D51E6">
          <w:rPr>
            <w:rStyle w:val="a3"/>
            <w:bCs/>
            <w:u w:val="none"/>
          </w:rPr>
          <w:t>http://www.hist.msu.ru/ER/index.html</w:t>
        </w:r>
      </w:hyperlink>
    </w:p>
    <w:p w:rsidR="008D51E6" w:rsidRPr="008D51E6" w:rsidRDefault="008D51E6" w:rsidP="006326FB">
      <w:pPr>
        <w:pStyle w:val="Textbody"/>
        <w:numPr>
          <w:ilvl w:val="0"/>
          <w:numId w:val="20"/>
        </w:numPr>
        <w:tabs>
          <w:tab w:val="left" w:pos="426"/>
        </w:tabs>
        <w:spacing w:after="0"/>
        <w:ind w:left="0" w:firstLine="142"/>
        <w:jc w:val="both"/>
        <w:rPr>
          <w:bCs/>
          <w:color w:val="000000"/>
        </w:rPr>
      </w:pPr>
      <w:r w:rsidRPr="008D51E6">
        <w:rPr>
          <w:bCs/>
          <w:color w:val="000000"/>
        </w:rPr>
        <w:t xml:space="preserve">Военная история России // </w:t>
      </w:r>
      <w:hyperlink r:id="rId20" w:history="1">
        <w:r w:rsidRPr="008D51E6">
          <w:rPr>
            <w:rStyle w:val="a3"/>
            <w:bCs/>
            <w:u w:val="none"/>
          </w:rPr>
          <w:t>http://www.genstab.ru/</w:t>
        </w:r>
      </w:hyperlink>
    </w:p>
    <w:p w:rsidR="008D51E6" w:rsidRPr="008D51E6" w:rsidRDefault="008D51E6" w:rsidP="006326FB">
      <w:pPr>
        <w:pStyle w:val="Textbody"/>
        <w:numPr>
          <w:ilvl w:val="0"/>
          <w:numId w:val="20"/>
        </w:numPr>
        <w:tabs>
          <w:tab w:val="left" w:pos="426"/>
        </w:tabs>
        <w:spacing w:after="0"/>
        <w:ind w:left="0" w:firstLine="142"/>
        <w:jc w:val="both"/>
        <w:rPr>
          <w:bCs/>
          <w:color w:val="000000"/>
        </w:rPr>
      </w:pPr>
      <w:r w:rsidRPr="008D51E6">
        <w:rPr>
          <w:bCs/>
          <w:color w:val="000000"/>
        </w:rPr>
        <w:t xml:space="preserve">Государственная публичная историческая библиотека России // </w:t>
      </w:r>
      <w:hyperlink r:id="rId21" w:history="1">
        <w:r w:rsidRPr="008D51E6">
          <w:rPr>
            <w:rStyle w:val="a3"/>
            <w:bCs/>
            <w:u w:val="none"/>
          </w:rPr>
          <w:t>https://www.shpl.ru/</w:t>
        </w:r>
      </w:hyperlink>
    </w:p>
    <w:p w:rsidR="008D51E6" w:rsidRPr="008D51E6" w:rsidRDefault="008D51E6" w:rsidP="006326FB">
      <w:pPr>
        <w:pStyle w:val="Textbody"/>
        <w:numPr>
          <w:ilvl w:val="0"/>
          <w:numId w:val="20"/>
        </w:numPr>
        <w:tabs>
          <w:tab w:val="left" w:pos="426"/>
        </w:tabs>
        <w:spacing w:after="0"/>
        <w:ind w:left="0" w:firstLine="142"/>
        <w:rPr>
          <w:bCs/>
          <w:color w:val="000000"/>
        </w:rPr>
      </w:pPr>
      <w:r w:rsidRPr="008D51E6">
        <w:rPr>
          <w:bCs/>
          <w:color w:val="000000"/>
        </w:rPr>
        <w:t xml:space="preserve">Документы </w:t>
      </w:r>
      <w:r w:rsidRPr="008D51E6">
        <w:rPr>
          <w:bCs/>
          <w:color w:val="000000"/>
          <w:lang w:val="en-US"/>
        </w:rPr>
        <w:t>XX</w:t>
      </w:r>
      <w:r w:rsidRPr="008D51E6">
        <w:rPr>
          <w:bCs/>
          <w:color w:val="000000"/>
        </w:rPr>
        <w:t xml:space="preserve"> века // </w:t>
      </w:r>
      <w:hyperlink r:id="rId22" w:history="1">
        <w:r w:rsidRPr="008D51E6">
          <w:rPr>
            <w:rStyle w:val="a3"/>
            <w:bCs/>
            <w:u w:val="none"/>
          </w:rPr>
          <w:t>http://doc20vek.ru/</w:t>
        </w:r>
      </w:hyperlink>
    </w:p>
    <w:p w:rsidR="008D51E6" w:rsidRPr="008D51E6" w:rsidRDefault="008D51E6" w:rsidP="006326FB">
      <w:pPr>
        <w:pStyle w:val="Textbody"/>
        <w:numPr>
          <w:ilvl w:val="0"/>
          <w:numId w:val="20"/>
        </w:numPr>
        <w:spacing w:after="0"/>
        <w:ind w:left="0" w:firstLine="142"/>
        <w:rPr>
          <w:bCs/>
          <w:color w:val="000000"/>
        </w:rPr>
      </w:pPr>
      <w:hyperlink r:id="rId23" w:history="1">
        <w:r w:rsidRPr="008D51E6">
          <w:rPr>
            <w:rStyle w:val="a3"/>
            <w:bCs/>
            <w:u w:val="none"/>
          </w:rPr>
          <w:t>Историческая</w:t>
        </w:r>
      </w:hyperlink>
      <w:r w:rsidRPr="008D51E6">
        <w:rPr>
          <w:bCs/>
          <w:color w:val="000000"/>
        </w:rPr>
        <w:t xml:space="preserve"> электронная библиотечная система </w:t>
      </w:r>
    </w:p>
    <w:p w:rsidR="008D51E6" w:rsidRPr="008D51E6" w:rsidRDefault="008D51E6" w:rsidP="006326FB">
      <w:pPr>
        <w:pStyle w:val="Textbody"/>
        <w:numPr>
          <w:ilvl w:val="0"/>
          <w:numId w:val="20"/>
        </w:numPr>
        <w:spacing w:after="0"/>
        <w:ind w:left="0" w:firstLine="142"/>
        <w:rPr>
          <w:bCs/>
          <w:color w:val="000000"/>
        </w:rPr>
      </w:pPr>
      <w:r w:rsidRPr="008D51E6">
        <w:rPr>
          <w:bCs/>
          <w:color w:val="000000"/>
        </w:rPr>
        <w:t xml:space="preserve">Образовательно-просветительский портал «РИО-компас» // </w:t>
      </w:r>
      <w:hyperlink r:id="rId24" w:history="1">
        <w:r w:rsidRPr="008D51E6">
          <w:rPr>
            <w:rStyle w:val="a3"/>
            <w:bCs/>
            <w:u w:val="none"/>
          </w:rPr>
          <w:t>https://compass.historyrussia.org/</w:t>
        </w:r>
      </w:hyperlink>
    </w:p>
    <w:p w:rsidR="008D51E6" w:rsidRPr="008D51E6" w:rsidRDefault="008D51E6" w:rsidP="006326FB">
      <w:pPr>
        <w:pStyle w:val="Textbody"/>
        <w:numPr>
          <w:ilvl w:val="0"/>
          <w:numId w:val="20"/>
        </w:numPr>
        <w:spacing w:after="0"/>
        <w:ind w:left="0" w:firstLine="142"/>
        <w:jc w:val="both"/>
        <w:rPr>
          <w:bCs/>
          <w:color w:val="000000"/>
        </w:rPr>
      </w:pPr>
      <w:r w:rsidRPr="008D51E6">
        <w:rPr>
          <w:bCs/>
          <w:color w:val="000000"/>
        </w:rPr>
        <w:lastRenderedPageBreak/>
        <w:t xml:space="preserve">От Руси Древней до Империи </w:t>
      </w:r>
      <w:proofErr w:type="gramStart"/>
      <w:r w:rsidRPr="008D51E6">
        <w:rPr>
          <w:bCs/>
          <w:color w:val="000000"/>
        </w:rPr>
        <w:t>Российской»/</w:t>
      </w:r>
      <w:proofErr w:type="gramEnd"/>
      <w:r w:rsidRPr="008D51E6">
        <w:rPr>
          <w:bCs/>
          <w:color w:val="000000"/>
        </w:rPr>
        <w:t xml:space="preserve">/ </w:t>
      </w:r>
      <w:hyperlink r:id="rId25" w:history="1">
        <w:r w:rsidRPr="008D51E6">
          <w:rPr>
            <w:rStyle w:val="a3"/>
            <w:bCs/>
            <w:u w:val="none"/>
          </w:rPr>
          <w:t>http://lants.tellur.ru/history/</w:t>
        </w:r>
      </w:hyperlink>
    </w:p>
    <w:p w:rsidR="008D51E6" w:rsidRPr="008D51E6" w:rsidRDefault="008D51E6" w:rsidP="006326FB">
      <w:pPr>
        <w:pStyle w:val="Textbody"/>
        <w:numPr>
          <w:ilvl w:val="0"/>
          <w:numId w:val="20"/>
        </w:numPr>
        <w:spacing w:after="0"/>
        <w:ind w:left="0" w:firstLine="142"/>
        <w:jc w:val="both"/>
        <w:rPr>
          <w:bCs/>
          <w:color w:val="000000"/>
        </w:rPr>
      </w:pPr>
      <w:r w:rsidRPr="008D51E6">
        <w:rPr>
          <w:bCs/>
          <w:color w:val="000000"/>
        </w:rPr>
        <w:t xml:space="preserve">Президентская библиотека им. Б.Н. Ельцина // </w:t>
      </w:r>
      <w:hyperlink r:id="rId26" w:history="1">
        <w:r w:rsidRPr="008D51E6">
          <w:rPr>
            <w:rStyle w:val="a3"/>
            <w:bCs/>
            <w:u w:val="none"/>
          </w:rPr>
          <w:t>https://www.prlib.ru/</w:t>
        </w:r>
      </w:hyperlink>
    </w:p>
    <w:p w:rsidR="008D51E6" w:rsidRPr="008D51E6" w:rsidRDefault="008D51E6" w:rsidP="006326FB">
      <w:pPr>
        <w:pStyle w:val="Textbody"/>
        <w:numPr>
          <w:ilvl w:val="0"/>
          <w:numId w:val="20"/>
        </w:numPr>
        <w:spacing w:after="0"/>
        <w:ind w:left="0" w:firstLine="142"/>
        <w:jc w:val="both"/>
        <w:rPr>
          <w:bCs/>
          <w:color w:val="000000"/>
        </w:rPr>
      </w:pPr>
      <w:r w:rsidRPr="008D51E6">
        <w:rPr>
          <w:bCs/>
          <w:color w:val="000000"/>
        </w:rPr>
        <w:t xml:space="preserve">Российская государственная библиотека // </w:t>
      </w:r>
      <w:hyperlink r:id="rId27" w:history="1">
        <w:r w:rsidRPr="008D51E6">
          <w:rPr>
            <w:rStyle w:val="a3"/>
            <w:bCs/>
            <w:u w:val="none"/>
          </w:rPr>
          <w:t>https://www.rsl.ru/</w:t>
        </w:r>
      </w:hyperlink>
    </w:p>
    <w:p w:rsidR="008D51E6" w:rsidRPr="008D51E6" w:rsidRDefault="008D51E6" w:rsidP="006326FB">
      <w:pPr>
        <w:pStyle w:val="Textbody"/>
        <w:numPr>
          <w:ilvl w:val="0"/>
          <w:numId w:val="20"/>
        </w:numPr>
        <w:spacing w:after="0"/>
        <w:ind w:left="0" w:firstLine="142"/>
        <w:jc w:val="both"/>
        <w:rPr>
          <w:bCs/>
          <w:color w:val="000000"/>
        </w:rPr>
      </w:pPr>
      <w:r w:rsidRPr="008D51E6">
        <w:rPr>
          <w:bCs/>
          <w:color w:val="000000"/>
        </w:rPr>
        <w:t xml:space="preserve">Хронос: электронная историческая библиотека // </w:t>
      </w:r>
      <w:hyperlink r:id="rId28" w:history="1">
        <w:r w:rsidRPr="008D51E6">
          <w:rPr>
            <w:rStyle w:val="a3"/>
            <w:bCs/>
            <w:u w:val="none"/>
          </w:rPr>
          <w:t>http://www.hrono.ru/</w:t>
        </w:r>
      </w:hyperlink>
    </w:p>
    <w:p w:rsidR="008D51E6" w:rsidRPr="008D51E6" w:rsidRDefault="008D51E6" w:rsidP="006326FB">
      <w:pPr>
        <w:pStyle w:val="Textbody"/>
        <w:numPr>
          <w:ilvl w:val="0"/>
          <w:numId w:val="20"/>
        </w:numPr>
        <w:spacing w:after="0"/>
        <w:ind w:left="0" w:firstLine="142"/>
        <w:jc w:val="both"/>
        <w:rPr>
          <w:bCs/>
          <w:color w:val="000000"/>
        </w:rPr>
      </w:pPr>
      <w:r w:rsidRPr="008D51E6">
        <w:rPr>
          <w:bCs/>
          <w:color w:val="000000"/>
        </w:rPr>
        <w:t>Электронная историческая библиотека // http://elib.shpl.ru/ru/nodes/9347-elektronnaya-biblioteka-gpib</w:t>
      </w:r>
    </w:p>
    <w:p w:rsidR="00C07B8F" w:rsidRPr="00232912" w:rsidRDefault="00C07B8F" w:rsidP="008D51E6">
      <w:pPr>
        <w:pStyle w:val="Textbody"/>
        <w:spacing w:after="0"/>
        <w:jc w:val="both"/>
      </w:pPr>
    </w:p>
    <w:p w:rsidR="00BB62E4" w:rsidRPr="00232912" w:rsidRDefault="00F35714" w:rsidP="007D312F">
      <w:pPr>
        <w:rPr>
          <w:b/>
        </w:rPr>
      </w:pPr>
      <w:bookmarkStart w:id="15" w:name="_Toc400032999"/>
      <w:r w:rsidRPr="00232912">
        <w:rPr>
          <w:b/>
        </w:rPr>
        <w:t>11</w:t>
      </w:r>
      <w:r w:rsidR="00BB62E4" w:rsidRPr="00232912">
        <w:rPr>
          <w:b/>
        </w:rPr>
        <w:t>. Материально-техническое обеспечение дисциплины</w:t>
      </w:r>
      <w:bookmarkEnd w:id="15"/>
    </w:p>
    <w:p w:rsidR="002B4D48" w:rsidRPr="005647F1" w:rsidRDefault="002B4D48" w:rsidP="002B4D48">
      <w:pPr>
        <w:ind w:firstLine="708"/>
        <w:jc w:val="both"/>
      </w:pPr>
      <w:r w:rsidRPr="005647F1">
        <w:t>Аудиторный фонд</w:t>
      </w:r>
      <w:r>
        <w:t xml:space="preserve"> с демонстрационным оборудованием и техническими средствами обучения, учебно-наглядные пособия и </w:t>
      </w:r>
      <w:r w:rsidRPr="005647F1">
        <w:t>методические ресурсы кафедры</w:t>
      </w:r>
      <w:r>
        <w:t>, фонды Научной библиотеки.</w:t>
      </w:r>
      <w:r w:rsidRPr="005647F1">
        <w:t xml:space="preserve"> </w:t>
      </w:r>
    </w:p>
    <w:p w:rsidR="002B4D48" w:rsidRDefault="002B4D48" w:rsidP="002B4D48">
      <w:pPr>
        <w:tabs>
          <w:tab w:val="left" w:pos="851"/>
        </w:tabs>
        <w:ind w:firstLine="709"/>
        <w:jc w:val="both"/>
        <w:rPr>
          <w:b/>
        </w:rPr>
      </w:pPr>
      <w:r>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660C1B" w:rsidRPr="00232912" w:rsidRDefault="00F35714" w:rsidP="007D312F">
      <w:pPr>
        <w:jc w:val="center"/>
        <w:rPr>
          <w:b/>
        </w:rPr>
      </w:pPr>
      <w:r w:rsidRPr="00232912">
        <w:br w:type="page"/>
      </w:r>
      <w:bookmarkStart w:id="16" w:name="_Toc398213647"/>
      <w:bookmarkStart w:id="17" w:name="_Toc400033000"/>
      <w:r w:rsidR="007D312F" w:rsidRPr="00232912">
        <w:rPr>
          <w:b/>
        </w:rPr>
        <w:lastRenderedPageBreak/>
        <w:t>УЧЕБНО-МЕТОДИЧЕСКОЕ ОБЕСПЕЧЕНИЕ САМОСТОЯТЕЛЬНОЙ РАБОТЫ СТУДЕНТОВ</w:t>
      </w:r>
      <w:bookmarkEnd w:id="17"/>
    </w:p>
    <w:p w:rsidR="00C07B8F" w:rsidRPr="00232912" w:rsidRDefault="00C07B8F" w:rsidP="007D312F">
      <w:pPr>
        <w:jc w:val="center"/>
        <w:rPr>
          <w:b/>
        </w:rPr>
      </w:pPr>
    </w:p>
    <w:p w:rsidR="003B017B" w:rsidRPr="00232912" w:rsidRDefault="00660C1B" w:rsidP="007D312F">
      <w:pPr>
        <w:rPr>
          <w:b/>
        </w:rPr>
      </w:pPr>
      <w:bookmarkStart w:id="18" w:name="_Toc400033001"/>
      <w:r w:rsidRPr="00232912">
        <w:rPr>
          <w:b/>
        </w:rPr>
        <w:t xml:space="preserve">1. </w:t>
      </w:r>
      <w:r w:rsidR="003B017B" w:rsidRPr="00232912">
        <w:rPr>
          <w:b/>
        </w:rPr>
        <w:t>Методические рекомендации</w:t>
      </w:r>
      <w:r w:rsidR="00E8724A" w:rsidRPr="00232912">
        <w:rPr>
          <w:b/>
        </w:rPr>
        <w:t xml:space="preserve"> </w:t>
      </w:r>
      <w:r w:rsidR="003B017B" w:rsidRPr="00232912">
        <w:rPr>
          <w:b/>
        </w:rPr>
        <w:t xml:space="preserve">по </w:t>
      </w:r>
      <w:r w:rsidR="00250356" w:rsidRPr="00232912">
        <w:rPr>
          <w:b/>
        </w:rPr>
        <w:t xml:space="preserve">организации </w:t>
      </w:r>
      <w:r w:rsidR="00D74250" w:rsidRPr="00232912">
        <w:rPr>
          <w:b/>
        </w:rPr>
        <w:t>с</w:t>
      </w:r>
      <w:r w:rsidR="00250356" w:rsidRPr="00232912">
        <w:rPr>
          <w:b/>
        </w:rPr>
        <w:t>амостоятельной работы студентов</w:t>
      </w:r>
      <w:bookmarkEnd w:id="16"/>
      <w:bookmarkEnd w:id="18"/>
    </w:p>
    <w:p w:rsidR="007C04E0" w:rsidRPr="00232912" w:rsidRDefault="007C04E0" w:rsidP="003F23EE"/>
    <w:p w:rsidR="002B67D5" w:rsidRPr="00232912" w:rsidRDefault="002B67D5" w:rsidP="003F23EE">
      <w:pPr>
        <w:ind w:firstLine="576"/>
        <w:jc w:val="both"/>
      </w:pPr>
      <w:r w:rsidRPr="00232912">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C07B8F" w:rsidRPr="00232912" w:rsidRDefault="00C07B8F" w:rsidP="003F23EE">
      <w:pPr>
        <w:ind w:firstLine="576"/>
        <w:jc w:val="both"/>
      </w:pPr>
    </w:p>
    <w:p w:rsidR="002B67D5" w:rsidRPr="00232912" w:rsidRDefault="00660C1B" w:rsidP="007D312F">
      <w:pPr>
        <w:rPr>
          <w:b/>
        </w:rPr>
      </w:pPr>
      <w:bookmarkStart w:id="19" w:name="_Toc400033002"/>
      <w:r w:rsidRPr="00232912">
        <w:rPr>
          <w:b/>
        </w:rPr>
        <w:t>2</w:t>
      </w:r>
      <w:r w:rsidR="002B67D5" w:rsidRPr="00232912">
        <w:rPr>
          <w:b/>
        </w:rPr>
        <w:t>.</w:t>
      </w:r>
      <w:r w:rsidRPr="00232912">
        <w:rPr>
          <w:b/>
        </w:rPr>
        <w:t xml:space="preserve"> </w:t>
      </w:r>
      <w:r w:rsidR="002B67D5" w:rsidRPr="00232912">
        <w:rPr>
          <w:b/>
        </w:rPr>
        <w:t>Методические рекомендации по подготовке к</w:t>
      </w:r>
      <w:r w:rsidR="006D2CB3" w:rsidRPr="00232912">
        <w:rPr>
          <w:b/>
        </w:rPr>
        <w:t xml:space="preserve"> практическим (</w:t>
      </w:r>
      <w:r w:rsidR="002B67D5" w:rsidRPr="00232912">
        <w:rPr>
          <w:b/>
        </w:rPr>
        <w:t>семинарским</w:t>
      </w:r>
      <w:r w:rsidR="006D2CB3" w:rsidRPr="00232912">
        <w:rPr>
          <w:b/>
        </w:rPr>
        <w:t>)</w:t>
      </w:r>
      <w:r w:rsidR="002B67D5" w:rsidRPr="00232912">
        <w:rPr>
          <w:b/>
        </w:rPr>
        <w:t xml:space="preserve"> занятиям</w:t>
      </w:r>
      <w:bookmarkEnd w:id="19"/>
    </w:p>
    <w:p w:rsidR="00250356" w:rsidRPr="00232912" w:rsidRDefault="00250356" w:rsidP="003F23EE">
      <w:pPr>
        <w:ind w:firstLine="708"/>
        <w:jc w:val="both"/>
      </w:pPr>
      <w:r w:rsidRPr="00324B55">
        <w:rPr>
          <w:b/>
          <w:i/>
        </w:rPr>
        <w:t>Семинарские занятия</w:t>
      </w:r>
      <w:r w:rsidRPr="00232912">
        <w:t xml:space="preserve"> —</w:t>
      </w:r>
      <w:r w:rsidR="0027526D" w:rsidRPr="00232912">
        <w:t xml:space="preserve"> </w:t>
      </w:r>
      <w:r w:rsidRPr="00232912">
        <w:t>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юристов-практиков. На занятиях вырабатываются необходимые каждому юристу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250356" w:rsidRPr="00232912" w:rsidRDefault="00250356" w:rsidP="008D51E6">
      <w:pPr>
        <w:pStyle w:val="afa"/>
        <w:numPr>
          <w:ilvl w:val="0"/>
          <w:numId w:val="2"/>
        </w:numPr>
        <w:ind w:left="0" w:firstLine="0"/>
        <w:jc w:val="both"/>
      </w:pPr>
      <w:r w:rsidRPr="00232912">
        <w:t>четкое формулирование соответствующего теоретического положения в виде развернутого определения;</w:t>
      </w:r>
    </w:p>
    <w:p w:rsidR="00250356" w:rsidRPr="00232912" w:rsidRDefault="00250356" w:rsidP="008D51E6">
      <w:pPr>
        <w:pStyle w:val="afa"/>
        <w:numPr>
          <w:ilvl w:val="0"/>
          <w:numId w:val="2"/>
        </w:numPr>
        <w:ind w:left="0" w:firstLine="0"/>
        <w:jc w:val="both"/>
      </w:pPr>
      <w:r w:rsidRPr="00232912">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250356" w:rsidRPr="00232912" w:rsidRDefault="00250356" w:rsidP="008D51E6">
      <w:pPr>
        <w:pStyle w:val="afa"/>
        <w:numPr>
          <w:ilvl w:val="0"/>
          <w:numId w:val="2"/>
        </w:numPr>
        <w:ind w:left="0" w:firstLine="0"/>
        <w:jc w:val="both"/>
      </w:pPr>
      <w:r w:rsidRPr="00232912">
        <w:t>подкрепление теоретических положений конкретными фактами.</w:t>
      </w:r>
    </w:p>
    <w:p w:rsidR="00250356" w:rsidRPr="00232912" w:rsidRDefault="00250356" w:rsidP="003F23EE">
      <w:pPr>
        <w:ind w:firstLine="708"/>
        <w:jc w:val="both"/>
      </w:pPr>
      <w:r w:rsidRPr="00232912">
        <w:t xml:space="preserve">Для качественного и эффективного изучения </w:t>
      </w:r>
      <w:r w:rsidR="00D85926" w:rsidRPr="00232912">
        <w:t>дисциплины</w:t>
      </w:r>
      <w:r w:rsidRPr="00232912">
        <w:t xml:space="preserve">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250356" w:rsidRPr="00232912" w:rsidRDefault="00250356" w:rsidP="003F23EE">
      <w:pPr>
        <w:ind w:firstLine="708"/>
        <w:jc w:val="both"/>
      </w:pPr>
      <w:r w:rsidRPr="00232912">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250356" w:rsidRPr="00232912" w:rsidRDefault="00C9056B" w:rsidP="003F23EE">
      <w:pPr>
        <w:ind w:firstLine="708"/>
        <w:jc w:val="both"/>
      </w:pPr>
      <w:r w:rsidRPr="00232912">
        <w:t xml:space="preserve">Когда </w:t>
      </w:r>
      <w:r w:rsidR="00324B55" w:rsidRPr="00232912">
        <w:t>студент приступает</w:t>
      </w:r>
      <w:r w:rsidR="00250356" w:rsidRPr="00232912">
        <w:t xml:space="preserve"> к самостоятельной </w:t>
      </w:r>
      <w:r w:rsidR="00324B55" w:rsidRPr="00232912">
        <w:t>работе, то</w:t>
      </w:r>
      <w:r w:rsidR="00250356" w:rsidRPr="00232912">
        <w:t xml:space="preserve">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250356" w:rsidRPr="00232912" w:rsidRDefault="00250356" w:rsidP="003F23EE">
      <w:pPr>
        <w:ind w:firstLine="708"/>
        <w:jc w:val="both"/>
      </w:pPr>
      <w:r w:rsidRPr="00232912">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250356" w:rsidRPr="00232912" w:rsidRDefault="00250356" w:rsidP="003F23EE">
      <w:pPr>
        <w:ind w:firstLine="360"/>
        <w:jc w:val="both"/>
      </w:pPr>
      <w:r w:rsidRPr="00232912">
        <w:t xml:space="preserve">Работа с научной литературой, в конечном счете, должна привести к выработке у </w:t>
      </w:r>
      <w:r w:rsidR="0027526D" w:rsidRPr="00232912">
        <w:t>студента</w:t>
      </w:r>
      <w:r w:rsidRPr="00232912">
        <w:t xml:space="preserve"> умения самостоятельно размышлять о предмете и объекте изучения, которое должно проявляться:</w:t>
      </w:r>
    </w:p>
    <w:p w:rsidR="00250356" w:rsidRPr="00232912" w:rsidRDefault="00250356" w:rsidP="008D51E6">
      <w:pPr>
        <w:pStyle w:val="afa"/>
        <w:numPr>
          <w:ilvl w:val="0"/>
          <w:numId w:val="3"/>
        </w:numPr>
        <w:ind w:left="0" w:firstLine="0"/>
        <w:jc w:val="both"/>
      </w:pPr>
      <w:r w:rsidRPr="00232912">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250356" w:rsidRPr="00232912" w:rsidRDefault="00250356" w:rsidP="008D51E6">
      <w:pPr>
        <w:pStyle w:val="afa"/>
        <w:numPr>
          <w:ilvl w:val="0"/>
          <w:numId w:val="3"/>
        </w:numPr>
        <w:ind w:left="0" w:firstLine="0"/>
        <w:jc w:val="both"/>
      </w:pPr>
      <w:r w:rsidRPr="00232912">
        <w:lastRenderedPageBreak/>
        <w:t xml:space="preserve">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w:t>
      </w:r>
      <w:r w:rsidR="0027526D" w:rsidRPr="00232912">
        <w:t>студент</w:t>
      </w:r>
      <w:r w:rsidRPr="00232912">
        <w:t xml:space="preserve"> самостоятельно приведет дополнительные примеры к этим выводам;</w:t>
      </w:r>
    </w:p>
    <w:p w:rsidR="00250356" w:rsidRPr="00232912" w:rsidRDefault="00250356" w:rsidP="008D51E6">
      <w:pPr>
        <w:pStyle w:val="afa"/>
        <w:numPr>
          <w:ilvl w:val="0"/>
          <w:numId w:val="3"/>
        </w:numPr>
        <w:ind w:left="0" w:firstLine="0"/>
        <w:jc w:val="both"/>
      </w:pPr>
      <w:r w:rsidRPr="00232912">
        <w:t>в отделении основных положений от дополнительных, второстепенных сведений;</w:t>
      </w:r>
    </w:p>
    <w:p w:rsidR="00250356" w:rsidRPr="00232912" w:rsidRDefault="00C9056B" w:rsidP="008D51E6">
      <w:pPr>
        <w:pStyle w:val="afa"/>
        <w:numPr>
          <w:ilvl w:val="0"/>
          <w:numId w:val="3"/>
        </w:numPr>
        <w:ind w:left="0" w:firstLine="0"/>
        <w:jc w:val="both"/>
      </w:pPr>
      <w:r w:rsidRPr="00232912">
        <w:t>в способности</w:t>
      </w:r>
      <w:r w:rsidR="00250356" w:rsidRPr="00232912">
        <w:t xml:space="preserve"> студента критически разобраться в содержании публикации, определить свое отношение к ней в целом, дать ей общую оценку, характеристику.</w:t>
      </w:r>
    </w:p>
    <w:p w:rsidR="00C9178B" w:rsidRPr="00232912" w:rsidRDefault="00C9178B" w:rsidP="003F23EE"/>
    <w:p w:rsidR="002B67D5" w:rsidRPr="00232912" w:rsidRDefault="00660C1B" w:rsidP="007D312F">
      <w:pPr>
        <w:rPr>
          <w:b/>
        </w:rPr>
      </w:pPr>
      <w:bookmarkStart w:id="20" w:name="_Toc400033003"/>
      <w:r w:rsidRPr="00232912">
        <w:rPr>
          <w:b/>
        </w:rPr>
        <w:t>3</w:t>
      </w:r>
      <w:r w:rsidR="002B67D5" w:rsidRPr="00232912">
        <w:rPr>
          <w:b/>
        </w:rPr>
        <w:t>. Методические рекомендации по написанию контрольных работ</w:t>
      </w:r>
      <w:bookmarkEnd w:id="20"/>
    </w:p>
    <w:p w:rsidR="00A37E75" w:rsidRPr="00232912" w:rsidRDefault="00A37E75" w:rsidP="003F23EE"/>
    <w:p w:rsidR="00250356" w:rsidRPr="00232912" w:rsidRDefault="00250356" w:rsidP="003F23EE">
      <w:pPr>
        <w:ind w:firstLine="576"/>
      </w:pPr>
      <w:r w:rsidRPr="00232912">
        <w:t xml:space="preserve">Важнейшей формой учебной </w:t>
      </w:r>
      <w:r w:rsidR="004A1F7C" w:rsidRPr="00232912">
        <w:t>отчетности студента</w:t>
      </w:r>
      <w:r w:rsidRPr="00232912">
        <w:t xml:space="preserve"> является </w:t>
      </w:r>
      <w:r w:rsidRPr="00232912">
        <w:rPr>
          <w:b/>
        </w:rPr>
        <w:t>контрольная работа</w:t>
      </w:r>
      <w:r w:rsidRPr="00232912">
        <w:t>.</w:t>
      </w:r>
    </w:p>
    <w:p w:rsidR="00250356" w:rsidRPr="00232912" w:rsidRDefault="00250356" w:rsidP="003F23EE">
      <w:pPr>
        <w:ind w:firstLine="576"/>
        <w:jc w:val="both"/>
      </w:pPr>
      <w:r w:rsidRPr="00232912">
        <w:t xml:space="preserve">Выполнение </w:t>
      </w:r>
      <w:r w:rsidR="009629E7" w:rsidRPr="00232912">
        <w:t>контрольной</w:t>
      </w:r>
      <w:r w:rsidRPr="00232912">
        <w:t xml:space="preserve">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w:t>
      </w:r>
      <w:r w:rsidR="006D2CB3" w:rsidRPr="00232912">
        <w:t>курсовой</w:t>
      </w:r>
      <w:r w:rsidRPr="00232912">
        <w:t xml:space="preserve">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250356" w:rsidRPr="00232912" w:rsidRDefault="00250356" w:rsidP="003F23EE">
      <w:pPr>
        <w:ind w:firstLine="708"/>
        <w:jc w:val="both"/>
      </w:pPr>
      <w:r w:rsidRPr="00232912">
        <w:t xml:space="preserve">Выполнение </w:t>
      </w:r>
      <w:r w:rsidR="009629E7" w:rsidRPr="00232912">
        <w:t>контрольной</w:t>
      </w:r>
      <w:r w:rsidRPr="00232912">
        <w:t xml:space="preserve">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w:t>
      </w:r>
      <w:r w:rsidR="004A1F7C" w:rsidRPr="00232912">
        <w:t>Студент должен</w:t>
      </w:r>
      <w:r w:rsidRPr="00232912">
        <w:t xml:space="preserve"> регулярно работать в университетской и городской библиотеке, вдумчиво конспектировать лекции преподавателей.</w:t>
      </w:r>
    </w:p>
    <w:p w:rsidR="00250356" w:rsidRPr="00232912" w:rsidRDefault="00250356" w:rsidP="003F23EE">
      <w:pPr>
        <w:ind w:firstLine="708"/>
        <w:jc w:val="both"/>
      </w:pPr>
      <w:r w:rsidRPr="00232912">
        <w:t xml:space="preserve">При написании </w:t>
      </w:r>
      <w:r w:rsidR="009629E7" w:rsidRPr="00232912">
        <w:t>контрольной</w:t>
      </w:r>
      <w:r w:rsidRPr="00232912">
        <w:t xml:space="preserve">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250356" w:rsidRPr="00232912" w:rsidRDefault="00250356" w:rsidP="003F23EE">
      <w:pPr>
        <w:ind w:firstLine="708"/>
        <w:jc w:val="both"/>
      </w:pPr>
      <w:r w:rsidRPr="00232912">
        <w:t xml:space="preserve">Приступая к </w:t>
      </w:r>
      <w:r w:rsidR="009629E7" w:rsidRPr="00232912">
        <w:t>контрольной</w:t>
      </w:r>
      <w:r w:rsidRPr="00232912">
        <w:t xml:space="preserve">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w:t>
      </w:r>
      <w:r w:rsidR="006D2CB3" w:rsidRPr="00232912">
        <w:t>курсовой</w:t>
      </w:r>
      <w:r w:rsidRPr="00232912">
        <w:t xml:space="preserve"> работы — пять наименований.</w:t>
      </w:r>
    </w:p>
    <w:p w:rsidR="00250356" w:rsidRPr="00232912" w:rsidRDefault="00250356" w:rsidP="003F23EE">
      <w:pPr>
        <w:ind w:firstLine="708"/>
        <w:jc w:val="both"/>
      </w:pPr>
      <w:r w:rsidRPr="00232912">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w:t>
      </w:r>
      <w:r w:rsidR="0027526D" w:rsidRPr="00232912">
        <w:t>широко используется</w:t>
      </w:r>
      <w:r w:rsidRPr="00232912">
        <w:t xml:space="preserve"> методика компьютерного тестирования знаний студентов </w:t>
      </w:r>
      <w:r w:rsidR="0027526D" w:rsidRPr="00232912">
        <w:t xml:space="preserve">по </w:t>
      </w:r>
      <w:r w:rsidRPr="00232912">
        <w:t>дисциплинам, в результате чего появ</w:t>
      </w:r>
      <w:r w:rsidR="0027526D" w:rsidRPr="00232912">
        <w:t>ляетс</w:t>
      </w:r>
      <w:r w:rsidRPr="00232912">
        <w:t xml:space="preserve">я возможность быстро проверять знания </w:t>
      </w:r>
      <w:r w:rsidR="004A1F7C" w:rsidRPr="00232912">
        <w:t>по наиболее важным темам</w:t>
      </w:r>
      <w:r w:rsidRPr="00232912">
        <w:t xml:space="preserve"> и объективно оценивать их. Эта форма также </w:t>
      </w:r>
      <w:r w:rsidR="0027526D" w:rsidRPr="00232912">
        <w:t>может</w:t>
      </w:r>
      <w:r w:rsidRPr="00232912">
        <w:t xml:space="preserve"> выступать как вид </w:t>
      </w:r>
      <w:r w:rsidR="009629E7" w:rsidRPr="00232912">
        <w:t>контрольной</w:t>
      </w:r>
      <w:r w:rsidRPr="00232912">
        <w:t xml:space="preserve"> работ</w:t>
      </w:r>
      <w:r w:rsidR="009629E7" w:rsidRPr="00232912">
        <w:t>ы</w:t>
      </w:r>
      <w:r w:rsidRPr="00232912">
        <w:t>.</w:t>
      </w:r>
    </w:p>
    <w:p w:rsidR="00250356" w:rsidRPr="00232912" w:rsidRDefault="00250356" w:rsidP="003F23EE">
      <w:pPr>
        <w:ind w:firstLine="708"/>
        <w:jc w:val="both"/>
      </w:pPr>
      <w:r w:rsidRPr="00232912">
        <w:t xml:space="preserve">В качестве </w:t>
      </w:r>
      <w:r w:rsidR="009629E7" w:rsidRPr="00232912">
        <w:t>контрольной</w:t>
      </w:r>
      <w:r w:rsidRPr="00232912">
        <w:t xml:space="preserve">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w:t>
      </w:r>
      <w:r w:rsidR="002B67D5" w:rsidRPr="00232912">
        <w:lastRenderedPageBreak/>
        <w:t>студенту</w:t>
      </w:r>
      <w:r w:rsidRPr="00232912">
        <w:t xml:space="preserve">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250356" w:rsidRPr="00232912" w:rsidRDefault="002B67D5" w:rsidP="003F23EE">
      <w:pPr>
        <w:ind w:firstLine="708"/>
        <w:jc w:val="both"/>
      </w:pPr>
      <w:r w:rsidRPr="00232912">
        <w:t>Студенту</w:t>
      </w:r>
      <w:r w:rsidR="00250356" w:rsidRPr="00232912">
        <w:t xml:space="preserve">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250356" w:rsidRPr="00232912" w:rsidRDefault="00250356" w:rsidP="003F23EE"/>
    <w:p w:rsidR="00B50B69" w:rsidRPr="00E4167F" w:rsidRDefault="00B50B69" w:rsidP="003F23EE">
      <w:pPr>
        <w:rPr>
          <w:b/>
        </w:rPr>
      </w:pPr>
      <w:r w:rsidRPr="00E4167F">
        <w:rPr>
          <w:b/>
        </w:rPr>
        <w:t>Задания для написания контрольных работ (для заочной формы обучения)</w:t>
      </w:r>
      <w:bookmarkStart w:id="21" w:name="k"/>
      <w:bookmarkEnd w:id="21"/>
    </w:p>
    <w:p w:rsidR="00E4167F" w:rsidRPr="00DF2305" w:rsidRDefault="00E4167F" w:rsidP="00E4167F">
      <w:pPr>
        <w:pStyle w:val="afa"/>
        <w:numPr>
          <w:ilvl w:val="0"/>
          <w:numId w:val="15"/>
        </w:numPr>
        <w:suppressAutoHyphens w:val="0"/>
        <w:spacing w:after="160" w:line="259" w:lineRule="auto"/>
      </w:pPr>
      <w:r w:rsidRPr="00DF2305">
        <w:t>Основные подходы к периодизации все</w:t>
      </w:r>
      <w:r>
        <w:t>общей</w:t>
      </w:r>
      <w:r w:rsidRPr="00DF2305">
        <w:t xml:space="preserve"> истории.</w:t>
      </w:r>
    </w:p>
    <w:p w:rsidR="00E4167F" w:rsidRPr="00DF2305" w:rsidRDefault="00E4167F" w:rsidP="00E4167F">
      <w:pPr>
        <w:pStyle w:val="afa"/>
        <w:numPr>
          <w:ilvl w:val="0"/>
          <w:numId w:val="15"/>
        </w:numPr>
        <w:suppressAutoHyphens w:val="0"/>
        <w:spacing w:after="160" w:line="259" w:lineRule="auto"/>
      </w:pPr>
      <w:r w:rsidRPr="00DF2305">
        <w:t>Палеолитическая, неолитическая и этнополитическая революции в первобытном обществе.</w:t>
      </w:r>
    </w:p>
    <w:p w:rsidR="00E4167F" w:rsidRPr="00DF2305" w:rsidRDefault="00E4167F" w:rsidP="00E4167F">
      <w:pPr>
        <w:pStyle w:val="afa"/>
        <w:numPr>
          <w:ilvl w:val="0"/>
          <w:numId w:val="15"/>
        </w:numPr>
        <w:suppressAutoHyphens w:val="0"/>
        <w:spacing w:after="160" w:line="259" w:lineRule="auto"/>
      </w:pPr>
      <w:r w:rsidRPr="00DF2305">
        <w:t xml:space="preserve">Вклад стран Древнего Востока в зарождение и становление мировой цивилизации. </w:t>
      </w:r>
    </w:p>
    <w:p w:rsidR="00E4167F" w:rsidRPr="00DF2305" w:rsidRDefault="00E4167F" w:rsidP="00E4167F">
      <w:pPr>
        <w:pStyle w:val="afa"/>
        <w:numPr>
          <w:ilvl w:val="0"/>
          <w:numId w:val="15"/>
        </w:numPr>
        <w:suppressAutoHyphens w:val="0"/>
        <w:spacing w:after="160" w:line="259" w:lineRule="auto"/>
      </w:pPr>
      <w:r w:rsidRPr="00DF2305">
        <w:t xml:space="preserve">Характерные черты древневосточной деспотии. </w:t>
      </w:r>
    </w:p>
    <w:p w:rsidR="00E4167F" w:rsidRPr="00DF2305" w:rsidRDefault="00E4167F" w:rsidP="00E4167F">
      <w:pPr>
        <w:pStyle w:val="afa"/>
        <w:numPr>
          <w:ilvl w:val="0"/>
          <w:numId w:val="15"/>
        </w:numPr>
        <w:suppressAutoHyphens w:val="0"/>
        <w:spacing w:after="160" w:line="259" w:lineRule="auto"/>
      </w:pPr>
      <w:r w:rsidRPr="00DF2305">
        <w:t xml:space="preserve">Сущность полисной системы в античном мире. </w:t>
      </w:r>
    </w:p>
    <w:p w:rsidR="00E4167F" w:rsidRPr="00DF2305" w:rsidRDefault="00E4167F" w:rsidP="00E4167F">
      <w:pPr>
        <w:pStyle w:val="afa"/>
        <w:numPr>
          <w:ilvl w:val="0"/>
          <w:numId w:val="15"/>
        </w:numPr>
        <w:suppressAutoHyphens w:val="0"/>
        <w:spacing w:after="160" w:line="259" w:lineRule="auto"/>
      </w:pPr>
      <w:r w:rsidRPr="00DF2305">
        <w:t>Демократические Афины и олигархическая Спарта: сравнительный анализ развития.</w:t>
      </w:r>
    </w:p>
    <w:p w:rsidR="00E4167F" w:rsidRPr="00DF2305" w:rsidRDefault="00E4167F" w:rsidP="00E4167F">
      <w:pPr>
        <w:pStyle w:val="afa"/>
        <w:numPr>
          <w:ilvl w:val="0"/>
          <w:numId w:val="15"/>
        </w:numPr>
        <w:suppressAutoHyphens w:val="0"/>
        <w:spacing w:after="160" w:line="259" w:lineRule="auto"/>
      </w:pPr>
      <w:r w:rsidRPr="00DF2305">
        <w:t>Особенности образования и развития эллинистических монархий.</w:t>
      </w:r>
    </w:p>
    <w:p w:rsidR="00E4167F" w:rsidRPr="00DF2305" w:rsidRDefault="00E4167F" w:rsidP="00E4167F">
      <w:pPr>
        <w:pStyle w:val="afa"/>
        <w:numPr>
          <w:ilvl w:val="0"/>
          <w:numId w:val="15"/>
        </w:numPr>
        <w:suppressAutoHyphens w:val="0"/>
        <w:spacing w:after="160" w:line="259" w:lineRule="auto"/>
      </w:pPr>
      <w:r w:rsidRPr="00DF2305">
        <w:t>Характеристика основных периодов в истории Древнего Рима.</w:t>
      </w:r>
    </w:p>
    <w:p w:rsidR="00E4167F" w:rsidRPr="00DF2305" w:rsidRDefault="00E4167F" w:rsidP="00E4167F">
      <w:pPr>
        <w:pStyle w:val="afa"/>
        <w:numPr>
          <w:ilvl w:val="0"/>
          <w:numId w:val="15"/>
        </w:numPr>
        <w:suppressAutoHyphens w:val="0"/>
        <w:spacing w:after="160" w:line="259" w:lineRule="auto"/>
      </w:pPr>
      <w:r w:rsidRPr="00DF2305">
        <w:t xml:space="preserve">Образование Восточной Римских империй: причины и последствия. </w:t>
      </w:r>
    </w:p>
    <w:p w:rsidR="00E4167F" w:rsidRPr="00DF2305" w:rsidRDefault="00E4167F" w:rsidP="00E4167F">
      <w:pPr>
        <w:pStyle w:val="afa"/>
        <w:numPr>
          <w:ilvl w:val="0"/>
          <w:numId w:val="15"/>
        </w:numPr>
        <w:suppressAutoHyphens w:val="0"/>
        <w:spacing w:after="160" w:line="259" w:lineRule="auto"/>
      </w:pPr>
      <w:r w:rsidRPr="00DF2305">
        <w:t>Ранние формы государственности в средневековой Европе. Священная Римская империя.</w:t>
      </w:r>
    </w:p>
    <w:p w:rsidR="00E4167F" w:rsidRPr="00DF2305" w:rsidRDefault="00E4167F" w:rsidP="00E4167F">
      <w:pPr>
        <w:pStyle w:val="afa"/>
        <w:numPr>
          <w:ilvl w:val="0"/>
          <w:numId w:val="15"/>
        </w:numPr>
        <w:suppressAutoHyphens w:val="0"/>
        <w:spacing w:after="160" w:line="259" w:lineRule="auto"/>
      </w:pPr>
      <w:r w:rsidRPr="00DF2305">
        <w:t>Становление Монгольской империи и её завоевания.</w:t>
      </w:r>
    </w:p>
    <w:p w:rsidR="00E4167F" w:rsidRPr="00DF2305" w:rsidRDefault="00E4167F" w:rsidP="00E4167F">
      <w:pPr>
        <w:pStyle w:val="afa"/>
        <w:numPr>
          <w:ilvl w:val="0"/>
          <w:numId w:val="15"/>
        </w:numPr>
        <w:suppressAutoHyphens w:val="0"/>
        <w:spacing w:after="160" w:line="259" w:lineRule="auto"/>
      </w:pPr>
      <w:r w:rsidRPr="00DF2305">
        <w:t>Эволюция китайской надельной системы.</w:t>
      </w:r>
    </w:p>
    <w:p w:rsidR="00E4167F" w:rsidRPr="00DF2305" w:rsidRDefault="00E4167F" w:rsidP="00E4167F">
      <w:pPr>
        <w:pStyle w:val="afa"/>
        <w:numPr>
          <w:ilvl w:val="0"/>
          <w:numId w:val="15"/>
        </w:numPr>
        <w:suppressAutoHyphens w:val="0"/>
        <w:spacing w:after="160" w:line="259" w:lineRule="auto"/>
      </w:pPr>
      <w:r w:rsidRPr="00DF2305">
        <w:t>Крестьянские войны в Китае.</w:t>
      </w:r>
    </w:p>
    <w:p w:rsidR="00E4167F" w:rsidRPr="00DF2305" w:rsidRDefault="00E4167F" w:rsidP="00E4167F">
      <w:pPr>
        <w:pStyle w:val="afa"/>
        <w:numPr>
          <w:ilvl w:val="0"/>
          <w:numId w:val="15"/>
        </w:numPr>
        <w:suppressAutoHyphens w:val="0"/>
        <w:spacing w:after="160" w:line="259" w:lineRule="auto"/>
      </w:pPr>
      <w:r w:rsidRPr="00DF2305">
        <w:t>Пророк Мухаммед и причины объединения Аравии.</w:t>
      </w:r>
    </w:p>
    <w:p w:rsidR="00E4167F" w:rsidRPr="00DF2305" w:rsidRDefault="00E4167F" w:rsidP="00E4167F">
      <w:pPr>
        <w:pStyle w:val="afa"/>
        <w:numPr>
          <w:ilvl w:val="0"/>
          <w:numId w:val="15"/>
        </w:numPr>
        <w:suppressAutoHyphens w:val="0"/>
        <w:spacing w:after="160" w:line="259" w:lineRule="auto"/>
      </w:pPr>
      <w:r w:rsidRPr="00DF2305">
        <w:t>Распад Арабского халифата.</w:t>
      </w:r>
    </w:p>
    <w:p w:rsidR="00E4167F" w:rsidRPr="00DF2305" w:rsidRDefault="00E4167F" w:rsidP="00E4167F">
      <w:pPr>
        <w:pStyle w:val="afa"/>
        <w:numPr>
          <w:ilvl w:val="0"/>
          <w:numId w:val="15"/>
        </w:numPr>
        <w:suppressAutoHyphens w:val="0"/>
        <w:spacing w:after="160" w:line="259" w:lineRule="auto"/>
      </w:pPr>
      <w:r w:rsidRPr="00DF2305">
        <w:t>Индия в период арабского завоевания.</w:t>
      </w:r>
    </w:p>
    <w:p w:rsidR="00E4167F" w:rsidRPr="00DF2305" w:rsidRDefault="00E4167F" w:rsidP="00E4167F">
      <w:pPr>
        <w:pStyle w:val="afa"/>
        <w:numPr>
          <w:ilvl w:val="0"/>
          <w:numId w:val="15"/>
        </w:numPr>
        <w:suppressAutoHyphens w:val="0"/>
        <w:spacing w:after="160" w:line="259" w:lineRule="auto"/>
      </w:pPr>
      <w:r w:rsidRPr="00DF2305">
        <w:t>Япония в раннее средневековье.</w:t>
      </w:r>
    </w:p>
    <w:p w:rsidR="00E4167F" w:rsidRPr="00DF2305" w:rsidRDefault="00E4167F" w:rsidP="00E4167F">
      <w:pPr>
        <w:pStyle w:val="afa"/>
        <w:numPr>
          <w:ilvl w:val="0"/>
          <w:numId w:val="15"/>
        </w:numPr>
        <w:suppressAutoHyphens w:val="0"/>
        <w:spacing w:after="160" w:line="259" w:lineRule="auto"/>
      </w:pPr>
      <w:r w:rsidRPr="00DF2305">
        <w:t xml:space="preserve">Япония в период </w:t>
      </w:r>
      <w:r w:rsidR="002635A7" w:rsidRPr="00DF2305">
        <w:rPr>
          <w:lang w:val="en-US"/>
        </w:rPr>
        <w:t>X</w:t>
      </w:r>
      <w:r w:rsidR="002635A7" w:rsidRPr="00DF2305">
        <w:t>–XV</w:t>
      </w:r>
      <w:r w:rsidRPr="00DF2305">
        <w:t xml:space="preserve"> вв. Проникновение европейцев в Японию</w:t>
      </w:r>
    </w:p>
    <w:p w:rsidR="00E4167F" w:rsidRPr="00DF2305" w:rsidRDefault="00E4167F" w:rsidP="00E4167F">
      <w:pPr>
        <w:pStyle w:val="afa"/>
        <w:numPr>
          <w:ilvl w:val="0"/>
          <w:numId w:val="15"/>
        </w:numPr>
        <w:suppressAutoHyphens w:val="0"/>
        <w:spacing w:after="160" w:line="259" w:lineRule="auto"/>
      </w:pPr>
      <w:r w:rsidRPr="00DF2305">
        <w:t xml:space="preserve">Япония в </w:t>
      </w:r>
      <w:r w:rsidRPr="00DF2305">
        <w:rPr>
          <w:lang w:val="en-US"/>
        </w:rPr>
        <w:t>XIV</w:t>
      </w:r>
      <w:r w:rsidRPr="00DF2305">
        <w:t xml:space="preserve"> – первой половине </w:t>
      </w:r>
      <w:r w:rsidRPr="00DF2305">
        <w:rPr>
          <w:lang w:val="en-US"/>
        </w:rPr>
        <w:t>XVII</w:t>
      </w:r>
      <w:r w:rsidRPr="00DF2305">
        <w:t xml:space="preserve"> вв. Образование сёгуната Токугава.</w:t>
      </w:r>
    </w:p>
    <w:p w:rsidR="00E4167F" w:rsidRPr="00DF2305" w:rsidRDefault="00E4167F" w:rsidP="00E4167F">
      <w:pPr>
        <w:pStyle w:val="afa"/>
        <w:numPr>
          <w:ilvl w:val="0"/>
          <w:numId w:val="15"/>
        </w:numPr>
        <w:suppressAutoHyphens w:val="0"/>
        <w:spacing w:after="160" w:line="259" w:lineRule="auto"/>
      </w:pPr>
      <w:r w:rsidRPr="00DF2305">
        <w:t xml:space="preserve">Китай в </w:t>
      </w:r>
      <w:r w:rsidR="002635A7" w:rsidRPr="00DF2305">
        <w:t>IV–VI</w:t>
      </w:r>
      <w:r w:rsidRPr="00DF2305">
        <w:t xml:space="preserve"> вв. (</w:t>
      </w:r>
      <w:proofErr w:type="spellStart"/>
      <w:r w:rsidRPr="00DF2305">
        <w:t>Нань-бэй</w:t>
      </w:r>
      <w:proofErr w:type="spellEnd"/>
      <w:r w:rsidRPr="00DF2305">
        <w:t xml:space="preserve"> чао, Северное Вэй).</w:t>
      </w:r>
    </w:p>
    <w:p w:rsidR="00E4167F" w:rsidRPr="00DF2305" w:rsidRDefault="00E4167F" w:rsidP="00E4167F">
      <w:pPr>
        <w:pStyle w:val="afa"/>
        <w:numPr>
          <w:ilvl w:val="0"/>
          <w:numId w:val="15"/>
        </w:numPr>
        <w:suppressAutoHyphens w:val="0"/>
        <w:spacing w:after="160" w:line="259" w:lineRule="auto"/>
      </w:pPr>
      <w:r w:rsidRPr="00DF2305">
        <w:t>Династия Тан и крестьянская война IX в.</w:t>
      </w:r>
    </w:p>
    <w:p w:rsidR="00E4167F" w:rsidRPr="00DF2305" w:rsidRDefault="00E4167F" w:rsidP="00E4167F">
      <w:pPr>
        <w:pStyle w:val="afa"/>
        <w:numPr>
          <w:ilvl w:val="0"/>
          <w:numId w:val="15"/>
        </w:numPr>
        <w:suppressAutoHyphens w:val="0"/>
        <w:spacing w:after="160" w:line="259" w:lineRule="auto"/>
      </w:pPr>
      <w:r w:rsidRPr="00DF2305">
        <w:t>Северная Сун.</w:t>
      </w:r>
    </w:p>
    <w:p w:rsidR="00E4167F" w:rsidRPr="00DF2305" w:rsidRDefault="00E4167F" w:rsidP="00E4167F">
      <w:pPr>
        <w:pStyle w:val="afa"/>
        <w:numPr>
          <w:ilvl w:val="0"/>
          <w:numId w:val="15"/>
        </w:numPr>
        <w:suppressAutoHyphens w:val="0"/>
        <w:spacing w:after="160" w:line="259" w:lineRule="auto"/>
      </w:pPr>
      <w:r w:rsidRPr="00DF2305">
        <w:t>Чжурчжэни, Южная Сун. Завоевание Китая монголами.</w:t>
      </w:r>
    </w:p>
    <w:p w:rsidR="00E4167F" w:rsidRPr="00DF2305" w:rsidRDefault="00E4167F" w:rsidP="00E4167F">
      <w:pPr>
        <w:pStyle w:val="afa"/>
        <w:numPr>
          <w:ilvl w:val="0"/>
          <w:numId w:val="15"/>
        </w:numPr>
        <w:suppressAutoHyphens w:val="0"/>
        <w:spacing w:after="160" w:line="259" w:lineRule="auto"/>
      </w:pPr>
      <w:r w:rsidRPr="00DF2305">
        <w:t xml:space="preserve">Империя Юань. </w:t>
      </w:r>
    </w:p>
    <w:p w:rsidR="00E4167F" w:rsidRPr="00DF2305" w:rsidRDefault="00E4167F" w:rsidP="00E4167F">
      <w:pPr>
        <w:pStyle w:val="afa"/>
        <w:numPr>
          <w:ilvl w:val="0"/>
          <w:numId w:val="15"/>
        </w:numPr>
        <w:suppressAutoHyphens w:val="0"/>
        <w:spacing w:after="160" w:line="259" w:lineRule="auto"/>
      </w:pPr>
      <w:r w:rsidRPr="00DF2305">
        <w:t xml:space="preserve">Империя Мин до конца </w:t>
      </w:r>
      <w:r w:rsidRPr="00DF2305">
        <w:rPr>
          <w:lang w:val="en-US"/>
        </w:rPr>
        <w:t>XV</w:t>
      </w:r>
      <w:r w:rsidRPr="00DF2305">
        <w:t xml:space="preserve"> века.</w:t>
      </w:r>
    </w:p>
    <w:p w:rsidR="00E4167F" w:rsidRPr="00DF2305" w:rsidRDefault="00E4167F" w:rsidP="00E4167F">
      <w:pPr>
        <w:pStyle w:val="afa"/>
        <w:numPr>
          <w:ilvl w:val="0"/>
          <w:numId w:val="15"/>
        </w:numPr>
        <w:suppressAutoHyphens w:val="0"/>
        <w:spacing w:after="160" w:line="259" w:lineRule="auto"/>
      </w:pPr>
      <w:r w:rsidRPr="00DF2305">
        <w:t xml:space="preserve">Крестьянская война </w:t>
      </w:r>
      <w:r w:rsidRPr="00DF2305">
        <w:rPr>
          <w:lang w:val="en-US"/>
        </w:rPr>
        <w:t>XVII</w:t>
      </w:r>
      <w:r w:rsidRPr="00DF2305">
        <w:t xml:space="preserve"> века в Китае. Маньчжурское завоевание Китая. </w:t>
      </w:r>
    </w:p>
    <w:p w:rsidR="00E4167F" w:rsidRPr="00DF2305" w:rsidRDefault="00E4167F" w:rsidP="00E4167F">
      <w:pPr>
        <w:pStyle w:val="afa"/>
        <w:numPr>
          <w:ilvl w:val="0"/>
          <w:numId w:val="15"/>
        </w:numPr>
        <w:suppressAutoHyphens w:val="0"/>
        <w:spacing w:after="160" w:line="259" w:lineRule="auto"/>
      </w:pPr>
      <w:r w:rsidRPr="00DF2305">
        <w:t>Возникновение ислама и образование арабского государства. Объединение Аравии.</w:t>
      </w:r>
    </w:p>
    <w:p w:rsidR="00E4167F" w:rsidRPr="00DF2305" w:rsidRDefault="00E4167F" w:rsidP="00E4167F">
      <w:pPr>
        <w:pStyle w:val="afa"/>
        <w:numPr>
          <w:ilvl w:val="0"/>
          <w:numId w:val="15"/>
        </w:numPr>
        <w:suppressAutoHyphens w:val="0"/>
        <w:spacing w:after="160" w:line="259" w:lineRule="auto"/>
      </w:pPr>
      <w:r w:rsidRPr="00DF2305">
        <w:t>Делийский султанат.</w:t>
      </w:r>
    </w:p>
    <w:p w:rsidR="00E4167F" w:rsidRPr="00DF2305" w:rsidRDefault="00E4167F" w:rsidP="00E4167F">
      <w:pPr>
        <w:pStyle w:val="afa"/>
        <w:numPr>
          <w:ilvl w:val="0"/>
          <w:numId w:val="15"/>
        </w:numPr>
        <w:suppressAutoHyphens w:val="0"/>
        <w:spacing w:after="160" w:line="259" w:lineRule="auto"/>
      </w:pPr>
      <w:r w:rsidRPr="00DF2305">
        <w:t>Завоевание Ирана монголами. Иран под властью Тимура и Тимуридов.</w:t>
      </w:r>
    </w:p>
    <w:p w:rsidR="00E4167F" w:rsidRPr="00DF2305" w:rsidRDefault="00E4167F" w:rsidP="00E4167F">
      <w:pPr>
        <w:pStyle w:val="afa"/>
        <w:numPr>
          <w:ilvl w:val="0"/>
          <w:numId w:val="15"/>
        </w:numPr>
        <w:suppressAutoHyphens w:val="0"/>
        <w:spacing w:after="160" w:line="259" w:lineRule="auto"/>
      </w:pPr>
      <w:r w:rsidRPr="00DF2305">
        <w:t>Государство Великих Моголов.</w:t>
      </w:r>
    </w:p>
    <w:p w:rsidR="00E4167F" w:rsidRPr="00DF2305" w:rsidRDefault="00E4167F" w:rsidP="00E4167F">
      <w:pPr>
        <w:pStyle w:val="afa"/>
        <w:numPr>
          <w:ilvl w:val="0"/>
          <w:numId w:val="15"/>
        </w:numPr>
        <w:suppressAutoHyphens w:val="0"/>
        <w:spacing w:after="160" w:line="259" w:lineRule="auto"/>
      </w:pPr>
      <w:proofErr w:type="spellStart"/>
      <w:r w:rsidRPr="00DF2305">
        <w:t>Сефевидское</w:t>
      </w:r>
      <w:proofErr w:type="spellEnd"/>
      <w:r w:rsidRPr="00DF2305">
        <w:t xml:space="preserve"> государство.</w:t>
      </w:r>
    </w:p>
    <w:p w:rsidR="00E4167F" w:rsidRPr="00DF2305" w:rsidRDefault="00E4167F" w:rsidP="00E4167F">
      <w:pPr>
        <w:pStyle w:val="afa"/>
        <w:numPr>
          <w:ilvl w:val="0"/>
          <w:numId w:val="15"/>
        </w:numPr>
        <w:suppressAutoHyphens w:val="0"/>
        <w:spacing w:after="160" w:line="259" w:lineRule="auto"/>
      </w:pPr>
      <w:r w:rsidRPr="00DF2305">
        <w:t xml:space="preserve">Османская империя в </w:t>
      </w:r>
      <w:r w:rsidRPr="00DF2305">
        <w:rPr>
          <w:lang w:val="en-US"/>
        </w:rPr>
        <w:t>XVI</w:t>
      </w:r>
      <w:r w:rsidRPr="00DF2305">
        <w:t>–</w:t>
      </w:r>
      <w:r w:rsidRPr="00DF2305">
        <w:rPr>
          <w:lang w:val="en-US"/>
        </w:rPr>
        <w:t>XVII</w:t>
      </w:r>
      <w:r w:rsidRPr="00DF2305">
        <w:t xml:space="preserve"> вв.</w:t>
      </w:r>
    </w:p>
    <w:p w:rsidR="00E4167F" w:rsidRPr="00DF2305" w:rsidRDefault="00E4167F" w:rsidP="00E4167F">
      <w:pPr>
        <w:pStyle w:val="afa"/>
        <w:numPr>
          <w:ilvl w:val="0"/>
          <w:numId w:val="15"/>
        </w:numPr>
        <w:suppressAutoHyphens w:val="0"/>
        <w:spacing w:after="160" w:line="259" w:lineRule="auto"/>
      </w:pPr>
      <w:r w:rsidRPr="00DF2305">
        <w:lastRenderedPageBreak/>
        <w:t>«Коммунальные революции» в Западной Европе в период классического Средневековья.</w:t>
      </w:r>
    </w:p>
    <w:p w:rsidR="00E4167F" w:rsidRPr="00DF2305" w:rsidRDefault="00E4167F" w:rsidP="00E4167F">
      <w:pPr>
        <w:pStyle w:val="afa"/>
        <w:numPr>
          <w:ilvl w:val="0"/>
          <w:numId w:val="15"/>
        </w:numPr>
        <w:suppressAutoHyphens w:val="0"/>
        <w:spacing w:after="160" w:line="259" w:lineRule="auto"/>
      </w:pPr>
      <w:r w:rsidRPr="00DF2305">
        <w:t xml:space="preserve">Усиление территориальных национальных государств в Западной Европе </w:t>
      </w:r>
    </w:p>
    <w:p w:rsidR="00E4167F" w:rsidRPr="00DF2305" w:rsidRDefault="00E4167F" w:rsidP="00E4167F">
      <w:pPr>
        <w:pStyle w:val="afa"/>
        <w:numPr>
          <w:ilvl w:val="0"/>
          <w:numId w:val="15"/>
        </w:numPr>
        <w:suppressAutoHyphens w:val="0"/>
        <w:spacing w:after="160" w:line="259" w:lineRule="auto"/>
      </w:pPr>
      <w:r w:rsidRPr="00DF2305">
        <w:t xml:space="preserve">Место и роль католической церкви в средневековой Европе. Сущность Реформации </w:t>
      </w:r>
    </w:p>
    <w:p w:rsidR="00E4167F" w:rsidRPr="00DF2305" w:rsidRDefault="00E4167F" w:rsidP="00E4167F">
      <w:pPr>
        <w:pStyle w:val="afa"/>
        <w:numPr>
          <w:ilvl w:val="0"/>
          <w:numId w:val="15"/>
        </w:numPr>
        <w:suppressAutoHyphens w:val="0"/>
        <w:spacing w:after="160" w:line="259" w:lineRule="auto"/>
      </w:pPr>
      <w:r w:rsidRPr="00DF2305">
        <w:t xml:space="preserve">Раздел мира между Великими державами как одно из следствий Великих географических открытий. </w:t>
      </w:r>
    </w:p>
    <w:p w:rsidR="00E4167F" w:rsidRPr="00DF2305" w:rsidRDefault="00E4167F" w:rsidP="00E4167F">
      <w:pPr>
        <w:pStyle w:val="afa"/>
        <w:numPr>
          <w:ilvl w:val="0"/>
          <w:numId w:val="15"/>
        </w:numPr>
        <w:suppressAutoHyphens w:val="0"/>
        <w:spacing w:after="160" w:line="259" w:lineRule="auto"/>
      </w:pPr>
      <w:r w:rsidRPr="00DF2305">
        <w:t xml:space="preserve">Исторический опыт формирования первоначального накопления капитала. </w:t>
      </w:r>
    </w:p>
    <w:p w:rsidR="00E4167F" w:rsidRPr="00DF2305" w:rsidRDefault="00E4167F" w:rsidP="00E4167F">
      <w:pPr>
        <w:pStyle w:val="afa"/>
        <w:numPr>
          <w:ilvl w:val="0"/>
          <w:numId w:val="15"/>
        </w:numPr>
        <w:suppressAutoHyphens w:val="0"/>
        <w:spacing w:after="160" w:line="259" w:lineRule="auto"/>
      </w:pPr>
      <w:r w:rsidRPr="00DF2305">
        <w:t xml:space="preserve">Эпоха позднего Средневековья. Гуманистические идеи Возрождения. </w:t>
      </w:r>
    </w:p>
    <w:p w:rsidR="00E4167F" w:rsidRPr="00DF2305" w:rsidRDefault="00E4167F" w:rsidP="00E4167F">
      <w:pPr>
        <w:pStyle w:val="afa"/>
        <w:numPr>
          <w:ilvl w:val="0"/>
          <w:numId w:val="15"/>
        </w:numPr>
        <w:suppressAutoHyphens w:val="0"/>
        <w:spacing w:after="160" w:line="259" w:lineRule="auto"/>
      </w:pPr>
      <w:r w:rsidRPr="00DF2305">
        <w:t xml:space="preserve">Место Английской буржуазной революции в зарождении Нового времени. </w:t>
      </w:r>
    </w:p>
    <w:p w:rsidR="00E4167F" w:rsidRPr="00DF2305" w:rsidRDefault="00E4167F" w:rsidP="00E4167F">
      <w:pPr>
        <w:pStyle w:val="afa"/>
        <w:numPr>
          <w:ilvl w:val="0"/>
          <w:numId w:val="15"/>
        </w:numPr>
        <w:suppressAutoHyphens w:val="0"/>
        <w:spacing w:after="160" w:line="259" w:lineRule="auto"/>
      </w:pPr>
      <w:r w:rsidRPr="00DF2305">
        <w:t>Влияние идей Просвещения на лидеров Великой Французской революции.</w:t>
      </w:r>
    </w:p>
    <w:p w:rsidR="00E4167F" w:rsidRPr="00DF2305" w:rsidRDefault="00E4167F" w:rsidP="00E4167F">
      <w:pPr>
        <w:pStyle w:val="afa"/>
        <w:numPr>
          <w:ilvl w:val="0"/>
          <w:numId w:val="15"/>
        </w:numPr>
        <w:suppressAutoHyphens w:val="0"/>
        <w:spacing w:after="160" w:line="259" w:lineRule="auto"/>
      </w:pPr>
      <w:r w:rsidRPr="00DF2305">
        <w:t xml:space="preserve">Освободительная борьба английских колоний в Северной Америке. Образование США. </w:t>
      </w:r>
    </w:p>
    <w:p w:rsidR="00E4167F" w:rsidRPr="00DF2305" w:rsidRDefault="00E4167F" w:rsidP="00E4167F">
      <w:pPr>
        <w:pStyle w:val="afa"/>
        <w:numPr>
          <w:ilvl w:val="0"/>
          <w:numId w:val="15"/>
        </w:numPr>
        <w:suppressAutoHyphens w:val="0"/>
        <w:spacing w:after="160" w:line="259" w:lineRule="auto"/>
      </w:pPr>
      <w:r w:rsidRPr="00DF2305">
        <w:t xml:space="preserve">Промышленный переворот в Англии. Победа индустриальной цивилизации в передовых странах. </w:t>
      </w:r>
    </w:p>
    <w:p w:rsidR="00E4167F" w:rsidRPr="00DF2305" w:rsidRDefault="00E4167F" w:rsidP="00E4167F">
      <w:pPr>
        <w:pStyle w:val="afa"/>
        <w:numPr>
          <w:ilvl w:val="0"/>
          <w:numId w:val="15"/>
        </w:numPr>
        <w:suppressAutoHyphens w:val="0"/>
        <w:spacing w:after="160" w:line="259" w:lineRule="auto"/>
      </w:pPr>
      <w:r w:rsidRPr="00DF2305">
        <w:t xml:space="preserve">«Эпоха свободной конкуренции» в странах Запада. </w:t>
      </w:r>
    </w:p>
    <w:p w:rsidR="00E4167F" w:rsidRPr="00DF2305" w:rsidRDefault="00E4167F" w:rsidP="00E4167F">
      <w:pPr>
        <w:pStyle w:val="afa"/>
        <w:numPr>
          <w:ilvl w:val="0"/>
          <w:numId w:val="15"/>
        </w:numPr>
        <w:suppressAutoHyphens w:val="0"/>
        <w:spacing w:after="160" w:line="259" w:lineRule="auto"/>
      </w:pPr>
      <w:r w:rsidRPr="00DF2305">
        <w:t>Образование Второй Германской империи.</w:t>
      </w:r>
    </w:p>
    <w:p w:rsidR="00E4167F" w:rsidRPr="00DF2305" w:rsidRDefault="00E4167F" w:rsidP="00E4167F">
      <w:pPr>
        <w:pStyle w:val="afa"/>
        <w:numPr>
          <w:ilvl w:val="0"/>
          <w:numId w:val="15"/>
        </w:numPr>
        <w:suppressAutoHyphens w:val="0"/>
        <w:spacing w:after="160" w:line="259" w:lineRule="auto"/>
      </w:pPr>
      <w:r w:rsidRPr="00DF2305">
        <w:t xml:space="preserve">Начало Новейшего времени в мировой истории. Характерные черты и признаки империализма. </w:t>
      </w:r>
    </w:p>
    <w:p w:rsidR="00E4167F" w:rsidRPr="00DF2305" w:rsidRDefault="00E4167F" w:rsidP="00E4167F">
      <w:pPr>
        <w:pStyle w:val="afa"/>
        <w:numPr>
          <w:ilvl w:val="0"/>
          <w:numId w:val="15"/>
        </w:numPr>
        <w:suppressAutoHyphens w:val="0"/>
        <w:spacing w:after="160" w:line="259" w:lineRule="auto"/>
      </w:pPr>
      <w:r w:rsidRPr="00DF2305">
        <w:t>Образование международных военно-политических блоков, их участие в Первой мировой войне.</w:t>
      </w:r>
    </w:p>
    <w:p w:rsidR="00E4167F" w:rsidRPr="00DF2305" w:rsidRDefault="00E4167F" w:rsidP="00E4167F">
      <w:pPr>
        <w:pStyle w:val="afa"/>
        <w:numPr>
          <w:ilvl w:val="0"/>
          <w:numId w:val="15"/>
        </w:numPr>
        <w:suppressAutoHyphens w:val="0"/>
        <w:spacing w:after="160" w:line="259" w:lineRule="auto"/>
      </w:pPr>
      <w:r w:rsidRPr="00DF2305">
        <w:t>Причины Первой мировой войны, цели стран-участниц, повод к развязыванию войны.</w:t>
      </w:r>
    </w:p>
    <w:p w:rsidR="00E4167F" w:rsidRPr="00DF2305" w:rsidRDefault="00E4167F" w:rsidP="00E4167F">
      <w:pPr>
        <w:pStyle w:val="afa"/>
        <w:numPr>
          <w:ilvl w:val="0"/>
          <w:numId w:val="15"/>
        </w:numPr>
        <w:suppressAutoHyphens w:val="0"/>
        <w:spacing w:after="160" w:line="259" w:lineRule="auto"/>
      </w:pPr>
      <w:r w:rsidRPr="00DF2305">
        <w:t xml:space="preserve">Последствия Первой мировой войны. Образование Версальско-Вашингтонской системы. </w:t>
      </w:r>
    </w:p>
    <w:p w:rsidR="00E4167F" w:rsidRPr="00DF2305" w:rsidRDefault="00E4167F" w:rsidP="00E4167F">
      <w:pPr>
        <w:pStyle w:val="afa"/>
        <w:numPr>
          <w:ilvl w:val="0"/>
          <w:numId w:val="15"/>
        </w:numPr>
        <w:suppressAutoHyphens w:val="0"/>
        <w:spacing w:after="160" w:line="259" w:lineRule="auto"/>
      </w:pPr>
      <w:r w:rsidRPr="00DF2305">
        <w:t>Мир в 20-е гг. ХХ в. Полоса признания Советской России и СССР. Генуэзская конференция.</w:t>
      </w:r>
    </w:p>
    <w:p w:rsidR="00E4167F" w:rsidRPr="00DF2305" w:rsidRDefault="00E4167F" w:rsidP="00E4167F">
      <w:pPr>
        <w:pStyle w:val="afa"/>
        <w:numPr>
          <w:ilvl w:val="0"/>
          <w:numId w:val="15"/>
        </w:numPr>
        <w:suppressAutoHyphens w:val="0"/>
        <w:spacing w:after="160" w:line="259" w:lineRule="auto"/>
      </w:pPr>
      <w:r w:rsidRPr="00DF2305">
        <w:t>Характеристика мирового кризиса капитализма на рубеже 20-х-30-х гг. ХХ в.</w:t>
      </w:r>
    </w:p>
    <w:p w:rsidR="00E4167F" w:rsidRPr="00DF2305" w:rsidRDefault="00E4167F" w:rsidP="00E4167F">
      <w:pPr>
        <w:pStyle w:val="afa"/>
        <w:numPr>
          <w:ilvl w:val="0"/>
          <w:numId w:val="15"/>
        </w:numPr>
        <w:suppressAutoHyphens w:val="0"/>
        <w:spacing w:after="160" w:line="259" w:lineRule="auto"/>
      </w:pPr>
      <w:r w:rsidRPr="00DF2305">
        <w:t>Сущность «нового курса» в США, последствия его реализации.</w:t>
      </w:r>
    </w:p>
    <w:p w:rsidR="00E4167F" w:rsidRPr="00DF2305" w:rsidRDefault="00E4167F" w:rsidP="00E4167F">
      <w:pPr>
        <w:pStyle w:val="afa"/>
        <w:numPr>
          <w:ilvl w:val="0"/>
          <w:numId w:val="15"/>
        </w:numPr>
        <w:suppressAutoHyphens w:val="0"/>
        <w:spacing w:after="160" w:line="259" w:lineRule="auto"/>
      </w:pPr>
      <w:r w:rsidRPr="00DF2305">
        <w:t>Зарождение фашизма в Португалии и Италии.</w:t>
      </w:r>
    </w:p>
    <w:p w:rsidR="00E4167F" w:rsidRPr="00DF2305" w:rsidRDefault="00E4167F" w:rsidP="00E4167F">
      <w:pPr>
        <w:pStyle w:val="afa"/>
        <w:numPr>
          <w:ilvl w:val="0"/>
          <w:numId w:val="15"/>
        </w:numPr>
        <w:suppressAutoHyphens w:val="0"/>
        <w:spacing w:after="160" w:line="259" w:lineRule="auto"/>
      </w:pPr>
      <w:r w:rsidRPr="00DF2305">
        <w:t xml:space="preserve">Сущность «нового порядка» в Германии. </w:t>
      </w:r>
    </w:p>
    <w:p w:rsidR="00E4167F" w:rsidRPr="00DF2305" w:rsidRDefault="00E4167F" w:rsidP="00E4167F">
      <w:pPr>
        <w:pStyle w:val="afa"/>
        <w:numPr>
          <w:ilvl w:val="0"/>
          <w:numId w:val="15"/>
        </w:numPr>
        <w:suppressAutoHyphens w:val="0"/>
        <w:spacing w:after="160" w:line="259" w:lineRule="auto"/>
      </w:pPr>
      <w:r w:rsidRPr="00DF2305">
        <w:t xml:space="preserve">Нарастание международной напряженности в 30-е гг. ХХ в. </w:t>
      </w:r>
    </w:p>
    <w:p w:rsidR="00E4167F" w:rsidRPr="00DF2305" w:rsidRDefault="00E4167F" w:rsidP="00E4167F">
      <w:pPr>
        <w:pStyle w:val="afa"/>
        <w:numPr>
          <w:ilvl w:val="0"/>
          <w:numId w:val="15"/>
        </w:numPr>
        <w:suppressAutoHyphens w:val="0"/>
        <w:spacing w:after="160" w:line="259" w:lineRule="auto"/>
      </w:pPr>
      <w:r w:rsidRPr="00DF2305">
        <w:t>Периодизация Второй мировой войны.</w:t>
      </w:r>
    </w:p>
    <w:p w:rsidR="00E4167F" w:rsidRPr="00DF2305" w:rsidRDefault="00E4167F" w:rsidP="00E4167F">
      <w:pPr>
        <w:pStyle w:val="afa"/>
        <w:numPr>
          <w:ilvl w:val="0"/>
          <w:numId w:val="15"/>
        </w:numPr>
        <w:suppressAutoHyphens w:val="0"/>
        <w:spacing w:after="160" w:line="259" w:lineRule="auto"/>
      </w:pPr>
      <w:r w:rsidRPr="00DF2305">
        <w:t>Решающий вклад СССР в победу над фашизмом. Итоги и уроки Второй мировой войны.</w:t>
      </w:r>
    </w:p>
    <w:p w:rsidR="00E4167F" w:rsidRPr="00DF2305" w:rsidRDefault="00E4167F" w:rsidP="00E4167F">
      <w:pPr>
        <w:pStyle w:val="afa"/>
        <w:numPr>
          <w:ilvl w:val="0"/>
          <w:numId w:val="15"/>
        </w:numPr>
        <w:suppressAutoHyphens w:val="0"/>
        <w:spacing w:after="160" w:line="259" w:lineRule="auto"/>
      </w:pPr>
      <w:r w:rsidRPr="00DF2305">
        <w:t xml:space="preserve">Первая мировая война: причины и последствия. Создание Версальско-Вашингтонской системы. </w:t>
      </w:r>
    </w:p>
    <w:p w:rsidR="00E4167F" w:rsidRPr="00DF2305" w:rsidRDefault="00E4167F" w:rsidP="00E4167F">
      <w:pPr>
        <w:pStyle w:val="afa"/>
        <w:numPr>
          <w:ilvl w:val="0"/>
          <w:numId w:val="15"/>
        </w:numPr>
        <w:suppressAutoHyphens w:val="0"/>
        <w:spacing w:after="160" w:line="259" w:lineRule="auto"/>
      </w:pPr>
      <w:r w:rsidRPr="00DF2305">
        <w:t xml:space="preserve">Мировой кризис капитализма на рубеже 1920-х - 1930-х гг. Альтернативные пути развития США и Германии. </w:t>
      </w:r>
    </w:p>
    <w:p w:rsidR="00E4167F" w:rsidRPr="00DF2305" w:rsidRDefault="00E4167F" w:rsidP="00E4167F">
      <w:pPr>
        <w:pStyle w:val="afa"/>
        <w:numPr>
          <w:ilvl w:val="0"/>
          <w:numId w:val="15"/>
        </w:numPr>
        <w:suppressAutoHyphens w:val="0"/>
        <w:spacing w:after="160" w:line="259" w:lineRule="auto"/>
      </w:pPr>
      <w:r w:rsidRPr="00DF2305">
        <w:t>Вторая мировая война: причины, характер, итоги и уроки.</w:t>
      </w:r>
    </w:p>
    <w:p w:rsidR="00E4167F" w:rsidRPr="00DF2305" w:rsidRDefault="00E4167F" w:rsidP="00E4167F">
      <w:pPr>
        <w:pStyle w:val="afa"/>
        <w:numPr>
          <w:ilvl w:val="0"/>
          <w:numId w:val="15"/>
        </w:numPr>
        <w:suppressAutoHyphens w:val="0"/>
        <w:spacing w:after="160" w:line="259" w:lineRule="auto"/>
      </w:pPr>
      <w:r w:rsidRPr="00DF2305">
        <w:t xml:space="preserve">Возрождение стран Европы на основе «плана Маршалла» и Японии на основе плана Доджа-Макартура. </w:t>
      </w:r>
    </w:p>
    <w:p w:rsidR="00E4167F" w:rsidRPr="00DF2305" w:rsidRDefault="00E4167F" w:rsidP="00E4167F">
      <w:pPr>
        <w:pStyle w:val="afa"/>
        <w:numPr>
          <w:ilvl w:val="0"/>
          <w:numId w:val="15"/>
        </w:numPr>
        <w:suppressAutoHyphens w:val="0"/>
        <w:spacing w:after="160" w:line="259" w:lineRule="auto"/>
      </w:pPr>
      <w:r w:rsidRPr="00DF2305">
        <w:t xml:space="preserve">Идеологическое и политическое обоснование «холодной войны», ее явные и тайные цели. </w:t>
      </w:r>
    </w:p>
    <w:p w:rsidR="00E4167F" w:rsidRPr="00DF2305" w:rsidRDefault="00E4167F" w:rsidP="00E4167F">
      <w:pPr>
        <w:pStyle w:val="afa"/>
        <w:numPr>
          <w:ilvl w:val="0"/>
          <w:numId w:val="15"/>
        </w:numPr>
        <w:suppressAutoHyphens w:val="0"/>
        <w:spacing w:after="160" w:line="259" w:lineRule="auto"/>
      </w:pPr>
      <w:r w:rsidRPr="00DF2305">
        <w:t xml:space="preserve">Разрядка международной политической разрядки в 1970-е гг. </w:t>
      </w:r>
    </w:p>
    <w:p w:rsidR="00E4167F" w:rsidRPr="00DF2305" w:rsidRDefault="00E4167F" w:rsidP="00E4167F">
      <w:pPr>
        <w:pStyle w:val="afa"/>
        <w:numPr>
          <w:ilvl w:val="0"/>
          <w:numId w:val="15"/>
        </w:numPr>
        <w:suppressAutoHyphens w:val="0"/>
        <w:spacing w:after="160" w:line="259" w:lineRule="auto"/>
      </w:pPr>
      <w:r w:rsidRPr="00DF2305">
        <w:t>Научно-техническая революция: содержание, достижения и проблемы.</w:t>
      </w:r>
    </w:p>
    <w:p w:rsidR="00E4167F" w:rsidRPr="00DF2305" w:rsidRDefault="00E4167F" w:rsidP="00E4167F">
      <w:pPr>
        <w:pStyle w:val="afa"/>
        <w:numPr>
          <w:ilvl w:val="0"/>
          <w:numId w:val="15"/>
        </w:numPr>
        <w:suppressAutoHyphens w:val="0"/>
        <w:spacing w:after="160" w:line="259" w:lineRule="auto"/>
      </w:pPr>
      <w:r w:rsidRPr="00DF2305">
        <w:t xml:space="preserve">Вступление передовых стран в постиндустриальную эпоху, ее характерные черты. </w:t>
      </w:r>
    </w:p>
    <w:p w:rsidR="00E4167F" w:rsidRPr="00DF2305" w:rsidRDefault="00E4167F" w:rsidP="00E4167F">
      <w:pPr>
        <w:pStyle w:val="afa"/>
        <w:numPr>
          <w:ilvl w:val="0"/>
          <w:numId w:val="15"/>
        </w:numPr>
        <w:suppressAutoHyphens w:val="0"/>
        <w:spacing w:after="160" w:line="259" w:lineRule="auto"/>
      </w:pPr>
      <w:r w:rsidRPr="00DF2305">
        <w:lastRenderedPageBreak/>
        <w:t>Глобализация современного мира, ее противоречивое влияние на цивилизацию.</w:t>
      </w:r>
    </w:p>
    <w:p w:rsidR="00E4167F" w:rsidRPr="00DF2305" w:rsidRDefault="00E4167F" w:rsidP="00E4167F">
      <w:pPr>
        <w:pStyle w:val="afa"/>
        <w:numPr>
          <w:ilvl w:val="0"/>
          <w:numId w:val="15"/>
        </w:numPr>
        <w:suppressAutoHyphens w:val="0"/>
        <w:spacing w:after="160" w:line="259" w:lineRule="auto"/>
      </w:pPr>
      <w:r w:rsidRPr="00DF2305">
        <w:t>Положительные и отрицательные проявления глобализации в современном мире в военной области.</w:t>
      </w:r>
    </w:p>
    <w:p w:rsidR="000852E2" w:rsidRPr="00232912" w:rsidRDefault="000852E2" w:rsidP="000852E2">
      <w:pPr>
        <w:rPr>
          <w:b/>
        </w:rPr>
      </w:pPr>
      <w:r w:rsidRPr="00E4167F">
        <w:rPr>
          <w:b/>
        </w:rPr>
        <w:t>Принципы выбора темы работы</w:t>
      </w:r>
    </w:p>
    <w:p w:rsidR="000852E2" w:rsidRDefault="000852E2" w:rsidP="000852E2">
      <w:pPr>
        <w:ind w:firstLine="709"/>
        <w:jc w:val="both"/>
      </w:pPr>
      <w:r>
        <w:t>Ознакомившись с примерной тематикой контрольных работ, следует предварительно отобрать 2–3 темы, чтобы проверить их обеспеченность литературой в библиотеках. Затем необходимо остановиться на какой-либо одной теме.</w:t>
      </w:r>
    </w:p>
    <w:p w:rsidR="000852E2" w:rsidRDefault="000852E2" w:rsidP="000852E2">
      <w:pPr>
        <w:ind w:firstLine="709"/>
        <w:jc w:val="both"/>
      </w:pPr>
      <w:r>
        <w:t>Каковы критерии выбора? Прежде всего, это актуальность, научная и культурная значимость проблемы, ваше предварительное знакомство с какими-либо ее аспектами, наличие литературы в библиотеке или дома, личный интерес и желание глубже изучить данную проблему. Рекомендуется выбирать тему КР по таким разделам курса, которые вызывают наибольший интерес, либо ориентироваться на литературу, имеющуюся в распоряжении студента.</w:t>
      </w:r>
    </w:p>
    <w:p w:rsidR="000852E2" w:rsidRDefault="000852E2" w:rsidP="000852E2">
      <w:pPr>
        <w:ind w:firstLine="709"/>
        <w:jc w:val="both"/>
      </w:pPr>
      <w:r>
        <w:t>Возможны вариации на рекомендуемые темы, когда, отталкиваясь от предложенного, студент формулирует собственный вариант темы с акцентом на тот или иной аспект проблемы или предлагает оригинальную тему, не указанную в списке. Собственная тема не должна выходить за рамки основного содержания курса.</w:t>
      </w:r>
    </w:p>
    <w:p w:rsidR="000852E2" w:rsidRDefault="000852E2" w:rsidP="000852E2">
      <w:pPr>
        <w:ind w:firstLine="709"/>
        <w:jc w:val="both"/>
        <w:rPr>
          <w:b/>
        </w:rPr>
      </w:pPr>
      <w:r>
        <w:t>От правильного выбора темы в значительной степени зависит успех всей работы.</w:t>
      </w:r>
    </w:p>
    <w:p w:rsidR="000852E2" w:rsidRDefault="000852E2" w:rsidP="000F59BB">
      <w:pPr>
        <w:rPr>
          <w:b/>
        </w:rPr>
      </w:pPr>
    </w:p>
    <w:p w:rsidR="000F59BB" w:rsidRPr="000F59BB" w:rsidRDefault="000F59BB" w:rsidP="000F59BB">
      <w:pPr>
        <w:rPr>
          <w:b/>
        </w:rPr>
      </w:pPr>
      <w:bookmarkStart w:id="22" w:name="_Hlk162445734"/>
      <w:r w:rsidRPr="000F59BB">
        <w:rPr>
          <w:b/>
        </w:rPr>
        <w:t>Требования к содержанию и оформлению контрольных работ</w:t>
      </w:r>
      <w:r>
        <w:rPr>
          <w:b/>
        </w:rPr>
        <w:t xml:space="preserve"> размещены на сайте университета: </w:t>
      </w:r>
      <w:hyperlink r:id="rId29" w:history="1">
        <w:r w:rsidR="000852E2" w:rsidRPr="00D33E39">
          <w:rPr>
            <w:rStyle w:val="a3"/>
            <w:b/>
          </w:rPr>
          <w:t>https://edu.gup.ru/course/view.php?id=2639</w:t>
        </w:r>
      </w:hyperlink>
      <w:r w:rsidR="000852E2">
        <w:rPr>
          <w:b/>
        </w:rPr>
        <w:t xml:space="preserve"> </w:t>
      </w:r>
    </w:p>
    <w:bookmarkEnd w:id="22"/>
    <w:p w:rsidR="00B50B69" w:rsidRPr="00232912" w:rsidRDefault="00B50B69" w:rsidP="003F23EE">
      <w:pPr>
        <w:ind w:firstLine="432"/>
      </w:pPr>
    </w:p>
    <w:p w:rsidR="006D2CB3" w:rsidRPr="00232912" w:rsidRDefault="00660C1B" w:rsidP="00590C52">
      <w:pPr>
        <w:rPr>
          <w:b/>
        </w:rPr>
      </w:pPr>
      <w:bookmarkStart w:id="23" w:name="_Toc400033004"/>
      <w:r w:rsidRPr="00232912">
        <w:rPr>
          <w:b/>
        </w:rPr>
        <w:t>4</w:t>
      </w:r>
      <w:r w:rsidR="006D2CB3" w:rsidRPr="00232912">
        <w:rPr>
          <w:b/>
        </w:rPr>
        <w:t>. Методические рекомендации по написанию к</w:t>
      </w:r>
      <w:r w:rsidR="00590C52" w:rsidRPr="00232912">
        <w:rPr>
          <w:b/>
        </w:rPr>
        <w:t>урсовой</w:t>
      </w:r>
      <w:r w:rsidR="006D2CB3" w:rsidRPr="00232912">
        <w:rPr>
          <w:b/>
        </w:rPr>
        <w:t xml:space="preserve"> работ</w:t>
      </w:r>
      <w:bookmarkEnd w:id="23"/>
      <w:r w:rsidR="00590C52" w:rsidRPr="00232912">
        <w:rPr>
          <w:b/>
        </w:rPr>
        <w:t>ы</w:t>
      </w:r>
    </w:p>
    <w:p w:rsidR="00E73761" w:rsidRPr="00232912" w:rsidRDefault="00E73761" w:rsidP="00E73761">
      <w:pPr>
        <w:jc w:val="both"/>
      </w:pPr>
      <w:r w:rsidRPr="00232912">
        <w:tab/>
      </w:r>
      <w:r w:rsidRPr="00573E1A">
        <w:t>Курсовая работа учебным планом не предусмотрена.</w:t>
      </w:r>
    </w:p>
    <w:p w:rsidR="00E73761" w:rsidRPr="00232912" w:rsidRDefault="00E73761" w:rsidP="00E73761">
      <w:pPr>
        <w:jc w:val="both"/>
      </w:pPr>
    </w:p>
    <w:p w:rsidR="00573E1A" w:rsidRDefault="00573E1A" w:rsidP="00133E5B">
      <w:pPr>
        <w:pStyle w:val="1"/>
        <w:numPr>
          <w:ilvl w:val="0"/>
          <w:numId w:val="0"/>
        </w:numPr>
        <w:rPr>
          <w:bCs w:val="0"/>
          <w:sz w:val="24"/>
          <w:lang w:val="ru-RU"/>
        </w:rPr>
      </w:pPr>
    </w:p>
    <w:p w:rsidR="000852E2" w:rsidRDefault="000852E2" w:rsidP="000852E2">
      <w:pPr>
        <w:pStyle w:val="1"/>
        <w:tabs>
          <w:tab w:val="clear" w:pos="432"/>
        </w:tabs>
        <w:ind w:left="0" w:firstLine="0"/>
        <w:jc w:val="left"/>
        <w:rPr>
          <w:bCs w:val="0"/>
          <w:sz w:val="24"/>
        </w:rPr>
      </w:pPr>
      <w:bookmarkStart w:id="24" w:name="_Toc400033008"/>
      <w:r w:rsidRPr="007360C3">
        <w:rPr>
          <w:bCs w:val="0"/>
          <w:sz w:val="24"/>
        </w:rPr>
        <w:t>ОЦЕНОЧНЫЕ И МЕТОДИЧЕСКИЕ МАТЕРИАЛЫ</w:t>
      </w:r>
    </w:p>
    <w:p w:rsidR="000852E2" w:rsidRPr="00E03D79" w:rsidRDefault="000852E2" w:rsidP="000852E2">
      <w:pPr>
        <w:ind w:firstLine="709"/>
      </w:pPr>
    </w:p>
    <w:p w:rsidR="000852E2" w:rsidRPr="00E03D79" w:rsidRDefault="000852E2" w:rsidP="000852E2">
      <w:pPr>
        <w:rPr>
          <w:lang w:eastAsia="ru-RU"/>
        </w:rPr>
      </w:pPr>
      <w:r w:rsidRPr="00E03D79">
        <w:rPr>
          <w:b/>
          <w:lang w:eastAsia="ru-RU"/>
        </w:rPr>
        <w:t>Оценочные и методические материалы</w:t>
      </w:r>
      <w:r w:rsidRPr="00E03D79">
        <w:rPr>
          <w:lang w:eastAsia="ru-RU"/>
        </w:rPr>
        <w:t xml:space="preserve"> включают в себя:</w:t>
      </w:r>
    </w:p>
    <w:p w:rsidR="000852E2" w:rsidRPr="00E03D79" w:rsidRDefault="000852E2" w:rsidP="000852E2">
      <w:pPr>
        <w:ind w:firstLine="709"/>
        <w:rPr>
          <w:lang w:eastAsia="ru-RU"/>
        </w:rPr>
      </w:pPr>
      <w:r w:rsidRPr="00E03D79">
        <w:rPr>
          <w:lang w:eastAsia="ru-RU"/>
        </w:rPr>
        <w:t>- перечень компетенций с указанием этапов их формирования в процессе освоения образовательной программы;</w:t>
      </w:r>
    </w:p>
    <w:p w:rsidR="000852E2" w:rsidRPr="00E03D79" w:rsidRDefault="000852E2" w:rsidP="000852E2">
      <w:pPr>
        <w:ind w:firstLine="709"/>
        <w:rPr>
          <w:lang w:eastAsia="ru-RU"/>
        </w:rPr>
      </w:pPr>
      <w:r w:rsidRPr="00E03D79">
        <w:rPr>
          <w:lang w:eastAsia="ru-RU"/>
        </w:rPr>
        <w:t>- показателей и критериев оценивания компетенций на различных этапах их формирования, описание шкал оценивания;</w:t>
      </w:r>
    </w:p>
    <w:p w:rsidR="000852E2" w:rsidRPr="00E03D79" w:rsidRDefault="000852E2" w:rsidP="000852E2">
      <w:pPr>
        <w:ind w:firstLine="709"/>
        <w:rPr>
          <w:lang w:eastAsia="ru-RU"/>
        </w:rPr>
      </w:pPr>
      <w:r w:rsidRPr="00E03D79">
        <w:rPr>
          <w:lang w:eastAsia="ru-RU"/>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0852E2" w:rsidRPr="00E03D79" w:rsidRDefault="000852E2" w:rsidP="000852E2">
      <w:pPr>
        <w:ind w:firstLine="709"/>
        <w:rPr>
          <w:lang w:eastAsia="ru-RU"/>
        </w:rPr>
      </w:pPr>
      <w:r w:rsidRPr="00E03D79">
        <w:rPr>
          <w:lang w:eastAsia="ru-RU"/>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0852E2" w:rsidRDefault="000852E2" w:rsidP="000852E2">
      <w:pPr>
        <w:ind w:firstLine="709"/>
        <w:rPr>
          <w:lang w:eastAsia="ru-RU"/>
        </w:rPr>
      </w:pPr>
    </w:p>
    <w:p w:rsidR="000852E2" w:rsidRPr="00832496" w:rsidRDefault="000852E2" w:rsidP="000852E2">
      <w:pPr>
        <w:pStyle w:val="12"/>
        <w:spacing w:after="0" w:line="240" w:lineRule="auto"/>
        <w:ind w:left="0"/>
        <w:rPr>
          <w:rFonts w:ascii="Times New Roman" w:hAnsi="Times New Roman"/>
          <w:b/>
          <w:sz w:val="24"/>
          <w:szCs w:val="24"/>
          <w:lang w:eastAsia="ru-RU"/>
        </w:rPr>
      </w:pPr>
      <w:r w:rsidRPr="00832496">
        <w:rPr>
          <w:rFonts w:ascii="Times New Roman" w:hAnsi="Times New Roman"/>
          <w:b/>
          <w:sz w:val="24"/>
          <w:szCs w:val="24"/>
          <w:lang w:eastAsia="ru-RU"/>
        </w:rPr>
        <w:t xml:space="preserve">Перечень компетенций с указанием этапов их формирования в процессе освоения образовательной программы </w:t>
      </w:r>
    </w:p>
    <w:p w:rsidR="000852E2" w:rsidRPr="00832496" w:rsidRDefault="000852E2" w:rsidP="000852E2">
      <w:pPr>
        <w:pStyle w:val="12"/>
        <w:spacing w:after="0" w:line="240" w:lineRule="auto"/>
        <w:ind w:left="0" w:firstLine="709"/>
        <w:rPr>
          <w:rFonts w:ascii="Times New Roman" w:hAnsi="Times New Roman"/>
          <w:b/>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67"/>
        <w:gridCol w:w="1843"/>
        <w:gridCol w:w="2693"/>
        <w:gridCol w:w="1984"/>
      </w:tblGrid>
      <w:tr w:rsidR="000852E2" w:rsidRPr="00475EC5" w:rsidTr="000D0515">
        <w:trPr>
          <w:trHeight w:val="1380"/>
        </w:trPr>
        <w:tc>
          <w:tcPr>
            <w:tcW w:w="560" w:type="dxa"/>
            <w:shd w:val="clear" w:color="auto" w:fill="auto"/>
          </w:tcPr>
          <w:p w:rsidR="000852E2" w:rsidRPr="006E082A" w:rsidRDefault="000852E2" w:rsidP="000D0515">
            <w:pPr>
              <w:jc w:val="center"/>
              <w:rPr>
                <w:b/>
              </w:rPr>
            </w:pPr>
            <w:r w:rsidRPr="006E082A">
              <w:rPr>
                <w:b/>
              </w:rPr>
              <w:t>№</w:t>
            </w:r>
          </w:p>
          <w:p w:rsidR="000852E2" w:rsidRPr="006E082A" w:rsidRDefault="000852E2" w:rsidP="000D0515">
            <w:pPr>
              <w:jc w:val="center"/>
              <w:rPr>
                <w:b/>
              </w:rPr>
            </w:pPr>
            <w:r w:rsidRPr="006E082A">
              <w:rPr>
                <w:b/>
              </w:rPr>
              <w:t>п\п</w:t>
            </w:r>
          </w:p>
        </w:tc>
        <w:tc>
          <w:tcPr>
            <w:tcW w:w="2667" w:type="dxa"/>
            <w:shd w:val="clear" w:color="auto" w:fill="auto"/>
          </w:tcPr>
          <w:p w:rsidR="000852E2" w:rsidRPr="006E082A" w:rsidRDefault="000852E2" w:rsidP="000D0515">
            <w:pPr>
              <w:jc w:val="center"/>
              <w:rPr>
                <w:b/>
              </w:rPr>
            </w:pPr>
            <w:r w:rsidRPr="006E082A">
              <w:rPr>
                <w:b/>
              </w:rPr>
              <w:t>Контролируемые темы дисциплины</w:t>
            </w:r>
          </w:p>
        </w:tc>
        <w:tc>
          <w:tcPr>
            <w:tcW w:w="1843" w:type="dxa"/>
            <w:shd w:val="clear" w:color="auto" w:fill="auto"/>
          </w:tcPr>
          <w:p w:rsidR="000852E2" w:rsidRPr="006E082A" w:rsidRDefault="000852E2" w:rsidP="000D0515">
            <w:pPr>
              <w:jc w:val="center"/>
              <w:rPr>
                <w:b/>
              </w:rPr>
            </w:pPr>
            <w:r w:rsidRPr="006E082A">
              <w:rPr>
                <w:b/>
              </w:rPr>
              <w:t>Код формируемой компетенции</w:t>
            </w:r>
          </w:p>
        </w:tc>
        <w:tc>
          <w:tcPr>
            <w:tcW w:w="2693" w:type="dxa"/>
          </w:tcPr>
          <w:p w:rsidR="000852E2" w:rsidRPr="006E082A" w:rsidRDefault="000852E2" w:rsidP="000D0515">
            <w:pPr>
              <w:jc w:val="center"/>
              <w:rPr>
                <w:b/>
              </w:rPr>
            </w:pPr>
            <w:r w:rsidRPr="006E082A">
              <w:rPr>
                <w:b/>
                <w:iCs/>
              </w:rPr>
              <w:t>Код и наименование индикатора достижения</w:t>
            </w:r>
          </w:p>
        </w:tc>
        <w:tc>
          <w:tcPr>
            <w:tcW w:w="1984" w:type="dxa"/>
          </w:tcPr>
          <w:p w:rsidR="000852E2" w:rsidRPr="00475EC5" w:rsidRDefault="000852E2" w:rsidP="000D0515">
            <w:pPr>
              <w:jc w:val="center"/>
              <w:rPr>
                <w:b/>
              </w:rPr>
            </w:pPr>
            <w:r w:rsidRPr="006E082A">
              <w:rPr>
                <w:b/>
              </w:rPr>
              <w:t>Наименование оценочного средства</w:t>
            </w:r>
          </w:p>
        </w:tc>
      </w:tr>
      <w:tr w:rsidR="000852E2" w:rsidRPr="000852E2" w:rsidTr="000D0515">
        <w:tc>
          <w:tcPr>
            <w:tcW w:w="560" w:type="dxa"/>
            <w:shd w:val="clear" w:color="auto" w:fill="auto"/>
          </w:tcPr>
          <w:p w:rsidR="000852E2" w:rsidRPr="006E082A" w:rsidRDefault="000852E2" w:rsidP="000D0515">
            <w:pPr>
              <w:rPr>
                <w:lang w:eastAsia="ru-RU"/>
              </w:rPr>
            </w:pPr>
            <w:r w:rsidRPr="006E082A">
              <w:rPr>
                <w:lang w:eastAsia="ru-RU"/>
              </w:rPr>
              <w:lastRenderedPageBreak/>
              <w:t>1</w:t>
            </w:r>
          </w:p>
        </w:tc>
        <w:tc>
          <w:tcPr>
            <w:tcW w:w="2667" w:type="dxa"/>
            <w:shd w:val="clear" w:color="auto" w:fill="auto"/>
          </w:tcPr>
          <w:p w:rsidR="000852E2" w:rsidRPr="006E082A" w:rsidRDefault="006E082A" w:rsidP="000D0515">
            <w:pPr>
              <w:rPr>
                <w:bCs/>
                <w:highlight w:val="yellow"/>
                <w:lang w:eastAsia="ru-RU"/>
              </w:rPr>
            </w:pPr>
            <w:r w:rsidRPr="006E082A">
              <w:rPr>
                <w:bCs/>
              </w:rPr>
              <w:t>Всеобщая история как учебная дисциплина</w:t>
            </w:r>
          </w:p>
        </w:tc>
        <w:tc>
          <w:tcPr>
            <w:tcW w:w="1843" w:type="dxa"/>
            <w:shd w:val="clear" w:color="auto" w:fill="auto"/>
          </w:tcPr>
          <w:p w:rsidR="000852E2" w:rsidRPr="006E082A" w:rsidRDefault="000852E2" w:rsidP="000D0515">
            <w:pPr>
              <w:jc w:val="center"/>
              <w:rPr>
                <w:lang w:eastAsia="ru-RU"/>
              </w:rPr>
            </w:pPr>
            <w:r w:rsidRPr="006E082A">
              <w:rPr>
                <w:lang w:eastAsia="ru-RU"/>
              </w:rPr>
              <w:t>УК-5</w:t>
            </w:r>
          </w:p>
        </w:tc>
        <w:tc>
          <w:tcPr>
            <w:tcW w:w="2693" w:type="dxa"/>
          </w:tcPr>
          <w:p w:rsidR="000852E2" w:rsidRPr="000852E2" w:rsidRDefault="00E760B2" w:rsidP="000D0515">
            <w:pPr>
              <w:pStyle w:val="26"/>
              <w:spacing w:after="0" w:line="240" w:lineRule="auto"/>
              <w:ind w:left="0"/>
              <w:jc w:val="both"/>
              <w:rPr>
                <w:rFonts w:ascii="Times New Roman" w:hAnsi="Times New Roman"/>
                <w:sz w:val="24"/>
                <w:szCs w:val="24"/>
                <w:highlight w:val="yellow"/>
              </w:rPr>
            </w:pPr>
            <w:r w:rsidRPr="00E760B2">
              <w:rPr>
                <w:rFonts w:ascii="Times New Roman" w:hAnsi="Times New Roman"/>
                <w:iCs/>
                <w:sz w:val="24"/>
                <w:szCs w:val="24"/>
                <w:lang w:eastAsia="ru-RU"/>
              </w:rPr>
              <w:t xml:space="preserve">УК-5.1 знать: </w:t>
            </w:r>
            <w:r w:rsidRPr="00E760B2">
              <w:rPr>
                <w:rFonts w:ascii="Times New Roman" w:hAnsi="Times New Roman"/>
                <w:sz w:val="24"/>
                <w:szCs w:val="24"/>
                <w:lang w:eastAsia="ru-RU"/>
              </w:rPr>
              <w:t>основные направления, проблемы, теории и методы истории;</w:t>
            </w:r>
          </w:p>
        </w:tc>
        <w:tc>
          <w:tcPr>
            <w:tcW w:w="1984" w:type="dxa"/>
          </w:tcPr>
          <w:p w:rsidR="000852E2" w:rsidRPr="00E760B2" w:rsidRDefault="000852E2" w:rsidP="000D0515">
            <w:r w:rsidRPr="00E760B2">
              <w:t>Конспект лекций.</w:t>
            </w:r>
          </w:p>
          <w:p w:rsidR="000852E2" w:rsidRPr="000852E2" w:rsidRDefault="000852E2" w:rsidP="000D0515">
            <w:pPr>
              <w:rPr>
                <w:highlight w:val="yellow"/>
              </w:rPr>
            </w:pPr>
          </w:p>
        </w:tc>
      </w:tr>
      <w:tr w:rsidR="00E760B2" w:rsidRPr="000852E2" w:rsidTr="000D0515">
        <w:tc>
          <w:tcPr>
            <w:tcW w:w="560" w:type="dxa"/>
            <w:shd w:val="clear" w:color="auto" w:fill="auto"/>
          </w:tcPr>
          <w:p w:rsidR="00E760B2" w:rsidRPr="006E082A" w:rsidRDefault="00E760B2" w:rsidP="00E760B2">
            <w:pPr>
              <w:rPr>
                <w:lang w:eastAsia="ru-RU"/>
              </w:rPr>
            </w:pPr>
            <w:r w:rsidRPr="006E082A">
              <w:rPr>
                <w:lang w:eastAsia="ru-RU"/>
              </w:rPr>
              <w:t>2</w:t>
            </w:r>
          </w:p>
        </w:tc>
        <w:tc>
          <w:tcPr>
            <w:tcW w:w="2667" w:type="dxa"/>
          </w:tcPr>
          <w:p w:rsidR="00E760B2" w:rsidRPr="00A10975" w:rsidRDefault="00E760B2" w:rsidP="00E760B2">
            <w:pPr>
              <w:jc w:val="both"/>
            </w:pPr>
            <w:r w:rsidRPr="004077DC">
              <w:t>История государств Древнего Востока.</w:t>
            </w:r>
          </w:p>
          <w:p w:rsidR="00E760B2" w:rsidRDefault="00E760B2" w:rsidP="00E760B2">
            <w:pPr>
              <w:jc w:val="both"/>
            </w:pPr>
            <w:r w:rsidRPr="004077DC">
              <w:t>История античных государств</w:t>
            </w:r>
          </w:p>
          <w:p w:rsidR="00E760B2" w:rsidRPr="000852E2" w:rsidRDefault="00E760B2" w:rsidP="00E760B2">
            <w:pPr>
              <w:rPr>
                <w:highlight w:val="yellow"/>
                <w:lang w:eastAsia="ru-RU"/>
              </w:rPr>
            </w:pPr>
          </w:p>
        </w:tc>
        <w:tc>
          <w:tcPr>
            <w:tcW w:w="1843" w:type="dxa"/>
            <w:shd w:val="clear" w:color="auto" w:fill="auto"/>
          </w:tcPr>
          <w:p w:rsidR="00E760B2" w:rsidRPr="006E082A" w:rsidRDefault="00E760B2" w:rsidP="00E760B2">
            <w:pPr>
              <w:jc w:val="center"/>
              <w:rPr>
                <w:lang w:eastAsia="ru-RU"/>
              </w:rPr>
            </w:pPr>
            <w:r w:rsidRPr="006E082A">
              <w:rPr>
                <w:lang w:eastAsia="ru-RU"/>
              </w:rPr>
              <w:t>УК-5</w:t>
            </w:r>
          </w:p>
        </w:tc>
        <w:tc>
          <w:tcPr>
            <w:tcW w:w="2693" w:type="dxa"/>
          </w:tcPr>
          <w:p w:rsidR="00E760B2" w:rsidRPr="00FC03CD" w:rsidRDefault="00E760B2" w:rsidP="00E760B2">
            <w:pPr>
              <w:contextualSpacing/>
              <w:jc w:val="both"/>
              <w:rPr>
                <w:lang w:eastAsia="ru-RU"/>
              </w:rPr>
            </w:pPr>
            <w:r w:rsidRPr="00FC03CD">
              <w:rPr>
                <w:lang w:eastAsia="ru-RU"/>
              </w:rPr>
              <w:t>УК-5.1 Знать:</w:t>
            </w:r>
            <w:r w:rsidRPr="00FC03CD">
              <w:t xml:space="preserve"> </w:t>
            </w:r>
            <w:r w:rsidR="00FC03CD" w:rsidRPr="00FC03CD">
              <w:rPr>
                <w:lang w:eastAsia="ru-RU"/>
              </w:rPr>
              <w:t>движущие силы и закономерности исторического процесса;</w:t>
            </w:r>
          </w:p>
          <w:p w:rsidR="00820ABF" w:rsidRPr="00820ABF" w:rsidRDefault="00E760B2" w:rsidP="00E760B2">
            <w:pPr>
              <w:contextualSpacing/>
              <w:jc w:val="both"/>
              <w:rPr>
                <w:lang w:eastAsia="ru-RU"/>
              </w:rPr>
            </w:pPr>
            <w:r w:rsidRPr="00820ABF">
              <w:rPr>
                <w:lang w:eastAsia="ru-RU"/>
              </w:rPr>
              <w:t xml:space="preserve">УК-5.2. </w:t>
            </w:r>
          </w:p>
          <w:p w:rsidR="00E760B2" w:rsidRPr="000852E2" w:rsidRDefault="00E760B2" w:rsidP="00E760B2">
            <w:pPr>
              <w:contextualSpacing/>
              <w:jc w:val="both"/>
              <w:rPr>
                <w:highlight w:val="yellow"/>
                <w:lang w:eastAsia="ru-RU"/>
              </w:rPr>
            </w:pPr>
            <w:r w:rsidRPr="00820ABF">
              <w:rPr>
                <w:lang w:eastAsia="ru-RU"/>
              </w:rPr>
              <w:t xml:space="preserve">Уметь: </w:t>
            </w:r>
            <w:r w:rsidR="00820ABF" w:rsidRPr="00820ABF">
              <w:rPr>
                <w:lang w:eastAsia="ru-RU"/>
              </w:rPr>
              <w:t>работать с разноплановыми источниками</w:t>
            </w:r>
          </w:p>
        </w:tc>
        <w:tc>
          <w:tcPr>
            <w:tcW w:w="1984" w:type="dxa"/>
            <w:tcBorders>
              <w:top w:val="single" w:sz="6" w:space="0" w:color="000000"/>
              <w:left w:val="single" w:sz="6" w:space="0" w:color="000000"/>
              <w:bottom w:val="single" w:sz="6" w:space="0" w:color="000000"/>
              <w:right w:val="single" w:sz="6" w:space="0" w:color="000000"/>
            </w:tcBorders>
          </w:tcPr>
          <w:p w:rsidR="00E760B2" w:rsidRPr="000852E2" w:rsidRDefault="008D51E6" w:rsidP="008D51E6">
            <w:pPr>
              <w:pStyle w:val="a5"/>
              <w:rPr>
                <w:highlight w:val="yellow"/>
              </w:rPr>
            </w:pPr>
            <w:r w:rsidRPr="008D51E6">
              <w:rPr>
                <w:w w:val="90"/>
              </w:rPr>
              <w:t>Конспект лекций</w:t>
            </w:r>
            <w:r>
              <w:rPr>
                <w:w w:val="90"/>
              </w:rPr>
              <w:t>, у</w:t>
            </w:r>
            <w:r w:rsidR="00E760B2" w:rsidRPr="008460AE">
              <w:rPr>
                <w:w w:val="90"/>
              </w:rPr>
              <w:t xml:space="preserve">стный опрос, участие в дискуссии </w:t>
            </w:r>
          </w:p>
        </w:tc>
      </w:tr>
      <w:tr w:rsidR="00E760B2" w:rsidRPr="000852E2" w:rsidTr="000D0515">
        <w:tc>
          <w:tcPr>
            <w:tcW w:w="560" w:type="dxa"/>
            <w:shd w:val="clear" w:color="auto" w:fill="auto"/>
          </w:tcPr>
          <w:p w:rsidR="00E760B2" w:rsidRPr="006E082A" w:rsidRDefault="00E760B2" w:rsidP="00E760B2">
            <w:pPr>
              <w:rPr>
                <w:lang w:eastAsia="ru-RU"/>
              </w:rPr>
            </w:pPr>
            <w:r w:rsidRPr="006E082A">
              <w:rPr>
                <w:lang w:eastAsia="ru-RU"/>
              </w:rPr>
              <w:t>3</w:t>
            </w:r>
          </w:p>
        </w:tc>
        <w:tc>
          <w:tcPr>
            <w:tcW w:w="2667" w:type="dxa"/>
          </w:tcPr>
          <w:p w:rsidR="00E760B2" w:rsidRPr="00A10975" w:rsidRDefault="00E760B2" w:rsidP="00E760B2">
            <w:pPr>
              <w:jc w:val="both"/>
            </w:pPr>
            <w:r w:rsidRPr="004077DC">
              <w:t>Становление и развитие европейской средневековой цивилизации.</w:t>
            </w:r>
          </w:p>
          <w:p w:rsidR="00E760B2" w:rsidRDefault="00E760B2" w:rsidP="00E760B2">
            <w:pPr>
              <w:jc w:val="both"/>
            </w:pPr>
            <w:r w:rsidRPr="004077DC">
              <w:t>Государства Востока в средние века.</w:t>
            </w:r>
          </w:p>
          <w:p w:rsidR="00E760B2" w:rsidRPr="000852E2" w:rsidRDefault="00E760B2" w:rsidP="00E760B2">
            <w:pPr>
              <w:rPr>
                <w:highlight w:val="yellow"/>
                <w:lang w:eastAsia="ru-RU"/>
              </w:rPr>
            </w:pPr>
          </w:p>
        </w:tc>
        <w:tc>
          <w:tcPr>
            <w:tcW w:w="1843" w:type="dxa"/>
            <w:shd w:val="clear" w:color="auto" w:fill="auto"/>
          </w:tcPr>
          <w:p w:rsidR="00E760B2" w:rsidRPr="006E082A" w:rsidRDefault="00E760B2" w:rsidP="00E760B2">
            <w:pPr>
              <w:jc w:val="center"/>
              <w:rPr>
                <w:lang w:eastAsia="ru-RU"/>
              </w:rPr>
            </w:pPr>
            <w:r w:rsidRPr="006E082A">
              <w:rPr>
                <w:lang w:eastAsia="ru-RU"/>
              </w:rPr>
              <w:t>УК-5</w:t>
            </w:r>
          </w:p>
        </w:tc>
        <w:tc>
          <w:tcPr>
            <w:tcW w:w="2693" w:type="dxa"/>
          </w:tcPr>
          <w:p w:rsidR="00E760B2" w:rsidRPr="00FC03CD" w:rsidRDefault="00E760B2" w:rsidP="00E760B2">
            <w:pPr>
              <w:contextualSpacing/>
              <w:jc w:val="both"/>
              <w:rPr>
                <w:lang w:eastAsia="ru-RU"/>
              </w:rPr>
            </w:pPr>
            <w:r w:rsidRPr="00FC03CD">
              <w:rPr>
                <w:lang w:eastAsia="ru-RU"/>
              </w:rPr>
              <w:t xml:space="preserve">УК-5.1 </w:t>
            </w:r>
          </w:p>
          <w:p w:rsidR="00E760B2" w:rsidRDefault="00E760B2" w:rsidP="00E760B2">
            <w:pPr>
              <w:contextualSpacing/>
              <w:jc w:val="both"/>
              <w:rPr>
                <w:lang w:eastAsia="ru-RU"/>
              </w:rPr>
            </w:pPr>
            <w:r w:rsidRPr="00FC03CD">
              <w:rPr>
                <w:lang w:eastAsia="ru-RU"/>
              </w:rPr>
              <w:t xml:space="preserve">Знать: </w:t>
            </w:r>
            <w:r w:rsidR="00FC03CD" w:rsidRPr="00FC03CD">
              <w:rPr>
                <w:lang w:eastAsia="ru-RU"/>
              </w:rPr>
              <w:t>место человека в историческом процессе, политической организации общества;</w:t>
            </w:r>
          </w:p>
          <w:p w:rsidR="008D51E6" w:rsidRPr="008D51E6" w:rsidRDefault="008D51E6" w:rsidP="008D51E6">
            <w:pPr>
              <w:contextualSpacing/>
              <w:jc w:val="both"/>
              <w:rPr>
                <w:lang w:eastAsia="ru-RU"/>
              </w:rPr>
            </w:pPr>
            <w:r w:rsidRPr="008D51E6">
              <w:rPr>
                <w:lang w:eastAsia="ru-RU"/>
              </w:rPr>
              <w:t xml:space="preserve">УК-5.2. </w:t>
            </w:r>
          </w:p>
          <w:p w:rsidR="008D51E6" w:rsidRPr="00FC03CD" w:rsidRDefault="008D51E6" w:rsidP="008D51E6">
            <w:pPr>
              <w:contextualSpacing/>
              <w:jc w:val="both"/>
              <w:rPr>
                <w:lang w:eastAsia="ru-RU"/>
              </w:rPr>
            </w:pPr>
            <w:r w:rsidRPr="008D51E6">
              <w:rPr>
                <w:lang w:eastAsia="ru-RU"/>
              </w:rPr>
              <w:t>Уметь: работать с разноплановыми источниками</w:t>
            </w:r>
          </w:p>
        </w:tc>
        <w:tc>
          <w:tcPr>
            <w:tcW w:w="1984" w:type="dxa"/>
            <w:tcBorders>
              <w:top w:val="single" w:sz="6" w:space="0" w:color="000000"/>
              <w:left w:val="single" w:sz="6" w:space="0" w:color="000000"/>
              <w:bottom w:val="single" w:sz="6" w:space="0" w:color="000000"/>
              <w:right w:val="single" w:sz="6" w:space="0" w:color="000000"/>
            </w:tcBorders>
          </w:tcPr>
          <w:p w:rsidR="00E760B2" w:rsidRDefault="00E760B2" w:rsidP="00E760B2">
            <w:pPr>
              <w:rPr>
                <w:w w:val="90"/>
                <w:lang w:eastAsia="ru-RU"/>
              </w:rPr>
            </w:pPr>
            <w:r w:rsidRPr="00F033FB">
              <w:rPr>
                <w:w w:val="90"/>
                <w:lang w:eastAsia="ru-RU"/>
              </w:rPr>
              <w:t xml:space="preserve">Конспект с подготовкой к семинарскому занятию. </w:t>
            </w:r>
          </w:p>
          <w:p w:rsidR="00E760B2" w:rsidRPr="000852E2" w:rsidRDefault="00E760B2" w:rsidP="00E760B2">
            <w:pPr>
              <w:rPr>
                <w:highlight w:val="yellow"/>
              </w:rPr>
            </w:pPr>
            <w:r w:rsidRPr="00F033FB">
              <w:rPr>
                <w:w w:val="90"/>
                <w:lang w:eastAsia="ru-RU"/>
              </w:rPr>
              <w:t xml:space="preserve">Доклад. </w:t>
            </w:r>
          </w:p>
        </w:tc>
      </w:tr>
      <w:tr w:rsidR="00E760B2" w:rsidRPr="000852E2" w:rsidTr="000D0515">
        <w:tc>
          <w:tcPr>
            <w:tcW w:w="560" w:type="dxa"/>
            <w:shd w:val="clear" w:color="auto" w:fill="auto"/>
          </w:tcPr>
          <w:p w:rsidR="00E760B2" w:rsidRPr="006E082A" w:rsidRDefault="00E760B2" w:rsidP="00E760B2">
            <w:pPr>
              <w:rPr>
                <w:lang w:eastAsia="ru-RU"/>
              </w:rPr>
            </w:pPr>
            <w:r w:rsidRPr="006E082A">
              <w:rPr>
                <w:lang w:eastAsia="ru-RU"/>
              </w:rPr>
              <w:t>4</w:t>
            </w:r>
          </w:p>
        </w:tc>
        <w:tc>
          <w:tcPr>
            <w:tcW w:w="2667" w:type="dxa"/>
          </w:tcPr>
          <w:p w:rsidR="00E760B2" w:rsidRDefault="00E760B2" w:rsidP="00E760B2">
            <w:pPr>
              <w:jc w:val="both"/>
            </w:pPr>
            <w:r w:rsidRPr="00A10975">
              <w:t>Мир</w:t>
            </w:r>
            <w:r w:rsidRPr="004077DC">
              <w:t>: переход к новому времени.</w:t>
            </w:r>
          </w:p>
          <w:p w:rsidR="00E760B2" w:rsidRPr="000852E2" w:rsidRDefault="00E760B2" w:rsidP="00E760B2">
            <w:pPr>
              <w:rPr>
                <w:highlight w:val="yellow"/>
                <w:lang w:eastAsia="ru-RU"/>
              </w:rPr>
            </w:pPr>
          </w:p>
        </w:tc>
        <w:tc>
          <w:tcPr>
            <w:tcW w:w="1843" w:type="dxa"/>
            <w:shd w:val="clear" w:color="auto" w:fill="auto"/>
          </w:tcPr>
          <w:p w:rsidR="00E760B2" w:rsidRPr="006E082A" w:rsidRDefault="00E760B2" w:rsidP="00E760B2">
            <w:pPr>
              <w:jc w:val="center"/>
              <w:rPr>
                <w:lang w:eastAsia="ru-RU"/>
              </w:rPr>
            </w:pPr>
            <w:r w:rsidRPr="006E082A">
              <w:rPr>
                <w:lang w:eastAsia="ru-RU"/>
              </w:rPr>
              <w:t>УК-5</w:t>
            </w:r>
          </w:p>
        </w:tc>
        <w:tc>
          <w:tcPr>
            <w:tcW w:w="2693" w:type="dxa"/>
          </w:tcPr>
          <w:p w:rsidR="00E760B2" w:rsidRPr="00FC03CD" w:rsidRDefault="00E760B2" w:rsidP="00E760B2">
            <w:pPr>
              <w:contextualSpacing/>
              <w:jc w:val="both"/>
              <w:rPr>
                <w:lang w:eastAsia="ru-RU"/>
              </w:rPr>
            </w:pPr>
            <w:r w:rsidRPr="00FC03CD">
              <w:rPr>
                <w:lang w:eastAsia="ru-RU"/>
              </w:rPr>
              <w:t>УК-5.1</w:t>
            </w:r>
          </w:p>
          <w:p w:rsidR="00E760B2" w:rsidRPr="000852E2" w:rsidRDefault="00E760B2" w:rsidP="00E760B2">
            <w:pPr>
              <w:contextualSpacing/>
              <w:jc w:val="both"/>
              <w:rPr>
                <w:highlight w:val="yellow"/>
                <w:lang w:eastAsia="ru-RU"/>
              </w:rPr>
            </w:pPr>
            <w:r w:rsidRPr="00FC03CD">
              <w:rPr>
                <w:lang w:eastAsia="ru-RU"/>
              </w:rPr>
              <w:t>Знать</w:t>
            </w:r>
            <w:r w:rsidR="00FC03CD" w:rsidRPr="00FC03CD">
              <w:rPr>
                <w:lang w:eastAsia="ru-RU"/>
              </w:rPr>
              <w:t>; различные подходы к оценке и периодизации всемирной и отечественной истории</w:t>
            </w:r>
            <w:r w:rsidRPr="00FC03CD">
              <w:rPr>
                <w:lang w:eastAsia="ru-RU"/>
              </w:rPr>
              <w:t>.</w:t>
            </w:r>
          </w:p>
          <w:p w:rsidR="00E760B2" w:rsidRPr="008D51E6" w:rsidRDefault="00E760B2" w:rsidP="00E760B2">
            <w:pPr>
              <w:suppressAutoHyphens w:val="0"/>
              <w:contextualSpacing/>
              <w:rPr>
                <w:lang w:eastAsia="ru-RU"/>
              </w:rPr>
            </w:pPr>
            <w:r w:rsidRPr="008D51E6">
              <w:rPr>
                <w:lang w:eastAsia="ru-RU"/>
              </w:rPr>
              <w:t>УК-</w:t>
            </w:r>
            <w:r w:rsidR="00820ABF" w:rsidRPr="008D51E6">
              <w:rPr>
                <w:lang w:eastAsia="ru-RU"/>
              </w:rPr>
              <w:t>5</w:t>
            </w:r>
            <w:r w:rsidRPr="008D51E6">
              <w:rPr>
                <w:lang w:eastAsia="ru-RU"/>
              </w:rPr>
              <w:t>.3</w:t>
            </w:r>
          </w:p>
          <w:p w:rsidR="00E760B2" w:rsidRPr="000852E2" w:rsidRDefault="00E760B2" w:rsidP="00E760B2">
            <w:pPr>
              <w:suppressAutoHyphens w:val="0"/>
              <w:contextualSpacing/>
              <w:jc w:val="both"/>
              <w:rPr>
                <w:highlight w:val="yellow"/>
                <w:lang w:eastAsia="ru-RU"/>
              </w:rPr>
            </w:pPr>
            <w:r w:rsidRPr="008D51E6">
              <w:rPr>
                <w:lang w:eastAsia="ru-RU"/>
              </w:rPr>
              <w:t xml:space="preserve">Владеть: </w:t>
            </w:r>
            <w:r w:rsidR="008D51E6" w:rsidRPr="008D51E6">
              <w:rPr>
                <w:lang w:eastAsia="ru-RU"/>
              </w:rPr>
              <w:t>представлениями о событиях всемирного исторического процесса, основанными на принципе историзма;</w:t>
            </w:r>
          </w:p>
        </w:tc>
        <w:tc>
          <w:tcPr>
            <w:tcW w:w="1984" w:type="dxa"/>
            <w:tcBorders>
              <w:top w:val="single" w:sz="6" w:space="0" w:color="000000"/>
              <w:left w:val="single" w:sz="6" w:space="0" w:color="000000"/>
              <w:bottom w:val="single" w:sz="6" w:space="0" w:color="000000"/>
              <w:right w:val="single" w:sz="6" w:space="0" w:color="000000"/>
            </w:tcBorders>
          </w:tcPr>
          <w:p w:rsidR="00E760B2" w:rsidRPr="000852E2" w:rsidRDefault="00E760B2" w:rsidP="00E760B2">
            <w:pPr>
              <w:rPr>
                <w:highlight w:val="yellow"/>
              </w:rPr>
            </w:pPr>
            <w:r w:rsidRPr="008460AE">
              <w:rPr>
                <w:w w:val="90"/>
                <w:lang w:eastAsia="ru-RU"/>
              </w:rPr>
              <w:t>Доклады по вопросам семинара с последующим обсуждением; участие в дискуссии по вопрос</w:t>
            </w:r>
            <w:r>
              <w:rPr>
                <w:w w:val="90"/>
                <w:lang w:eastAsia="ru-RU"/>
              </w:rPr>
              <w:t>ам.</w:t>
            </w:r>
            <w:r w:rsidRPr="008460AE">
              <w:rPr>
                <w:w w:val="90"/>
                <w:lang w:eastAsia="ru-RU"/>
              </w:rPr>
              <w:t xml:space="preserve"> </w:t>
            </w:r>
          </w:p>
        </w:tc>
      </w:tr>
      <w:tr w:rsidR="00E760B2" w:rsidRPr="000852E2" w:rsidTr="000D0515">
        <w:tc>
          <w:tcPr>
            <w:tcW w:w="560" w:type="dxa"/>
            <w:shd w:val="clear" w:color="auto" w:fill="auto"/>
          </w:tcPr>
          <w:p w:rsidR="00E760B2" w:rsidRPr="006E082A" w:rsidRDefault="00E760B2" w:rsidP="00E760B2">
            <w:pPr>
              <w:rPr>
                <w:lang w:eastAsia="ru-RU"/>
              </w:rPr>
            </w:pPr>
            <w:r w:rsidRPr="006E082A">
              <w:rPr>
                <w:lang w:eastAsia="ru-RU"/>
              </w:rPr>
              <w:t>5</w:t>
            </w:r>
          </w:p>
        </w:tc>
        <w:tc>
          <w:tcPr>
            <w:tcW w:w="2667" w:type="dxa"/>
          </w:tcPr>
          <w:p w:rsidR="00E760B2" w:rsidRDefault="00E760B2" w:rsidP="00E760B2">
            <w:pPr>
              <w:jc w:val="both"/>
            </w:pPr>
            <w:r w:rsidRPr="00A10975">
              <w:t>М</w:t>
            </w:r>
            <w:r w:rsidRPr="004077DC">
              <w:t xml:space="preserve">ир в </w:t>
            </w:r>
            <w:r w:rsidRPr="004077DC">
              <w:rPr>
                <w:lang w:val="en-US"/>
              </w:rPr>
              <w:t>XVIII</w:t>
            </w:r>
            <w:r w:rsidRPr="004077DC">
              <w:t xml:space="preserve"> в.</w:t>
            </w:r>
          </w:p>
          <w:p w:rsidR="00E760B2" w:rsidRDefault="00E760B2" w:rsidP="00E760B2">
            <w:pPr>
              <w:jc w:val="both"/>
            </w:pPr>
          </w:p>
          <w:p w:rsidR="00E760B2" w:rsidRPr="000852E2" w:rsidRDefault="00E760B2" w:rsidP="00E760B2">
            <w:pPr>
              <w:rPr>
                <w:highlight w:val="yellow"/>
                <w:lang w:eastAsia="ru-RU"/>
              </w:rPr>
            </w:pPr>
          </w:p>
        </w:tc>
        <w:tc>
          <w:tcPr>
            <w:tcW w:w="1843" w:type="dxa"/>
            <w:shd w:val="clear" w:color="auto" w:fill="auto"/>
          </w:tcPr>
          <w:p w:rsidR="00E760B2" w:rsidRPr="006E082A" w:rsidRDefault="00E760B2" w:rsidP="00E760B2">
            <w:pPr>
              <w:jc w:val="center"/>
              <w:rPr>
                <w:lang w:eastAsia="ru-RU"/>
              </w:rPr>
            </w:pPr>
            <w:r w:rsidRPr="006E082A">
              <w:rPr>
                <w:lang w:eastAsia="ru-RU"/>
              </w:rPr>
              <w:t>УК-5</w:t>
            </w:r>
          </w:p>
        </w:tc>
        <w:tc>
          <w:tcPr>
            <w:tcW w:w="2693" w:type="dxa"/>
          </w:tcPr>
          <w:p w:rsidR="00E760B2" w:rsidRPr="00820ABF" w:rsidRDefault="00E760B2" w:rsidP="00E760B2">
            <w:pPr>
              <w:contextualSpacing/>
              <w:jc w:val="both"/>
              <w:rPr>
                <w:lang w:eastAsia="ru-RU"/>
              </w:rPr>
            </w:pPr>
            <w:r w:rsidRPr="00820ABF">
              <w:rPr>
                <w:lang w:eastAsia="ru-RU"/>
              </w:rPr>
              <w:t xml:space="preserve">УК-5.2 </w:t>
            </w:r>
          </w:p>
          <w:p w:rsidR="00E760B2" w:rsidRDefault="00E760B2" w:rsidP="00E760B2">
            <w:pPr>
              <w:contextualSpacing/>
              <w:jc w:val="both"/>
              <w:rPr>
                <w:lang w:eastAsia="ru-RU"/>
              </w:rPr>
            </w:pPr>
            <w:r w:rsidRPr="00820ABF">
              <w:rPr>
                <w:lang w:eastAsia="ru-RU"/>
              </w:rPr>
              <w:t xml:space="preserve">Уметь: </w:t>
            </w:r>
            <w:r w:rsidR="00820ABF" w:rsidRPr="00820ABF">
              <w:rPr>
                <w:lang w:eastAsia="ru-RU"/>
              </w:rPr>
              <w:t>осуществлять эффективный поиск информации и критики источников;</w:t>
            </w:r>
          </w:p>
          <w:p w:rsidR="008D51E6" w:rsidRPr="008D51E6" w:rsidRDefault="008D51E6" w:rsidP="008D51E6">
            <w:pPr>
              <w:contextualSpacing/>
              <w:jc w:val="both"/>
              <w:rPr>
                <w:lang w:eastAsia="ru-RU"/>
              </w:rPr>
            </w:pPr>
            <w:r w:rsidRPr="008D51E6">
              <w:rPr>
                <w:lang w:eastAsia="ru-RU"/>
              </w:rPr>
              <w:t>УК-5.3</w:t>
            </w:r>
          </w:p>
          <w:p w:rsidR="008D51E6" w:rsidRPr="000852E2" w:rsidRDefault="008D51E6" w:rsidP="008D51E6">
            <w:pPr>
              <w:contextualSpacing/>
              <w:jc w:val="both"/>
              <w:rPr>
                <w:highlight w:val="yellow"/>
                <w:lang w:eastAsia="ru-RU"/>
              </w:rPr>
            </w:pPr>
            <w:r w:rsidRPr="008D51E6">
              <w:rPr>
                <w:lang w:eastAsia="ru-RU"/>
              </w:rPr>
              <w:t>Владеть: навыками анализа исторических источников</w:t>
            </w:r>
          </w:p>
        </w:tc>
        <w:tc>
          <w:tcPr>
            <w:tcW w:w="1984" w:type="dxa"/>
            <w:tcBorders>
              <w:top w:val="single" w:sz="6" w:space="0" w:color="000000"/>
              <w:left w:val="single" w:sz="6" w:space="0" w:color="000000"/>
              <w:bottom w:val="single" w:sz="6" w:space="0" w:color="000000"/>
              <w:right w:val="single" w:sz="6" w:space="0" w:color="000000"/>
            </w:tcBorders>
          </w:tcPr>
          <w:p w:rsidR="00E760B2" w:rsidRPr="000852E2" w:rsidRDefault="00E760B2" w:rsidP="00E760B2">
            <w:pPr>
              <w:rPr>
                <w:highlight w:val="yellow"/>
              </w:rPr>
            </w:pPr>
            <w:r w:rsidRPr="008460AE">
              <w:rPr>
                <w:w w:val="90"/>
                <w:lang w:eastAsia="ru-RU"/>
              </w:rPr>
              <w:t xml:space="preserve">Доклады по вопросам семинара с последующим обсуждением; участие в дискуссии </w:t>
            </w:r>
          </w:p>
        </w:tc>
      </w:tr>
      <w:tr w:rsidR="00E760B2" w:rsidRPr="000852E2" w:rsidTr="000D0515">
        <w:trPr>
          <w:trHeight w:val="3423"/>
        </w:trPr>
        <w:tc>
          <w:tcPr>
            <w:tcW w:w="560" w:type="dxa"/>
            <w:shd w:val="clear" w:color="auto" w:fill="auto"/>
          </w:tcPr>
          <w:p w:rsidR="00E760B2" w:rsidRPr="006E082A" w:rsidRDefault="00E760B2" w:rsidP="00E760B2">
            <w:pPr>
              <w:rPr>
                <w:lang w:eastAsia="ru-RU"/>
              </w:rPr>
            </w:pPr>
            <w:r w:rsidRPr="006E082A">
              <w:rPr>
                <w:lang w:eastAsia="ru-RU"/>
              </w:rPr>
              <w:lastRenderedPageBreak/>
              <w:t>6</w:t>
            </w:r>
          </w:p>
        </w:tc>
        <w:tc>
          <w:tcPr>
            <w:tcW w:w="2667" w:type="dxa"/>
          </w:tcPr>
          <w:p w:rsidR="00E760B2" w:rsidRDefault="00E760B2" w:rsidP="00E760B2">
            <w:pPr>
              <w:jc w:val="both"/>
            </w:pPr>
            <w:r w:rsidRPr="00A10975">
              <w:t>М</w:t>
            </w:r>
            <w:r w:rsidRPr="004077DC">
              <w:t xml:space="preserve">ир в </w:t>
            </w:r>
            <w:r w:rsidRPr="004077DC">
              <w:rPr>
                <w:lang w:val="en-US"/>
              </w:rPr>
              <w:t>XIX</w:t>
            </w:r>
            <w:r w:rsidRPr="004077DC">
              <w:t xml:space="preserve"> – начале XX в.</w:t>
            </w:r>
          </w:p>
          <w:p w:rsidR="00E760B2" w:rsidRDefault="00E760B2" w:rsidP="00E760B2">
            <w:pPr>
              <w:jc w:val="both"/>
            </w:pPr>
          </w:p>
          <w:p w:rsidR="00E760B2" w:rsidRPr="000852E2" w:rsidRDefault="00E760B2" w:rsidP="00E760B2">
            <w:pPr>
              <w:rPr>
                <w:highlight w:val="yellow"/>
                <w:lang w:eastAsia="ru-RU"/>
              </w:rPr>
            </w:pPr>
          </w:p>
        </w:tc>
        <w:tc>
          <w:tcPr>
            <w:tcW w:w="1843" w:type="dxa"/>
            <w:shd w:val="clear" w:color="auto" w:fill="auto"/>
          </w:tcPr>
          <w:p w:rsidR="00E760B2" w:rsidRPr="006E082A" w:rsidRDefault="00E760B2" w:rsidP="00E760B2">
            <w:pPr>
              <w:jc w:val="center"/>
              <w:rPr>
                <w:lang w:eastAsia="ru-RU"/>
              </w:rPr>
            </w:pPr>
            <w:r w:rsidRPr="006E082A">
              <w:rPr>
                <w:lang w:eastAsia="ru-RU"/>
              </w:rPr>
              <w:t>УК-5</w:t>
            </w:r>
          </w:p>
        </w:tc>
        <w:tc>
          <w:tcPr>
            <w:tcW w:w="2693" w:type="dxa"/>
          </w:tcPr>
          <w:p w:rsidR="00820ABF" w:rsidRPr="00820ABF" w:rsidRDefault="00820ABF" w:rsidP="00820ABF">
            <w:pPr>
              <w:contextualSpacing/>
              <w:jc w:val="both"/>
              <w:rPr>
                <w:lang w:eastAsia="ru-RU"/>
              </w:rPr>
            </w:pPr>
            <w:r w:rsidRPr="00820ABF">
              <w:rPr>
                <w:lang w:eastAsia="ru-RU"/>
              </w:rPr>
              <w:t>УК-5.1</w:t>
            </w:r>
          </w:p>
          <w:p w:rsidR="00820ABF" w:rsidRPr="00820ABF" w:rsidRDefault="00820ABF" w:rsidP="00820ABF">
            <w:pPr>
              <w:contextualSpacing/>
              <w:jc w:val="both"/>
              <w:rPr>
                <w:lang w:eastAsia="ru-RU"/>
              </w:rPr>
            </w:pPr>
            <w:r w:rsidRPr="00820ABF">
              <w:rPr>
                <w:lang w:eastAsia="ru-RU"/>
              </w:rPr>
              <w:t>Знать;</w:t>
            </w:r>
            <w:r>
              <w:rPr>
                <w:lang w:eastAsia="ru-RU"/>
              </w:rPr>
              <w:t xml:space="preserve"> </w:t>
            </w:r>
            <w:r w:rsidRPr="00820ABF">
              <w:rPr>
                <w:lang w:eastAsia="ru-RU"/>
              </w:rPr>
              <w:t xml:space="preserve">важнейшие достижения культуры и системы ценностей, сформировавшиеся в ходе исторического развития; </w:t>
            </w:r>
          </w:p>
          <w:p w:rsidR="00E760B2" w:rsidRPr="00820ABF" w:rsidRDefault="00E760B2" w:rsidP="00E760B2">
            <w:pPr>
              <w:contextualSpacing/>
              <w:jc w:val="both"/>
              <w:rPr>
                <w:lang w:eastAsia="ru-RU"/>
              </w:rPr>
            </w:pPr>
            <w:r w:rsidRPr="00820ABF">
              <w:rPr>
                <w:lang w:eastAsia="ru-RU"/>
              </w:rPr>
              <w:t xml:space="preserve">УК-5.2 </w:t>
            </w:r>
          </w:p>
          <w:p w:rsidR="00820ABF" w:rsidRPr="00820ABF" w:rsidRDefault="00E760B2" w:rsidP="00E760B2">
            <w:pPr>
              <w:contextualSpacing/>
              <w:jc w:val="both"/>
              <w:rPr>
                <w:lang w:eastAsia="ru-RU"/>
              </w:rPr>
            </w:pPr>
            <w:r w:rsidRPr="00820ABF">
              <w:rPr>
                <w:lang w:eastAsia="ru-RU"/>
              </w:rPr>
              <w:t>Уметь:</w:t>
            </w:r>
            <w:r w:rsidRPr="00820ABF">
              <w:t xml:space="preserve"> </w:t>
            </w:r>
            <w:r w:rsidR="00820ABF" w:rsidRPr="00820ABF">
              <w:rPr>
                <w:lang w:eastAsia="ru-RU"/>
              </w:rPr>
              <w:t xml:space="preserve">формировать и аргументировано отстаивать собственную позицию по различным проблемам всеобщей истории;  </w:t>
            </w:r>
          </w:p>
          <w:p w:rsidR="00E760B2" w:rsidRPr="000852E2" w:rsidRDefault="00E760B2" w:rsidP="00E760B2">
            <w:pPr>
              <w:suppressAutoHyphens w:val="0"/>
              <w:contextualSpacing/>
              <w:jc w:val="both"/>
              <w:rPr>
                <w:highlight w:val="yellow"/>
                <w:lang w:eastAsia="ru-RU"/>
              </w:rPr>
            </w:pPr>
          </w:p>
        </w:tc>
        <w:tc>
          <w:tcPr>
            <w:tcW w:w="1984" w:type="dxa"/>
            <w:tcBorders>
              <w:top w:val="single" w:sz="6" w:space="0" w:color="000000"/>
              <w:left w:val="single" w:sz="6" w:space="0" w:color="000000"/>
              <w:bottom w:val="single" w:sz="6" w:space="0" w:color="000000"/>
              <w:right w:val="single" w:sz="6" w:space="0" w:color="000000"/>
            </w:tcBorders>
          </w:tcPr>
          <w:p w:rsidR="00E760B2" w:rsidRPr="000852E2" w:rsidRDefault="00E760B2" w:rsidP="00E760B2">
            <w:pPr>
              <w:rPr>
                <w:highlight w:val="yellow"/>
              </w:rPr>
            </w:pPr>
            <w:r w:rsidRPr="008460AE">
              <w:rPr>
                <w:w w:val="90"/>
                <w:lang w:eastAsia="ru-RU"/>
              </w:rPr>
              <w:t xml:space="preserve">Доклады по вопросам семинара с последующим обсуждением и выражением точки зрения современных историков </w:t>
            </w:r>
          </w:p>
        </w:tc>
      </w:tr>
      <w:tr w:rsidR="00E760B2" w:rsidRPr="000852E2" w:rsidTr="000D0515">
        <w:tc>
          <w:tcPr>
            <w:tcW w:w="560" w:type="dxa"/>
            <w:shd w:val="clear" w:color="auto" w:fill="auto"/>
          </w:tcPr>
          <w:p w:rsidR="00E760B2" w:rsidRPr="006E082A" w:rsidRDefault="00E760B2" w:rsidP="00E760B2">
            <w:pPr>
              <w:rPr>
                <w:lang w:eastAsia="ru-RU"/>
              </w:rPr>
            </w:pPr>
            <w:r w:rsidRPr="006E082A">
              <w:rPr>
                <w:lang w:eastAsia="ru-RU"/>
              </w:rPr>
              <w:t>7</w:t>
            </w:r>
          </w:p>
        </w:tc>
        <w:tc>
          <w:tcPr>
            <w:tcW w:w="2667" w:type="dxa"/>
          </w:tcPr>
          <w:p w:rsidR="00E760B2" w:rsidRDefault="00E760B2" w:rsidP="00E760B2">
            <w:pPr>
              <w:jc w:val="both"/>
            </w:pPr>
            <w:r w:rsidRPr="004077DC">
              <w:t xml:space="preserve">Мировые войны </w:t>
            </w:r>
            <w:r w:rsidRPr="004077DC">
              <w:rPr>
                <w:lang w:val="en-US"/>
              </w:rPr>
              <w:t>XX</w:t>
            </w:r>
            <w:r w:rsidRPr="004077DC">
              <w:t xml:space="preserve"> века</w:t>
            </w:r>
            <w:r w:rsidRPr="00A10975">
              <w:t>. Мир между двумя мировыми войнами.</w:t>
            </w:r>
          </w:p>
          <w:p w:rsidR="00E760B2" w:rsidRPr="000852E2" w:rsidRDefault="00E760B2" w:rsidP="00E760B2">
            <w:pPr>
              <w:jc w:val="both"/>
              <w:rPr>
                <w:highlight w:val="yellow"/>
                <w:lang w:eastAsia="ru-RU"/>
              </w:rPr>
            </w:pPr>
          </w:p>
        </w:tc>
        <w:tc>
          <w:tcPr>
            <w:tcW w:w="1843" w:type="dxa"/>
            <w:shd w:val="clear" w:color="auto" w:fill="auto"/>
          </w:tcPr>
          <w:p w:rsidR="00E760B2" w:rsidRPr="006E082A" w:rsidRDefault="00E760B2" w:rsidP="00E760B2">
            <w:pPr>
              <w:jc w:val="center"/>
              <w:rPr>
                <w:lang w:eastAsia="ru-RU"/>
              </w:rPr>
            </w:pPr>
            <w:r w:rsidRPr="006E082A">
              <w:rPr>
                <w:lang w:eastAsia="ru-RU"/>
              </w:rPr>
              <w:t>УК-5</w:t>
            </w:r>
          </w:p>
        </w:tc>
        <w:tc>
          <w:tcPr>
            <w:tcW w:w="2693" w:type="dxa"/>
          </w:tcPr>
          <w:p w:rsidR="00820ABF" w:rsidRPr="00820ABF" w:rsidRDefault="00820ABF" w:rsidP="00820ABF">
            <w:pPr>
              <w:suppressAutoHyphens w:val="0"/>
              <w:contextualSpacing/>
              <w:jc w:val="both"/>
              <w:rPr>
                <w:lang w:eastAsia="ru-RU"/>
              </w:rPr>
            </w:pPr>
            <w:r w:rsidRPr="00820ABF">
              <w:rPr>
                <w:lang w:eastAsia="ru-RU"/>
              </w:rPr>
              <w:t>УК-5.1</w:t>
            </w:r>
          </w:p>
          <w:p w:rsidR="00820ABF" w:rsidRDefault="00820ABF" w:rsidP="00E760B2">
            <w:pPr>
              <w:suppressAutoHyphens w:val="0"/>
              <w:contextualSpacing/>
              <w:jc w:val="both"/>
              <w:rPr>
                <w:lang w:eastAsia="ru-RU"/>
              </w:rPr>
            </w:pPr>
            <w:r w:rsidRPr="00820ABF">
              <w:rPr>
                <w:lang w:eastAsia="ru-RU"/>
              </w:rPr>
              <w:t>Знать;</w:t>
            </w:r>
            <w:r>
              <w:rPr>
                <w:lang w:eastAsia="ru-RU"/>
              </w:rPr>
              <w:t xml:space="preserve"> </w:t>
            </w:r>
            <w:r w:rsidRPr="00820ABF">
              <w:rPr>
                <w:lang w:eastAsia="ru-RU"/>
              </w:rPr>
              <w:t>выдающихся деятелей отечественной и всеобщей истории;</w:t>
            </w:r>
          </w:p>
          <w:p w:rsidR="008D51E6" w:rsidRPr="008D51E6" w:rsidRDefault="008D51E6" w:rsidP="008D51E6">
            <w:pPr>
              <w:suppressAutoHyphens w:val="0"/>
              <w:contextualSpacing/>
              <w:jc w:val="both"/>
              <w:rPr>
                <w:lang w:eastAsia="ru-RU"/>
              </w:rPr>
            </w:pPr>
            <w:r w:rsidRPr="008D51E6">
              <w:rPr>
                <w:lang w:eastAsia="ru-RU"/>
              </w:rPr>
              <w:t xml:space="preserve">УК-5.2 </w:t>
            </w:r>
          </w:p>
          <w:p w:rsidR="008D51E6" w:rsidRDefault="008D51E6" w:rsidP="008D51E6">
            <w:pPr>
              <w:suppressAutoHyphens w:val="0"/>
              <w:contextualSpacing/>
              <w:jc w:val="both"/>
              <w:rPr>
                <w:lang w:eastAsia="ru-RU"/>
              </w:rPr>
            </w:pPr>
            <w:r w:rsidRPr="008D51E6">
              <w:rPr>
                <w:lang w:eastAsia="ru-RU"/>
              </w:rPr>
              <w:t>Уметь:</w:t>
            </w:r>
          </w:p>
          <w:p w:rsidR="008D51E6" w:rsidRDefault="008D51E6" w:rsidP="00E760B2">
            <w:pPr>
              <w:suppressAutoHyphens w:val="0"/>
              <w:contextualSpacing/>
              <w:jc w:val="both"/>
              <w:rPr>
                <w:lang w:eastAsia="ru-RU"/>
              </w:rPr>
            </w:pPr>
            <w:r w:rsidRPr="008D51E6">
              <w:rPr>
                <w:lang w:eastAsia="ru-RU"/>
              </w:rPr>
              <w:t>соотносить общие исторические процессы и отдельные факты;</w:t>
            </w:r>
          </w:p>
          <w:p w:rsidR="00E760B2" w:rsidRPr="000852E2" w:rsidRDefault="00E760B2" w:rsidP="00E760B2">
            <w:pPr>
              <w:contextualSpacing/>
              <w:jc w:val="both"/>
              <w:rPr>
                <w:highlight w:val="yellow"/>
                <w:lang w:eastAsia="ru-RU"/>
              </w:rPr>
            </w:pPr>
          </w:p>
        </w:tc>
        <w:tc>
          <w:tcPr>
            <w:tcW w:w="1984" w:type="dxa"/>
            <w:tcBorders>
              <w:top w:val="single" w:sz="6" w:space="0" w:color="000000"/>
              <w:left w:val="single" w:sz="6" w:space="0" w:color="000000"/>
              <w:bottom w:val="single" w:sz="6" w:space="0" w:color="000000"/>
              <w:right w:val="single" w:sz="6" w:space="0" w:color="000000"/>
            </w:tcBorders>
          </w:tcPr>
          <w:p w:rsidR="00E760B2" w:rsidRPr="000852E2" w:rsidRDefault="00E760B2" w:rsidP="00E760B2">
            <w:pPr>
              <w:rPr>
                <w:highlight w:val="yellow"/>
              </w:rPr>
            </w:pPr>
            <w:r w:rsidRPr="00F033FB">
              <w:rPr>
                <w:w w:val="90"/>
                <w:lang w:eastAsia="ru-RU"/>
              </w:rPr>
              <w:t>Доклады по вопросам семинара с последующим обсуждением и выражением точки зрения современных историков</w:t>
            </w:r>
          </w:p>
        </w:tc>
      </w:tr>
      <w:tr w:rsidR="00E760B2" w:rsidRPr="000852E2" w:rsidTr="000D0515">
        <w:tc>
          <w:tcPr>
            <w:tcW w:w="560" w:type="dxa"/>
            <w:shd w:val="clear" w:color="auto" w:fill="auto"/>
          </w:tcPr>
          <w:p w:rsidR="00E760B2" w:rsidRPr="006E082A" w:rsidRDefault="00E760B2" w:rsidP="00E760B2">
            <w:pPr>
              <w:rPr>
                <w:lang w:eastAsia="ru-RU"/>
              </w:rPr>
            </w:pPr>
            <w:r w:rsidRPr="006E082A">
              <w:rPr>
                <w:lang w:eastAsia="ru-RU"/>
              </w:rPr>
              <w:t>8</w:t>
            </w:r>
          </w:p>
        </w:tc>
        <w:tc>
          <w:tcPr>
            <w:tcW w:w="2667" w:type="dxa"/>
          </w:tcPr>
          <w:p w:rsidR="00E760B2" w:rsidRDefault="00E760B2" w:rsidP="00E760B2">
            <w:pPr>
              <w:jc w:val="both"/>
            </w:pPr>
            <w:r w:rsidRPr="004077DC">
              <w:t>Становление постиндустриальной цивилизации в эпоху научно-технической революции (вторая половина XX в.).</w:t>
            </w:r>
          </w:p>
          <w:p w:rsidR="00E760B2" w:rsidRPr="000852E2" w:rsidRDefault="00E760B2" w:rsidP="00E760B2">
            <w:pPr>
              <w:jc w:val="both"/>
              <w:rPr>
                <w:highlight w:val="yellow"/>
                <w:lang w:eastAsia="ru-RU"/>
              </w:rPr>
            </w:pPr>
          </w:p>
        </w:tc>
        <w:tc>
          <w:tcPr>
            <w:tcW w:w="1843" w:type="dxa"/>
            <w:shd w:val="clear" w:color="auto" w:fill="auto"/>
          </w:tcPr>
          <w:p w:rsidR="00E760B2" w:rsidRPr="000852E2" w:rsidRDefault="00E760B2" w:rsidP="00E760B2">
            <w:pPr>
              <w:jc w:val="center"/>
              <w:rPr>
                <w:highlight w:val="yellow"/>
                <w:lang w:eastAsia="ru-RU"/>
              </w:rPr>
            </w:pPr>
            <w:r w:rsidRPr="00E760B2">
              <w:rPr>
                <w:lang w:eastAsia="ru-RU"/>
              </w:rPr>
              <w:t>УК-5</w:t>
            </w:r>
          </w:p>
        </w:tc>
        <w:tc>
          <w:tcPr>
            <w:tcW w:w="2693" w:type="dxa"/>
          </w:tcPr>
          <w:p w:rsidR="00820ABF" w:rsidRPr="00820ABF" w:rsidRDefault="00820ABF" w:rsidP="00820ABF">
            <w:pPr>
              <w:suppressAutoHyphens w:val="0"/>
              <w:contextualSpacing/>
              <w:jc w:val="both"/>
              <w:rPr>
                <w:lang w:eastAsia="ru-RU"/>
              </w:rPr>
            </w:pPr>
            <w:r w:rsidRPr="00820ABF">
              <w:rPr>
                <w:lang w:eastAsia="ru-RU"/>
              </w:rPr>
              <w:t>УК-5.1</w:t>
            </w:r>
          </w:p>
          <w:p w:rsidR="00820ABF" w:rsidRPr="00820ABF" w:rsidRDefault="00820ABF" w:rsidP="00820ABF">
            <w:pPr>
              <w:suppressAutoHyphens w:val="0"/>
              <w:contextualSpacing/>
              <w:jc w:val="both"/>
              <w:rPr>
                <w:lang w:eastAsia="ru-RU"/>
              </w:rPr>
            </w:pPr>
            <w:r w:rsidRPr="00820ABF">
              <w:rPr>
                <w:lang w:eastAsia="ru-RU"/>
              </w:rPr>
              <w:t>Знать;</w:t>
            </w:r>
            <w:r>
              <w:rPr>
                <w:lang w:eastAsia="ru-RU"/>
              </w:rPr>
              <w:t xml:space="preserve"> о</w:t>
            </w:r>
            <w:r w:rsidRPr="00820ABF">
              <w:rPr>
                <w:lang w:eastAsia="ru-RU"/>
              </w:rPr>
              <w:t>сновные этапы и ключевые события всемирной истории с древности до наших дней;</w:t>
            </w:r>
          </w:p>
          <w:p w:rsidR="00E760B2" w:rsidRPr="00820ABF" w:rsidRDefault="00E760B2" w:rsidP="00E760B2">
            <w:pPr>
              <w:suppressAutoHyphens w:val="0"/>
              <w:contextualSpacing/>
              <w:jc w:val="both"/>
              <w:rPr>
                <w:lang w:eastAsia="ru-RU"/>
              </w:rPr>
            </w:pPr>
            <w:r w:rsidRPr="00820ABF">
              <w:rPr>
                <w:lang w:eastAsia="ru-RU"/>
              </w:rPr>
              <w:t>УК-5.2</w:t>
            </w:r>
          </w:p>
          <w:p w:rsidR="00E760B2" w:rsidRPr="000852E2" w:rsidRDefault="00E760B2" w:rsidP="00E760B2">
            <w:pPr>
              <w:suppressAutoHyphens w:val="0"/>
              <w:contextualSpacing/>
              <w:jc w:val="both"/>
              <w:rPr>
                <w:highlight w:val="yellow"/>
                <w:lang w:eastAsia="ru-RU"/>
              </w:rPr>
            </w:pPr>
            <w:r w:rsidRPr="00820ABF">
              <w:rPr>
                <w:lang w:eastAsia="ru-RU"/>
              </w:rPr>
              <w:t xml:space="preserve">Уметь: </w:t>
            </w:r>
            <w:r w:rsidR="00820ABF" w:rsidRPr="00820ABF">
              <w:rPr>
                <w:lang w:eastAsia="ru-RU"/>
              </w:rPr>
              <w:t>преобразовывать информацию в знание, осмысливать процессы, события и явления в России и мировом сообществе в их динамике и взаимосвязи, руководствуясь принципами научной объективности и историзма;</w:t>
            </w:r>
          </w:p>
        </w:tc>
        <w:tc>
          <w:tcPr>
            <w:tcW w:w="1984" w:type="dxa"/>
            <w:tcBorders>
              <w:top w:val="single" w:sz="6" w:space="0" w:color="000000"/>
              <w:left w:val="single" w:sz="6" w:space="0" w:color="000000"/>
              <w:bottom w:val="single" w:sz="6" w:space="0" w:color="000000"/>
              <w:right w:val="single" w:sz="6" w:space="0" w:color="000000"/>
            </w:tcBorders>
          </w:tcPr>
          <w:p w:rsidR="00E760B2" w:rsidRPr="000852E2" w:rsidRDefault="00E760B2" w:rsidP="00E760B2">
            <w:pPr>
              <w:rPr>
                <w:highlight w:val="yellow"/>
                <w:lang w:eastAsia="ru-RU"/>
              </w:rPr>
            </w:pPr>
            <w:r w:rsidRPr="00F033FB">
              <w:rPr>
                <w:w w:val="90"/>
                <w:lang w:eastAsia="ru-RU"/>
              </w:rPr>
              <w:t>Доклады по вопросам семинара с последующим обсуждением и выражением точки зрения современных историков</w:t>
            </w:r>
          </w:p>
        </w:tc>
      </w:tr>
      <w:tr w:rsidR="00E760B2" w:rsidRPr="000852E2" w:rsidTr="000D0515">
        <w:tc>
          <w:tcPr>
            <w:tcW w:w="560" w:type="dxa"/>
            <w:shd w:val="clear" w:color="auto" w:fill="auto"/>
          </w:tcPr>
          <w:p w:rsidR="00E760B2" w:rsidRPr="006E082A" w:rsidRDefault="00E760B2" w:rsidP="00E760B2">
            <w:pPr>
              <w:rPr>
                <w:lang w:eastAsia="ru-RU"/>
              </w:rPr>
            </w:pPr>
            <w:r>
              <w:rPr>
                <w:lang w:eastAsia="ru-RU"/>
              </w:rPr>
              <w:t>9</w:t>
            </w:r>
          </w:p>
        </w:tc>
        <w:tc>
          <w:tcPr>
            <w:tcW w:w="2667" w:type="dxa"/>
          </w:tcPr>
          <w:p w:rsidR="00E760B2" w:rsidRDefault="00E760B2" w:rsidP="00E760B2">
            <w:pPr>
              <w:jc w:val="both"/>
            </w:pPr>
            <w:r w:rsidRPr="004077DC">
              <w:t>Основные тенденции мирового развития на современном этапе.</w:t>
            </w:r>
          </w:p>
          <w:p w:rsidR="00E760B2" w:rsidRPr="000852E2" w:rsidRDefault="00E760B2" w:rsidP="00E760B2">
            <w:pPr>
              <w:jc w:val="both"/>
              <w:rPr>
                <w:highlight w:val="yellow"/>
                <w:lang w:eastAsia="ru-RU"/>
              </w:rPr>
            </w:pPr>
          </w:p>
        </w:tc>
        <w:tc>
          <w:tcPr>
            <w:tcW w:w="1843" w:type="dxa"/>
            <w:shd w:val="clear" w:color="auto" w:fill="auto"/>
          </w:tcPr>
          <w:p w:rsidR="00E760B2" w:rsidRPr="000852E2" w:rsidRDefault="00E760B2" w:rsidP="00E760B2">
            <w:pPr>
              <w:jc w:val="center"/>
              <w:rPr>
                <w:highlight w:val="yellow"/>
                <w:lang w:eastAsia="ru-RU"/>
              </w:rPr>
            </w:pPr>
            <w:r w:rsidRPr="00E760B2">
              <w:rPr>
                <w:lang w:eastAsia="ru-RU"/>
              </w:rPr>
              <w:t>УК-5</w:t>
            </w:r>
          </w:p>
        </w:tc>
        <w:tc>
          <w:tcPr>
            <w:tcW w:w="2693" w:type="dxa"/>
          </w:tcPr>
          <w:p w:rsidR="008D51E6" w:rsidRPr="008D51E6" w:rsidRDefault="008D51E6" w:rsidP="008D51E6">
            <w:pPr>
              <w:suppressAutoHyphens w:val="0"/>
              <w:contextualSpacing/>
              <w:jc w:val="both"/>
              <w:rPr>
                <w:lang w:eastAsia="ru-RU"/>
              </w:rPr>
            </w:pPr>
            <w:r w:rsidRPr="008D51E6">
              <w:rPr>
                <w:lang w:eastAsia="ru-RU"/>
              </w:rPr>
              <w:t>УК-5.2</w:t>
            </w:r>
          </w:p>
          <w:p w:rsidR="00E760B2" w:rsidRDefault="008D51E6" w:rsidP="008D51E6">
            <w:pPr>
              <w:suppressAutoHyphens w:val="0"/>
              <w:contextualSpacing/>
              <w:jc w:val="both"/>
              <w:rPr>
                <w:lang w:eastAsia="ru-RU"/>
              </w:rPr>
            </w:pPr>
            <w:r w:rsidRPr="008D51E6">
              <w:rPr>
                <w:lang w:eastAsia="ru-RU"/>
              </w:rPr>
              <w:t>Уметь: выявлять существенные черты исторических процессов, явлений и событий;</w:t>
            </w:r>
          </w:p>
          <w:p w:rsidR="008D51E6" w:rsidRPr="008D51E6" w:rsidRDefault="008D51E6" w:rsidP="008D51E6">
            <w:pPr>
              <w:suppressAutoHyphens w:val="0"/>
              <w:contextualSpacing/>
              <w:jc w:val="both"/>
              <w:rPr>
                <w:lang w:eastAsia="ru-RU"/>
              </w:rPr>
            </w:pPr>
            <w:r w:rsidRPr="008D51E6">
              <w:rPr>
                <w:lang w:eastAsia="ru-RU"/>
              </w:rPr>
              <w:t>УК-5.3</w:t>
            </w:r>
          </w:p>
          <w:p w:rsidR="008D51E6" w:rsidRDefault="008D51E6" w:rsidP="008D51E6">
            <w:pPr>
              <w:suppressAutoHyphens w:val="0"/>
              <w:contextualSpacing/>
              <w:jc w:val="both"/>
              <w:rPr>
                <w:lang w:eastAsia="ru-RU"/>
              </w:rPr>
            </w:pPr>
            <w:r w:rsidRPr="008D51E6">
              <w:rPr>
                <w:lang w:eastAsia="ru-RU"/>
              </w:rPr>
              <w:lastRenderedPageBreak/>
              <w:t>Владеть:</w:t>
            </w:r>
          </w:p>
          <w:p w:rsidR="008D51E6" w:rsidRPr="008D51E6" w:rsidRDefault="008D51E6" w:rsidP="008D51E6">
            <w:pPr>
              <w:suppressAutoHyphens w:val="0"/>
              <w:contextualSpacing/>
              <w:jc w:val="both"/>
              <w:rPr>
                <w:lang w:eastAsia="ru-RU"/>
              </w:rPr>
            </w:pPr>
            <w:r w:rsidRPr="008D51E6">
              <w:rPr>
                <w:lang w:eastAsia="ru-RU"/>
              </w:rPr>
              <w:t>приемами ведения дискуссии и полемики, отстаивания своей позиции, основанной на научном знании.</w:t>
            </w:r>
          </w:p>
          <w:p w:rsidR="008D51E6" w:rsidRPr="008D51E6" w:rsidRDefault="008D51E6" w:rsidP="008D51E6">
            <w:pPr>
              <w:suppressAutoHyphens w:val="0"/>
              <w:contextualSpacing/>
              <w:jc w:val="both"/>
              <w:rPr>
                <w:lang w:eastAsia="ru-RU"/>
              </w:rPr>
            </w:pPr>
          </w:p>
        </w:tc>
        <w:tc>
          <w:tcPr>
            <w:tcW w:w="1984" w:type="dxa"/>
            <w:tcBorders>
              <w:top w:val="single" w:sz="6" w:space="0" w:color="000000"/>
              <w:left w:val="single" w:sz="6" w:space="0" w:color="000000"/>
              <w:bottom w:val="single" w:sz="6" w:space="0" w:color="000000"/>
              <w:right w:val="single" w:sz="6" w:space="0" w:color="000000"/>
            </w:tcBorders>
          </w:tcPr>
          <w:p w:rsidR="00E760B2" w:rsidRPr="000852E2" w:rsidRDefault="00E760B2" w:rsidP="00E760B2">
            <w:pPr>
              <w:rPr>
                <w:highlight w:val="yellow"/>
                <w:lang w:eastAsia="ru-RU"/>
              </w:rPr>
            </w:pPr>
            <w:r w:rsidRPr="00F033FB">
              <w:rPr>
                <w:w w:val="90"/>
                <w:lang w:eastAsia="ru-RU"/>
              </w:rPr>
              <w:lastRenderedPageBreak/>
              <w:t xml:space="preserve">Доклады по вопросам семинара с последующим обсуждением и выражением точки </w:t>
            </w:r>
            <w:r w:rsidRPr="00F033FB">
              <w:rPr>
                <w:w w:val="90"/>
                <w:lang w:eastAsia="ru-RU"/>
              </w:rPr>
              <w:lastRenderedPageBreak/>
              <w:t xml:space="preserve">зрения современных историков по вопросу </w:t>
            </w:r>
            <w:r>
              <w:rPr>
                <w:w w:val="90"/>
                <w:lang w:eastAsia="ru-RU"/>
              </w:rPr>
              <w:t xml:space="preserve">глобальных </w:t>
            </w:r>
            <w:r w:rsidRPr="00F033FB">
              <w:rPr>
                <w:w w:val="90"/>
                <w:lang w:eastAsia="ru-RU"/>
              </w:rPr>
              <w:t>проблем</w:t>
            </w:r>
            <w:r>
              <w:rPr>
                <w:w w:val="90"/>
                <w:lang w:eastAsia="ru-RU"/>
              </w:rPr>
              <w:t xml:space="preserve"> человечества</w:t>
            </w:r>
            <w:r w:rsidRPr="00F033FB">
              <w:rPr>
                <w:w w:val="90"/>
                <w:lang w:eastAsia="ru-RU"/>
              </w:rPr>
              <w:t xml:space="preserve"> и роли России в </w:t>
            </w:r>
            <w:r>
              <w:rPr>
                <w:w w:val="90"/>
                <w:lang w:eastAsia="ru-RU"/>
              </w:rPr>
              <w:t xml:space="preserve">их </w:t>
            </w:r>
            <w:r w:rsidRPr="00F033FB">
              <w:rPr>
                <w:w w:val="90"/>
                <w:lang w:eastAsia="ru-RU"/>
              </w:rPr>
              <w:t>решении.</w:t>
            </w:r>
          </w:p>
        </w:tc>
      </w:tr>
      <w:tr w:rsidR="000852E2" w:rsidRPr="00475EC5" w:rsidTr="000D0515">
        <w:tc>
          <w:tcPr>
            <w:tcW w:w="7763" w:type="dxa"/>
            <w:gridSpan w:val="4"/>
            <w:shd w:val="clear" w:color="auto" w:fill="auto"/>
          </w:tcPr>
          <w:p w:rsidR="000852E2" w:rsidRPr="0089620D" w:rsidRDefault="000852E2" w:rsidP="000D0515">
            <w:pPr>
              <w:jc w:val="both"/>
              <w:rPr>
                <w:i/>
              </w:rPr>
            </w:pPr>
            <w:r w:rsidRPr="0089620D">
              <w:rPr>
                <w:b/>
                <w:i/>
              </w:rPr>
              <w:lastRenderedPageBreak/>
              <w:t xml:space="preserve">Результат достижения планируемых результатов изучения дисциплины  </w:t>
            </w:r>
          </w:p>
        </w:tc>
        <w:tc>
          <w:tcPr>
            <w:tcW w:w="1984" w:type="dxa"/>
          </w:tcPr>
          <w:p w:rsidR="000852E2" w:rsidRPr="00475EC5" w:rsidRDefault="000852E2" w:rsidP="000D0515">
            <w:pPr>
              <w:rPr>
                <w:b/>
              </w:rPr>
            </w:pPr>
            <w:r w:rsidRPr="0089620D">
              <w:rPr>
                <w:b/>
              </w:rPr>
              <w:t>Зачет</w:t>
            </w:r>
            <w:r w:rsidR="0089620D" w:rsidRPr="0089620D">
              <w:rPr>
                <w:b/>
              </w:rPr>
              <w:t xml:space="preserve"> с оценкой</w:t>
            </w:r>
          </w:p>
        </w:tc>
      </w:tr>
    </w:tbl>
    <w:p w:rsidR="000852E2" w:rsidRPr="0065608D" w:rsidRDefault="000852E2" w:rsidP="000852E2">
      <w:pPr>
        <w:pStyle w:val="12"/>
        <w:spacing w:after="0" w:line="240" w:lineRule="auto"/>
        <w:ind w:left="0" w:firstLine="709"/>
        <w:rPr>
          <w:rFonts w:ascii="Times New Roman" w:hAnsi="Times New Roman"/>
          <w:b/>
          <w:sz w:val="24"/>
          <w:szCs w:val="24"/>
          <w:highlight w:val="yellow"/>
          <w:lang w:eastAsia="ru-RU"/>
        </w:rPr>
      </w:pPr>
    </w:p>
    <w:p w:rsidR="000852E2" w:rsidRPr="0089620D" w:rsidRDefault="000852E2" w:rsidP="000852E2">
      <w:pPr>
        <w:pStyle w:val="12"/>
        <w:spacing w:after="0" w:line="240" w:lineRule="auto"/>
        <w:ind w:left="0"/>
        <w:rPr>
          <w:rFonts w:ascii="Times New Roman" w:hAnsi="Times New Roman"/>
          <w:b/>
          <w:sz w:val="24"/>
          <w:szCs w:val="24"/>
          <w:lang w:eastAsia="ru-RU"/>
        </w:rPr>
      </w:pPr>
      <w:r w:rsidRPr="0089620D">
        <w:rPr>
          <w:rFonts w:ascii="Times New Roman" w:hAnsi="Times New Roman"/>
          <w:b/>
          <w:sz w:val="24"/>
          <w:szCs w:val="24"/>
          <w:lang w:eastAsia="ru-RU"/>
        </w:rPr>
        <w:t>Описание показателей и критериев оценивания компетенций, шкал оценивания</w:t>
      </w:r>
    </w:p>
    <w:p w:rsidR="000852E2" w:rsidRPr="0089620D" w:rsidRDefault="000852E2" w:rsidP="000852E2">
      <w:pPr>
        <w:jc w:val="both"/>
        <w:rPr>
          <w:b/>
          <w:lang w:eastAsia="ru-RU"/>
        </w:rPr>
      </w:pPr>
    </w:p>
    <w:p w:rsidR="000852E2" w:rsidRPr="0089620D" w:rsidRDefault="000852E2" w:rsidP="000852E2">
      <w:pPr>
        <w:jc w:val="both"/>
        <w:rPr>
          <w:b/>
          <w:lang w:eastAsia="ru-RU"/>
        </w:rPr>
      </w:pPr>
      <w:r w:rsidRPr="0089620D">
        <w:rPr>
          <w:b/>
          <w:lang w:eastAsia="ru-RU"/>
        </w:rPr>
        <w:t>Критерии оценивания (текущий контроль)</w:t>
      </w:r>
    </w:p>
    <w:p w:rsidR="000852E2" w:rsidRPr="0089620D" w:rsidRDefault="000852E2" w:rsidP="000852E2">
      <w:pPr>
        <w:ind w:firstLine="709"/>
        <w:jc w:val="both"/>
        <w:rPr>
          <w:lang w:eastAsia="ru-RU"/>
        </w:rPr>
      </w:pPr>
      <w:r w:rsidRPr="0089620D">
        <w:rPr>
          <w:lang w:eastAsia="ru-RU"/>
        </w:rPr>
        <w:t>1.Оценка «отлично»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сделал правильную гармонизацию мелодии;</w:t>
      </w:r>
    </w:p>
    <w:p w:rsidR="000852E2" w:rsidRPr="0089620D" w:rsidRDefault="000852E2" w:rsidP="000852E2">
      <w:pPr>
        <w:ind w:firstLine="709"/>
        <w:jc w:val="both"/>
        <w:rPr>
          <w:lang w:eastAsia="ru-RU"/>
        </w:rPr>
      </w:pPr>
      <w:r w:rsidRPr="0089620D">
        <w:rPr>
          <w:lang w:eastAsia="ru-RU"/>
        </w:rPr>
        <w:t>2.Оценка «хорошо» выставляется, если студент показал знание учебного материала, смог ответить почти полностью на все заданные дополнительные и уточняющие вопросы; сделал, в основном, правильную гармонизацию мелодии;</w:t>
      </w:r>
    </w:p>
    <w:p w:rsidR="000852E2" w:rsidRPr="0089620D" w:rsidRDefault="000852E2" w:rsidP="000852E2">
      <w:pPr>
        <w:ind w:firstLine="709"/>
        <w:jc w:val="both"/>
        <w:rPr>
          <w:lang w:eastAsia="ru-RU"/>
        </w:rPr>
      </w:pPr>
      <w:r w:rsidRPr="0089620D">
        <w:rPr>
          <w:lang w:eastAsia="ru-RU"/>
        </w:rPr>
        <w:t xml:space="preserve">3.Оценка «удовлетворительно» выставляется, если студент в целом освоил материал; однако, ответил не на все уточняющие и дополнительные вопросы; допустил серьезные ошибки при гармонизации мелодии; </w:t>
      </w:r>
    </w:p>
    <w:p w:rsidR="000852E2" w:rsidRPr="0089620D" w:rsidRDefault="000852E2" w:rsidP="000852E2">
      <w:pPr>
        <w:ind w:firstLine="709"/>
        <w:jc w:val="both"/>
        <w:rPr>
          <w:lang w:eastAsia="ru-RU"/>
        </w:rPr>
      </w:pPr>
      <w:r w:rsidRPr="0089620D">
        <w:rPr>
          <w:lang w:eastAsia="ru-RU"/>
        </w:rPr>
        <w:t xml:space="preserve">4.Оценка «неудовлетворительно»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не сумел гармонизовать мелодию. </w:t>
      </w:r>
    </w:p>
    <w:p w:rsidR="000852E2" w:rsidRPr="000852E2" w:rsidRDefault="000852E2" w:rsidP="000852E2">
      <w:pPr>
        <w:jc w:val="both"/>
        <w:rPr>
          <w:b/>
          <w:highlight w:val="yellow"/>
          <w:lang w:eastAsia="ru-RU"/>
        </w:rPr>
      </w:pPr>
    </w:p>
    <w:p w:rsidR="000852E2" w:rsidRPr="0089620D" w:rsidRDefault="000852E2" w:rsidP="000852E2">
      <w:pPr>
        <w:jc w:val="both"/>
        <w:rPr>
          <w:b/>
          <w:lang w:eastAsia="ru-RU"/>
        </w:rPr>
      </w:pPr>
      <w:r w:rsidRPr="0089620D">
        <w:rPr>
          <w:b/>
          <w:lang w:eastAsia="ru-RU"/>
        </w:rPr>
        <w:t>Критерии оценивания (</w:t>
      </w:r>
      <w:r w:rsidR="0089620D" w:rsidRPr="0089620D">
        <w:rPr>
          <w:b/>
          <w:lang w:eastAsia="ru-RU"/>
        </w:rPr>
        <w:t>зачет с оценкой</w:t>
      </w:r>
      <w:r w:rsidRPr="0089620D">
        <w:rPr>
          <w:b/>
          <w:lang w:eastAsia="ru-RU"/>
        </w:rPr>
        <w:t>)</w:t>
      </w:r>
    </w:p>
    <w:p w:rsidR="000852E2" w:rsidRPr="0089620D" w:rsidRDefault="000852E2" w:rsidP="000852E2">
      <w:pPr>
        <w:ind w:firstLine="709"/>
        <w:jc w:val="both"/>
        <w:rPr>
          <w:lang w:eastAsia="ru-RU"/>
        </w:rPr>
      </w:pPr>
      <w:r w:rsidRPr="0089620D">
        <w:rPr>
          <w:lang w:eastAsia="ru-RU"/>
        </w:rPr>
        <w:t>Знания, умения, навыки и компетенции студентов оцениваются следующими оценками: «отлично», «хорошо», «удовлетворительно», «неудовлетворительно»</w:t>
      </w:r>
    </w:p>
    <w:tbl>
      <w:tblPr>
        <w:tblW w:w="9600" w:type="dxa"/>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0A0" w:firstRow="1" w:lastRow="0" w:firstColumn="1" w:lastColumn="0" w:noHBand="0" w:noVBand="0"/>
      </w:tblPr>
      <w:tblGrid>
        <w:gridCol w:w="2469"/>
        <w:gridCol w:w="7131"/>
      </w:tblGrid>
      <w:tr w:rsidR="000852E2" w:rsidRPr="0089620D" w:rsidTr="000D0515">
        <w:tc>
          <w:tcPr>
            <w:tcW w:w="2250" w:type="dxa"/>
            <w:tcBorders>
              <w:top w:val="single" w:sz="6" w:space="0" w:color="000000"/>
              <w:left w:val="single" w:sz="6" w:space="0" w:color="000000"/>
              <w:bottom w:val="single" w:sz="6" w:space="0" w:color="000000"/>
              <w:right w:val="single" w:sz="6" w:space="0" w:color="000000"/>
            </w:tcBorders>
          </w:tcPr>
          <w:p w:rsidR="000852E2" w:rsidRPr="0089620D" w:rsidRDefault="000852E2" w:rsidP="000D0515">
            <w:pPr>
              <w:jc w:val="both"/>
              <w:rPr>
                <w:b/>
                <w:lang w:eastAsia="ru-RU"/>
              </w:rPr>
            </w:pPr>
            <w:r w:rsidRPr="0089620D">
              <w:rPr>
                <w:b/>
                <w:lang w:eastAsia="ru-RU"/>
              </w:rPr>
              <w:t>Оценка</w:t>
            </w:r>
          </w:p>
        </w:tc>
        <w:tc>
          <w:tcPr>
            <w:tcW w:w="6870" w:type="dxa"/>
            <w:tcBorders>
              <w:top w:val="single" w:sz="6" w:space="0" w:color="000000"/>
              <w:left w:val="single" w:sz="6" w:space="0" w:color="000000"/>
              <w:bottom w:val="single" w:sz="6" w:space="0" w:color="000000"/>
              <w:right w:val="single" w:sz="6" w:space="0" w:color="000000"/>
            </w:tcBorders>
          </w:tcPr>
          <w:p w:rsidR="000852E2" w:rsidRPr="0089620D" w:rsidRDefault="000852E2" w:rsidP="000D0515">
            <w:pPr>
              <w:jc w:val="both"/>
              <w:rPr>
                <w:b/>
                <w:lang w:eastAsia="ru-RU"/>
              </w:rPr>
            </w:pPr>
            <w:r w:rsidRPr="0089620D">
              <w:rPr>
                <w:b/>
                <w:lang w:eastAsia="ru-RU"/>
              </w:rPr>
              <w:t>Критерии оценивания</w:t>
            </w:r>
          </w:p>
        </w:tc>
      </w:tr>
      <w:tr w:rsidR="000852E2" w:rsidRPr="0089620D" w:rsidTr="000D0515">
        <w:tc>
          <w:tcPr>
            <w:tcW w:w="2250" w:type="dxa"/>
            <w:tcBorders>
              <w:top w:val="single" w:sz="6" w:space="0" w:color="000000"/>
              <w:left w:val="single" w:sz="6" w:space="0" w:color="000000"/>
              <w:bottom w:val="single" w:sz="6" w:space="0" w:color="000000"/>
              <w:right w:val="single" w:sz="6" w:space="0" w:color="000000"/>
            </w:tcBorders>
          </w:tcPr>
          <w:p w:rsidR="000852E2" w:rsidRPr="0089620D" w:rsidRDefault="000852E2" w:rsidP="000D0515">
            <w:pPr>
              <w:jc w:val="both"/>
              <w:rPr>
                <w:lang w:eastAsia="ru-RU"/>
              </w:rPr>
            </w:pPr>
            <w:r w:rsidRPr="0089620D">
              <w:rPr>
                <w:lang w:eastAsia="ru-RU"/>
              </w:rPr>
              <w:t>Отлично</w:t>
            </w:r>
          </w:p>
        </w:tc>
        <w:tc>
          <w:tcPr>
            <w:tcW w:w="6870" w:type="dxa"/>
            <w:tcBorders>
              <w:top w:val="single" w:sz="6" w:space="0" w:color="000000"/>
              <w:left w:val="single" w:sz="6" w:space="0" w:color="000000"/>
              <w:bottom w:val="single" w:sz="6" w:space="0" w:color="000000"/>
              <w:right w:val="single" w:sz="6" w:space="0" w:color="000000"/>
            </w:tcBorders>
          </w:tcPr>
          <w:p w:rsidR="000852E2" w:rsidRPr="0089620D" w:rsidRDefault="000852E2" w:rsidP="000D0515">
            <w:pPr>
              <w:jc w:val="both"/>
              <w:rPr>
                <w:lang w:eastAsia="ru-RU"/>
              </w:rPr>
            </w:pPr>
            <w:r w:rsidRPr="0089620D">
              <w:rPr>
                <w:lang w:eastAsia="ru-RU"/>
              </w:rPr>
              <w:t xml:space="preserve">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раз- личных школ и взглядов; увязывает знания с практикой, приводит при- 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 </w:t>
            </w:r>
          </w:p>
        </w:tc>
      </w:tr>
      <w:tr w:rsidR="000852E2" w:rsidRPr="0089620D" w:rsidTr="000D0515">
        <w:tc>
          <w:tcPr>
            <w:tcW w:w="2250" w:type="dxa"/>
            <w:tcBorders>
              <w:top w:val="single" w:sz="6" w:space="0" w:color="000000"/>
              <w:left w:val="single" w:sz="6" w:space="0" w:color="000000"/>
              <w:bottom w:val="single" w:sz="6" w:space="0" w:color="000000"/>
              <w:right w:val="single" w:sz="6" w:space="0" w:color="000000"/>
            </w:tcBorders>
          </w:tcPr>
          <w:p w:rsidR="000852E2" w:rsidRPr="0089620D" w:rsidRDefault="000852E2" w:rsidP="000D0515">
            <w:pPr>
              <w:jc w:val="both"/>
              <w:rPr>
                <w:lang w:eastAsia="ru-RU"/>
              </w:rPr>
            </w:pPr>
            <w:r w:rsidRPr="0089620D">
              <w:rPr>
                <w:lang w:eastAsia="ru-RU"/>
              </w:rPr>
              <w:t>Хорошо</w:t>
            </w:r>
          </w:p>
        </w:tc>
        <w:tc>
          <w:tcPr>
            <w:tcW w:w="6870" w:type="dxa"/>
            <w:tcBorders>
              <w:top w:val="single" w:sz="6" w:space="0" w:color="000000"/>
              <w:left w:val="single" w:sz="6" w:space="0" w:color="000000"/>
              <w:bottom w:val="single" w:sz="6" w:space="0" w:color="000000"/>
              <w:right w:val="single" w:sz="6" w:space="0" w:color="000000"/>
            </w:tcBorders>
          </w:tcPr>
          <w:p w:rsidR="000852E2" w:rsidRPr="0089620D" w:rsidRDefault="000852E2" w:rsidP="000D0515">
            <w:pPr>
              <w:jc w:val="both"/>
              <w:rPr>
                <w:lang w:eastAsia="ru-RU"/>
              </w:rPr>
            </w:pPr>
            <w:r w:rsidRPr="0089620D">
              <w:rPr>
                <w:lang w:eastAsia="ru-RU"/>
              </w:rPr>
              <w:t xml:space="preserve">Студент твердо знает программный материал, грамотно и последовательно его излагает, увязывает с практикой, не допускает </w:t>
            </w:r>
            <w:r w:rsidRPr="0089620D">
              <w:rPr>
                <w:lang w:eastAsia="ru-RU"/>
              </w:rPr>
              <w:lastRenderedPageBreak/>
              <w:t xml:space="preserve">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 </w:t>
            </w:r>
          </w:p>
        </w:tc>
      </w:tr>
      <w:tr w:rsidR="000852E2" w:rsidRPr="0089620D" w:rsidTr="000D0515">
        <w:tc>
          <w:tcPr>
            <w:tcW w:w="2250" w:type="dxa"/>
            <w:tcBorders>
              <w:top w:val="single" w:sz="6" w:space="0" w:color="000000"/>
              <w:left w:val="single" w:sz="6" w:space="0" w:color="000000"/>
              <w:bottom w:val="single" w:sz="6" w:space="0" w:color="000000"/>
              <w:right w:val="single" w:sz="6" w:space="0" w:color="000000"/>
            </w:tcBorders>
          </w:tcPr>
          <w:p w:rsidR="000852E2" w:rsidRPr="0089620D" w:rsidRDefault="000852E2" w:rsidP="000D0515">
            <w:pPr>
              <w:jc w:val="both"/>
              <w:rPr>
                <w:lang w:eastAsia="ru-RU"/>
              </w:rPr>
            </w:pPr>
            <w:r w:rsidRPr="0089620D">
              <w:rPr>
                <w:lang w:eastAsia="ru-RU"/>
              </w:rPr>
              <w:lastRenderedPageBreak/>
              <w:t>Удовлетворительно</w:t>
            </w:r>
          </w:p>
        </w:tc>
        <w:tc>
          <w:tcPr>
            <w:tcW w:w="6870" w:type="dxa"/>
            <w:tcBorders>
              <w:top w:val="single" w:sz="6" w:space="0" w:color="000000"/>
              <w:left w:val="single" w:sz="6" w:space="0" w:color="000000"/>
              <w:bottom w:val="single" w:sz="6" w:space="0" w:color="000000"/>
              <w:right w:val="single" w:sz="6" w:space="0" w:color="000000"/>
            </w:tcBorders>
          </w:tcPr>
          <w:p w:rsidR="000852E2" w:rsidRPr="0089620D" w:rsidRDefault="000852E2" w:rsidP="000D0515">
            <w:pPr>
              <w:jc w:val="both"/>
              <w:rPr>
                <w:lang w:eastAsia="ru-RU"/>
              </w:rPr>
            </w:pPr>
            <w:r w:rsidRPr="0089620D">
              <w:rPr>
                <w:lang w:eastAsia="ru-RU"/>
              </w:rPr>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0852E2" w:rsidRPr="0089620D" w:rsidTr="000D0515">
        <w:tc>
          <w:tcPr>
            <w:tcW w:w="2250" w:type="dxa"/>
            <w:tcBorders>
              <w:top w:val="single" w:sz="6" w:space="0" w:color="000000"/>
              <w:left w:val="single" w:sz="6" w:space="0" w:color="000000"/>
              <w:bottom w:val="single" w:sz="6" w:space="0" w:color="000000"/>
              <w:right w:val="single" w:sz="6" w:space="0" w:color="000000"/>
            </w:tcBorders>
          </w:tcPr>
          <w:p w:rsidR="000852E2" w:rsidRPr="0089620D" w:rsidRDefault="000852E2" w:rsidP="000D0515">
            <w:pPr>
              <w:jc w:val="both"/>
              <w:rPr>
                <w:lang w:eastAsia="ru-RU"/>
              </w:rPr>
            </w:pPr>
            <w:r w:rsidRPr="0089620D">
              <w:rPr>
                <w:lang w:eastAsia="ru-RU"/>
              </w:rPr>
              <w:t>Неудовлетворительно</w:t>
            </w:r>
          </w:p>
        </w:tc>
        <w:tc>
          <w:tcPr>
            <w:tcW w:w="6870" w:type="dxa"/>
            <w:tcBorders>
              <w:top w:val="single" w:sz="6" w:space="0" w:color="000000"/>
              <w:left w:val="single" w:sz="6" w:space="0" w:color="000000"/>
              <w:bottom w:val="single" w:sz="6" w:space="0" w:color="000000"/>
              <w:right w:val="single" w:sz="6" w:space="0" w:color="000000"/>
            </w:tcBorders>
          </w:tcPr>
          <w:p w:rsidR="000852E2" w:rsidRPr="0089620D" w:rsidRDefault="000852E2" w:rsidP="000D0515">
            <w:pPr>
              <w:jc w:val="both"/>
              <w:rPr>
                <w:lang w:eastAsia="ru-RU"/>
              </w:rPr>
            </w:pPr>
            <w:r w:rsidRPr="0089620D">
              <w:rPr>
                <w:lang w:eastAsia="ru-RU"/>
              </w:rPr>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0852E2" w:rsidRPr="000852E2" w:rsidRDefault="000852E2" w:rsidP="000852E2">
      <w:pPr>
        <w:jc w:val="both"/>
        <w:rPr>
          <w:b/>
          <w:highlight w:val="yellow"/>
          <w:lang w:eastAsia="ru-RU"/>
        </w:rPr>
      </w:pPr>
    </w:p>
    <w:p w:rsidR="000852E2" w:rsidRPr="000852E2" w:rsidRDefault="000852E2" w:rsidP="000852E2">
      <w:pPr>
        <w:jc w:val="both"/>
        <w:rPr>
          <w:b/>
          <w:highlight w:val="yellow"/>
          <w:lang w:eastAsia="ru-RU"/>
        </w:rPr>
      </w:pPr>
    </w:p>
    <w:p w:rsidR="000852E2" w:rsidRPr="002665F9" w:rsidRDefault="000852E2" w:rsidP="000852E2">
      <w:pPr>
        <w:jc w:val="both"/>
        <w:rPr>
          <w:b/>
          <w:lang w:eastAsia="ru-RU"/>
        </w:rPr>
      </w:pPr>
      <w:r w:rsidRPr="006E082A">
        <w:rPr>
          <w:b/>
          <w:lang w:eastAsia="ru-RU"/>
        </w:rPr>
        <w:t>3. Типовые контрольные задания и методические материалы, процедуры оценивания знаний, умений и навыков см. в ФОС дисциплины.</w:t>
      </w:r>
    </w:p>
    <w:p w:rsidR="000852E2" w:rsidRDefault="000852E2" w:rsidP="000852E2">
      <w:pPr>
        <w:jc w:val="center"/>
        <w:rPr>
          <w:b/>
          <w:bCs/>
        </w:rPr>
      </w:pPr>
    </w:p>
    <w:p w:rsidR="000852E2" w:rsidRDefault="000852E2" w:rsidP="000852E2">
      <w:pPr>
        <w:pStyle w:val="12"/>
        <w:spacing w:after="0" w:line="240" w:lineRule="auto"/>
        <w:ind w:left="0" w:firstLine="709"/>
        <w:jc w:val="center"/>
        <w:rPr>
          <w:rFonts w:ascii="Times New Roman" w:hAnsi="Times New Roman"/>
          <w:b/>
          <w:sz w:val="24"/>
          <w:szCs w:val="24"/>
        </w:rPr>
      </w:pPr>
    </w:p>
    <w:p w:rsidR="003B017B" w:rsidRPr="00CC113C" w:rsidRDefault="00E93FB7" w:rsidP="00590C52">
      <w:pPr>
        <w:jc w:val="center"/>
        <w:rPr>
          <w:b/>
        </w:rPr>
      </w:pPr>
      <w:r>
        <w:rPr>
          <w:b/>
          <w:bCs/>
        </w:rPr>
        <w:br w:type="page"/>
      </w:r>
      <w:r w:rsidR="00590C52" w:rsidRPr="00CC113C">
        <w:rPr>
          <w:b/>
        </w:rPr>
        <w:lastRenderedPageBreak/>
        <w:t>ГЛОССАРИЙ</w:t>
      </w:r>
      <w:bookmarkStart w:id="25" w:name="sl"/>
      <w:bookmarkEnd w:id="24"/>
      <w:bookmarkEnd w:id="25"/>
    </w:p>
    <w:p w:rsidR="003B017B" w:rsidRPr="00CC113C" w:rsidRDefault="003B017B" w:rsidP="003F23EE"/>
    <w:p w:rsidR="00CC113C" w:rsidRPr="00CC113C" w:rsidRDefault="00CC113C" w:rsidP="0089620D">
      <w:pPr>
        <w:jc w:val="both"/>
      </w:pPr>
      <w:r w:rsidRPr="00CC113C">
        <w:t>АБСЕНТЕИЗМ – уклонение избирателей от участия в голосовании при выборе представительных органов, главы государства и т.д.</w:t>
      </w:r>
    </w:p>
    <w:p w:rsidR="00CC113C" w:rsidRPr="00CC113C" w:rsidRDefault="00CC113C" w:rsidP="0089620D">
      <w:pPr>
        <w:jc w:val="both"/>
      </w:pPr>
    </w:p>
    <w:p w:rsidR="00CC113C" w:rsidRPr="00CC113C" w:rsidRDefault="00CC113C" w:rsidP="0089620D">
      <w:pPr>
        <w:jc w:val="both"/>
      </w:pPr>
      <w:r w:rsidRPr="00CC113C">
        <w:t xml:space="preserve">АБСОЛЮТИЗМ – форма государственного правления, при которой неограниченная верховная власть принадлежит либо одному лицу – монарху, либо органу власти, которая действует абсолютно бесконтрольно. При абсолютизме государство достигает наивысшей степени централизации, создаются разветвленный бюрократический аппарат, постоянная армия и полиция, деятельность сословно-представительных органов прекращается или теряет значение. Расцвет абсолютизма в странах Западной Европы в </w:t>
      </w:r>
      <w:r w:rsidR="003A76F9" w:rsidRPr="00CC113C">
        <w:t>XVII–XVIII</w:t>
      </w:r>
      <w:r w:rsidRPr="00CC113C">
        <w:t xml:space="preserve"> вв. В России абсолютизм существовал в XVIII – нач. XX вв.</w:t>
      </w:r>
    </w:p>
    <w:p w:rsidR="00CC113C" w:rsidRPr="00CC113C" w:rsidRDefault="00CC113C" w:rsidP="0089620D">
      <w:pPr>
        <w:jc w:val="both"/>
      </w:pPr>
    </w:p>
    <w:p w:rsidR="00CC113C" w:rsidRPr="00CC113C" w:rsidRDefault="00CC113C" w:rsidP="0089620D">
      <w:pPr>
        <w:jc w:val="both"/>
      </w:pPr>
      <w:r w:rsidRPr="00CC113C">
        <w:t>АВАНГАРД – 1) Воинское подразделение, которое во время передвижения войск походом (маршем) следует впереди главных сил для их охранения, авангард высылается также для преследования противника, в ходе рейда; 2) Передовая (ведущая) часть общественной группы.</w:t>
      </w:r>
    </w:p>
    <w:p w:rsidR="00CC113C" w:rsidRPr="00CC113C" w:rsidRDefault="00CC113C" w:rsidP="0089620D">
      <w:pPr>
        <w:jc w:val="both"/>
      </w:pPr>
    </w:p>
    <w:p w:rsidR="00CC113C" w:rsidRPr="00CC113C" w:rsidRDefault="00CC113C" w:rsidP="0089620D">
      <w:pPr>
        <w:jc w:val="both"/>
      </w:pPr>
      <w:r w:rsidRPr="00CC113C">
        <w:t>АВАНГАРДИЗМ – художественное направление главным образом XX века, выступающее за поиск новых форм и средств изображения окружающего мира. Его типы и течения: абстракционизм, кубизм, конструктивизм, экспрессионизм, футуризм.</w:t>
      </w:r>
    </w:p>
    <w:p w:rsidR="00CC113C" w:rsidRPr="00CC113C" w:rsidRDefault="00CC113C" w:rsidP="0089620D">
      <w:pPr>
        <w:jc w:val="both"/>
      </w:pPr>
    </w:p>
    <w:p w:rsidR="00CC113C" w:rsidRPr="00CC113C" w:rsidRDefault="00CC113C" w:rsidP="0089620D">
      <w:pPr>
        <w:jc w:val="both"/>
      </w:pPr>
      <w:r w:rsidRPr="00CC113C">
        <w:t xml:space="preserve">АВАНПОСТ – передовой пост, выставляемый войсками для своего охранения. В русской армии термин применяется в </w:t>
      </w:r>
      <w:r w:rsidR="003A76F9" w:rsidRPr="00CC113C">
        <w:t>XVIII–XIX</w:t>
      </w:r>
      <w:r w:rsidRPr="00CC113C">
        <w:t xml:space="preserve"> вв.</w:t>
      </w:r>
    </w:p>
    <w:p w:rsidR="00CC113C" w:rsidRPr="00CC113C" w:rsidRDefault="00CC113C" w:rsidP="0089620D">
      <w:pPr>
        <w:jc w:val="both"/>
      </w:pPr>
    </w:p>
    <w:p w:rsidR="00CC113C" w:rsidRPr="00CC113C" w:rsidRDefault="00CC113C" w:rsidP="0089620D">
      <w:pPr>
        <w:jc w:val="both"/>
      </w:pPr>
      <w:r w:rsidRPr="00CC113C">
        <w:t xml:space="preserve">АВРОРА – 1) </w:t>
      </w:r>
      <w:proofErr w:type="gramStart"/>
      <w:r w:rsidRPr="00CC113C">
        <w:t>В</w:t>
      </w:r>
      <w:proofErr w:type="gramEnd"/>
      <w:r w:rsidRPr="00CC113C">
        <w:t xml:space="preserve"> древнеримской мифологии – богиня утренней зари; 2) Название крейсера 1-го ранга Балтийского флота, который вечером 25.10 (7.11.) 1917 г. холостым выстрелом дал сигнал к захвату большевиками Зимнего дворца в Петрограде.</w:t>
      </w:r>
    </w:p>
    <w:p w:rsidR="00CC113C" w:rsidRPr="00CC113C" w:rsidRDefault="00CC113C" w:rsidP="0089620D">
      <w:pPr>
        <w:jc w:val="both"/>
      </w:pPr>
    </w:p>
    <w:p w:rsidR="00CC113C" w:rsidRPr="00CC113C" w:rsidRDefault="00CC113C" w:rsidP="0089620D">
      <w:pPr>
        <w:jc w:val="both"/>
      </w:pPr>
      <w:r w:rsidRPr="00CC113C">
        <w:t>АВТОКЕФАЛЬНАЯ ЦЕРКОВЬ – самоуправляющаяся, административно независимая православная церковь, которая существует в России с 1448 года.</w:t>
      </w:r>
    </w:p>
    <w:p w:rsidR="00CC113C" w:rsidRPr="00CC113C" w:rsidRDefault="00CC113C" w:rsidP="0089620D">
      <w:pPr>
        <w:jc w:val="both"/>
      </w:pPr>
    </w:p>
    <w:p w:rsidR="00CC113C" w:rsidRPr="00CC113C" w:rsidRDefault="00CC113C" w:rsidP="0089620D">
      <w:pPr>
        <w:jc w:val="both"/>
      </w:pPr>
      <w:r w:rsidRPr="00CC113C">
        <w:t>АВТОНОМИЯ – национально-государственное образование, входящее в состав государства с правом на самоуправление. Решает вопросы своего региона в рамках Конституции.</w:t>
      </w:r>
    </w:p>
    <w:p w:rsidR="00CC113C" w:rsidRPr="00CC113C" w:rsidRDefault="00CC113C" w:rsidP="0089620D">
      <w:pPr>
        <w:jc w:val="both"/>
      </w:pPr>
    </w:p>
    <w:p w:rsidR="00CC113C" w:rsidRPr="00CC113C" w:rsidRDefault="00CC113C" w:rsidP="0089620D">
      <w:pPr>
        <w:jc w:val="both"/>
      </w:pPr>
      <w:r w:rsidRPr="00CC113C">
        <w:t>АВТОРИТАРИЗМ – система политической власти, устанавливающая всевластие личности, которая уничтожает демократические принципы управления, сводит до минимума деятельность оппозиции.</w:t>
      </w:r>
    </w:p>
    <w:p w:rsidR="00CC113C" w:rsidRPr="00CC113C" w:rsidRDefault="00CC113C" w:rsidP="0089620D">
      <w:pPr>
        <w:jc w:val="both"/>
      </w:pPr>
    </w:p>
    <w:p w:rsidR="00CC113C" w:rsidRPr="00CC113C" w:rsidRDefault="00CC113C" w:rsidP="0089620D">
      <w:pPr>
        <w:jc w:val="both"/>
      </w:pPr>
      <w:r w:rsidRPr="00CC113C">
        <w:t>АГИОГРАФИЯ – вид церковной литературы – жизнеописание святых.</w:t>
      </w:r>
    </w:p>
    <w:p w:rsidR="00CC113C" w:rsidRPr="00CC113C" w:rsidRDefault="00CC113C" w:rsidP="0089620D">
      <w:pPr>
        <w:jc w:val="both"/>
      </w:pPr>
    </w:p>
    <w:p w:rsidR="00CC113C" w:rsidRPr="00CC113C" w:rsidRDefault="00CC113C" w:rsidP="0089620D">
      <w:pPr>
        <w:jc w:val="both"/>
      </w:pPr>
      <w:r w:rsidRPr="00CC113C">
        <w:t>АГИТАЦИЯ – распространение политических идей и лозунгов с целью оказать воздействие на сознание и настроение широких масс.</w:t>
      </w:r>
    </w:p>
    <w:p w:rsidR="00CC113C" w:rsidRPr="00CC113C" w:rsidRDefault="00CC113C" w:rsidP="0089620D">
      <w:pPr>
        <w:jc w:val="both"/>
      </w:pPr>
    </w:p>
    <w:p w:rsidR="00CC113C" w:rsidRPr="00CC113C" w:rsidRDefault="00CC113C" w:rsidP="0089620D">
      <w:pPr>
        <w:jc w:val="both"/>
      </w:pPr>
      <w:r w:rsidRPr="00CC113C">
        <w:t>АГРЕССИЯ – понятие, охватывающие любое незаконное с точки зрения устава ООН применение вооружённой силы одним государством против суверенитета, территориальной неприкосновенности или политической независимости другого государства.</w:t>
      </w:r>
    </w:p>
    <w:p w:rsidR="00CC113C" w:rsidRPr="00CC113C" w:rsidRDefault="00CC113C" w:rsidP="0089620D">
      <w:pPr>
        <w:jc w:val="both"/>
      </w:pPr>
    </w:p>
    <w:p w:rsidR="00CC113C" w:rsidRPr="00CC113C" w:rsidRDefault="00CC113C" w:rsidP="0089620D">
      <w:pPr>
        <w:jc w:val="both"/>
      </w:pPr>
      <w:r w:rsidRPr="00CC113C">
        <w:t xml:space="preserve">АДМИРАЛТЕЙСТВО – 1) </w:t>
      </w:r>
      <w:proofErr w:type="gramStart"/>
      <w:r w:rsidRPr="00CC113C">
        <w:t>В</w:t>
      </w:r>
      <w:proofErr w:type="gramEnd"/>
      <w:r w:rsidRPr="00CC113C">
        <w:t xml:space="preserve"> дореволюционной России – центр военного кораблестроения (в Петербурге главное); 2) В Великобритании - высший орган управления и командования военно-морскими силами, сохранился до нашего времени, существуя с 1690 г.</w:t>
      </w:r>
    </w:p>
    <w:p w:rsidR="00CC113C" w:rsidRPr="00CC113C" w:rsidRDefault="00CC113C" w:rsidP="0089620D">
      <w:pPr>
        <w:jc w:val="both"/>
      </w:pPr>
    </w:p>
    <w:p w:rsidR="00CC113C" w:rsidRPr="00CC113C" w:rsidRDefault="00CC113C" w:rsidP="0089620D">
      <w:pPr>
        <w:jc w:val="both"/>
      </w:pPr>
      <w:r w:rsidRPr="00CC113C">
        <w:t>АКАДЕМИЯ – 1) Философская школа, основанная Платоном (IV в. до н.э.) близ Афин, названная по имени мифического героя Академа; 2) Наименование учреждения научного, учебного и художественного характера.</w:t>
      </w:r>
    </w:p>
    <w:p w:rsidR="00CC113C" w:rsidRPr="00CC113C" w:rsidRDefault="00CC113C" w:rsidP="0089620D">
      <w:pPr>
        <w:jc w:val="both"/>
      </w:pPr>
    </w:p>
    <w:p w:rsidR="00CC113C" w:rsidRPr="00CC113C" w:rsidRDefault="00CC113C" w:rsidP="0089620D">
      <w:pPr>
        <w:jc w:val="both"/>
      </w:pPr>
      <w:r w:rsidRPr="00CC113C">
        <w:t>АКВЕДУК – мост с лотком и трубопроводом, по которому вода (из водопровода, гидроэнергетических каналов) переводится через дороги, овраги, ущелья, долины рек. В Древнем Риме А., перекинутые через долины рек, овраги, были выдающимися сооружениями из камня, кирпича, бетона.</w:t>
      </w:r>
    </w:p>
    <w:p w:rsidR="00CC113C" w:rsidRPr="00CC113C" w:rsidRDefault="00CC113C" w:rsidP="0089620D">
      <w:pPr>
        <w:jc w:val="both"/>
      </w:pPr>
    </w:p>
    <w:p w:rsidR="00CC113C" w:rsidRPr="00CC113C" w:rsidRDefault="00CC113C" w:rsidP="0089620D">
      <w:pPr>
        <w:jc w:val="both"/>
      </w:pPr>
      <w:r w:rsidRPr="00CC113C">
        <w:t>АКЦИЗ – вид косвенного налога на товары массового потребления и на услуги, включается в цену товара и тарифы и является важным источником пополнения государственного бюджета.</w:t>
      </w:r>
    </w:p>
    <w:p w:rsidR="00CC113C" w:rsidRPr="00CC113C" w:rsidRDefault="00CC113C" w:rsidP="0089620D">
      <w:pPr>
        <w:jc w:val="both"/>
      </w:pPr>
    </w:p>
    <w:p w:rsidR="00CC113C" w:rsidRPr="00CC113C" w:rsidRDefault="00CC113C" w:rsidP="0089620D">
      <w:pPr>
        <w:jc w:val="both"/>
      </w:pPr>
      <w:r w:rsidRPr="00CC113C">
        <w:t>АЛЬТЕРНАТИВА – 1) Необходимость выбора между взаимоисключающими возможностями; 2) Каждая без исключающих друг друга возможностей.</w:t>
      </w:r>
    </w:p>
    <w:p w:rsidR="00CC113C" w:rsidRPr="00CC113C" w:rsidRDefault="00CC113C" w:rsidP="0089620D">
      <w:pPr>
        <w:jc w:val="both"/>
      </w:pPr>
    </w:p>
    <w:p w:rsidR="00CC113C" w:rsidRPr="00CC113C" w:rsidRDefault="00CC113C" w:rsidP="0089620D">
      <w:pPr>
        <w:jc w:val="both"/>
      </w:pPr>
      <w:r w:rsidRPr="00CC113C">
        <w:t>АМПИР - художественный стиль в архитектуре и декоративно-прикладном искусстве, завершивший развитие классицизма.</w:t>
      </w:r>
    </w:p>
    <w:p w:rsidR="00CC113C" w:rsidRPr="00CC113C" w:rsidRDefault="00CC113C" w:rsidP="0089620D">
      <w:pPr>
        <w:jc w:val="both"/>
      </w:pPr>
    </w:p>
    <w:p w:rsidR="00CC113C" w:rsidRPr="00CC113C" w:rsidRDefault="00CC113C" w:rsidP="0089620D">
      <w:pPr>
        <w:jc w:val="both"/>
      </w:pPr>
      <w:r w:rsidRPr="00CC113C">
        <w:t>АНАРХИЯ – 1) Безначалие, безвластие; 2) Стихийность, неорганизованность, беспорядок.</w:t>
      </w:r>
    </w:p>
    <w:p w:rsidR="00CC113C" w:rsidRPr="00CC113C" w:rsidRDefault="00CC113C" w:rsidP="0089620D">
      <w:pPr>
        <w:jc w:val="both"/>
      </w:pPr>
    </w:p>
    <w:p w:rsidR="00CC113C" w:rsidRPr="00CC113C" w:rsidRDefault="00CC113C" w:rsidP="0089620D">
      <w:pPr>
        <w:jc w:val="both"/>
      </w:pPr>
      <w:r w:rsidRPr="00CC113C">
        <w:t>АНАРХИЗМ – общественно-политическая идеология и течение, выступающие за уничтожение государственной власти, а также требующие освобождение индивида от всех форм социально, политической, экономической и культурной зависимости.</w:t>
      </w:r>
    </w:p>
    <w:p w:rsidR="00CC113C" w:rsidRPr="00CC113C" w:rsidRDefault="00CC113C" w:rsidP="0089620D">
      <w:pPr>
        <w:jc w:val="both"/>
      </w:pPr>
    </w:p>
    <w:p w:rsidR="00CC113C" w:rsidRPr="00CC113C" w:rsidRDefault="00CC113C" w:rsidP="0089620D">
      <w:pPr>
        <w:jc w:val="both"/>
      </w:pPr>
      <w:r w:rsidRPr="00CC113C">
        <w:t>Сегодня анархизм выступает как часть протестного антиглобалисткого движения, не имеет четкой программы и нередко смыкается с бунтом.</w:t>
      </w:r>
    </w:p>
    <w:p w:rsidR="00CC113C" w:rsidRPr="00CC113C" w:rsidRDefault="00CC113C" w:rsidP="0089620D">
      <w:pPr>
        <w:jc w:val="both"/>
      </w:pPr>
    </w:p>
    <w:p w:rsidR="00CC113C" w:rsidRPr="00CC113C" w:rsidRDefault="00CC113C" w:rsidP="0089620D">
      <w:pPr>
        <w:jc w:val="both"/>
      </w:pPr>
      <w:r w:rsidRPr="00CC113C">
        <w:t>АННЕКСИЯ – насильственное присоединение, захват одним государством всей или части территории, принадлежащей другому государству или народу.</w:t>
      </w:r>
    </w:p>
    <w:p w:rsidR="00CC113C" w:rsidRPr="00CC113C" w:rsidRDefault="00CC113C" w:rsidP="0089620D">
      <w:pPr>
        <w:jc w:val="both"/>
      </w:pPr>
    </w:p>
    <w:p w:rsidR="00CC113C" w:rsidRPr="00CC113C" w:rsidRDefault="00CC113C" w:rsidP="0089620D">
      <w:pPr>
        <w:jc w:val="both"/>
      </w:pPr>
      <w:r w:rsidRPr="00CC113C">
        <w:t xml:space="preserve">АНТАНТА – военный блок, в который входили Великобритания, Франция, Россия. Оформился в </w:t>
      </w:r>
      <w:r w:rsidR="003A76F9" w:rsidRPr="00CC113C">
        <w:t>1904–1907</w:t>
      </w:r>
      <w:r w:rsidRPr="00CC113C">
        <w:t xml:space="preserve"> гг. Выступал против Тройственного союза во главе с Германией. Россия вышла из Антанты, заключив Брестский мир в 1918 г.</w:t>
      </w:r>
    </w:p>
    <w:p w:rsidR="00CC113C" w:rsidRPr="00CC113C" w:rsidRDefault="00CC113C" w:rsidP="0089620D">
      <w:pPr>
        <w:jc w:val="both"/>
      </w:pPr>
    </w:p>
    <w:p w:rsidR="00CC113C" w:rsidRPr="00CC113C" w:rsidRDefault="00CC113C" w:rsidP="0089620D">
      <w:pPr>
        <w:jc w:val="both"/>
      </w:pPr>
      <w:r w:rsidRPr="00CC113C">
        <w:t>АНТИЧНОСТЬ – история Древней Греции и Древнего Рима. В античном обществе были созданы общечеловеческие ценности: в городах – полисах возникла демократия, высокого уровня достигла культура. Наследие античности стало одной из основ развития европейского общества и культуры.</w:t>
      </w:r>
    </w:p>
    <w:p w:rsidR="00CC113C" w:rsidRPr="00CC113C" w:rsidRDefault="00CC113C" w:rsidP="0089620D">
      <w:pPr>
        <w:jc w:val="both"/>
      </w:pPr>
    </w:p>
    <w:p w:rsidR="00CC113C" w:rsidRPr="00CC113C" w:rsidRDefault="00CC113C" w:rsidP="0089620D">
      <w:pPr>
        <w:jc w:val="both"/>
      </w:pPr>
      <w:r w:rsidRPr="00CC113C">
        <w:t xml:space="preserve">АНТРОПОЛОГИЯ – учение о человеке, изучает соматические (телесные) признаки: человеческих рост, цвет кожи и т.д., стремится выяснить происхождения человека в ряду других существ, изучает его сравнительно с ними, исследует ископаемые останки человека, </w:t>
      </w:r>
      <w:r w:rsidRPr="00CC113C">
        <w:lastRenderedPageBreak/>
        <w:t>физические особенности разных представителей населения земного шара и вопросы об их родстве и происхождении.</w:t>
      </w:r>
    </w:p>
    <w:p w:rsidR="00CC113C" w:rsidRPr="00CC113C" w:rsidRDefault="00CC113C" w:rsidP="0089620D">
      <w:pPr>
        <w:jc w:val="both"/>
      </w:pPr>
    </w:p>
    <w:p w:rsidR="00CC113C" w:rsidRPr="00CC113C" w:rsidRDefault="00CC113C" w:rsidP="0089620D">
      <w:pPr>
        <w:jc w:val="both"/>
      </w:pPr>
      <w:r w:rsidRPr="00CC113C">
        <w:t>АРСЕНАЛ – сооружение для хранения, ремонта и сборки вооружения и боеприпасов.</w:t>
      </w:r>
    </w:p>
    <w:p w:rsidR="00CC113C" w:rsidRPr="00CC113C" w:rsidRDefault="00CC113C" w:rsidP="0089620D">
      <w:pPr>
        <w:jc w:val="both"/>
      </w:pPr>
    </w:p>
    <w:p w:rsidR="00CC113C" w:rsidRPr="00CC113C" w:rsidRDefault="00CC113C" w:rsidP="0089620D">
      <w:pPr>
        <w:jc w:val="both"/>
      </w:pPr>
      <w:r w:rsidRPr="00CC113C">
        <w:t>АРТЕЛЬ – объединение группы лиц для совместной работы по договору с участием в доходах, общей ответственностью (трудовая, промысловая, сельскохозяйственная артель).</w:t>
      </w:r>
    </w:p>
    <w:p w:rsidR="00CC113C" w:rsidRPr="00CC113C" w:rsidRDefault="00CC113C" w:rsidP="0089620D">
      <w:pPr>
        <w:jc w:val="both"/>
      </w:pPr>
    </w:p>
    <w:p w:rsidR="00CC113C" w:rsidRPr="00CC113C" w:rsidRDefault="00CC113C" w:rsidP="0089620D">
      <w:pPr>
        <w:jc w:val="both"/>
      </w:pPr>
      <w:r w:rsidRPr="00CC113C">
        <w:t>АРТЕФАКТ – 1) Предмет, созданный человеком; 2) Процесс или образование, не свойственные объекту в нормальном для него состоянии и возникающие обычно в ходе его исследования.</w:t>
      </w:r>
    </w:p>
    <w:p w:rsidR="00CC113C" w:rsidRPr="00CC113C" w:rsidRDefault="00CC113C" w:rsidP="0089620D">
      <w:pPr>
        <w:jc w:val="both"/>
      </w:pPr>
    </w:p>
    <w:p w:rsidR="00CC113C" w:rsidRPr="00CC113C" w:rsidRDefault="00CC113C" w:rsidP="0089620D">
      <w:pPr>
        <w:jc w:val="both"/>
      </w:pPr>
      <w:r w:rsidRPr="00CC113C">
        <w:t>АРХАИЗМЫ – устаревшие слова.</w:t>
      </w:r>
    </w:p>
    <w:p w:rsidR="00CC113C" w:rsidRPr="00CC113C" w:rsidRDefault="00CC113C" w:rsidP="0089620D">
      <w:pPr>
        <w:jc w:val="both"/>
      </w:pPr>
    </w:p>
    <w:p w:rsidR="00CC113C" w:rsidRPr="00CC113C" w:rsidRDefault="00CC113C" w:rsidP="0089620D">
      <w:pPr>
        <w:jc w:val="both"/>
      </w:pPr>
      <w:r w:rsidRPr="00CC113C">
        <w:t>АРХЕОЛОГИЯ – наука, изучающая историю общества по памятникам материальной культуры. Впервые термин «Археология» употребил Платон (IV в до н.э.). Основной способ открытия и изучения археологических памятников – раскопки.</w:t>
      </w:r>
    </w:p>
    <w:p w:rsidR="00CC113C" w:rsidRPr="00CC113C" w:rsidRDefault="00CC113C" w:rsidP="0089620D">
      <w:pPr>
        <w:jc w:val="both"/>
      </w:pPr>
    </w:p>
    <w:p w:rsidR="00CC113C" w:rsidRPr="00CC113C" w:rsidRDefault="00CC113C" w:rsidP="0089620D">
      <w:pPr>
        <w:jc w:val="both"/>
      </w:pPr>
      <w:r w:rsidRPr="00CC113C">
        <w:t>АРХЕОГРАФИЯ – историческая дисциплина, занимающаяся собиранием, описанием, изданием рукописных, печатных и др. памятников.</w:t>
      </w:r>
    </w:p>
    <w:p w:rsidR="00CC113C" w:rsidRPr="00CC113C" w:rsidRDefault="00CC113C" w:rsidP="0089620D">
      <w:pPr>
        <w:jc w:val="both"/>
      </w:pPr>
    </w:p>
    <w:p w:rsidR="00CC113C" w:rsidRPr="00CC113C" w:rsidRDefault="00CC113C" w:rsidP="0089620D">
      <w:pPr>
        <w:jc w:val="both"/>
      </w:pPr>
      <w:r w:rsidRPr="00CC113C">
        <w:t>АРХИВ – 1) Учреждение, где хранятся старые документы, письменные памятники; 2) Совокупность рукописей, писем и т.д., относящихся к деятельности какого-либо учреждения или лица.</w:t>
      </w:r>
    </w:p>
    <w:p w:rsidR="00CC113C" w:rsidRPr="00CC113C" w:rsidRDefault="00CC113C" w:rsidP="0089620D">
      <w:pPr>
        <w:jc w:val="both"/>
      </w:pPr>
    </w:p>
    <w:p w:rsidR="00CC113C" w:rsidRPr="00CC113C" w:rsidRDefault="00CC113C" w:rsidP="0089620D">
      <w:pPr>
        <w:jc w:val="both"/>
      </w:pPr>
      <w:r w:rsidRPr="00CC113C">
        <w:t>АРХИТЕКТУРА – искусство строить и украшать здания; строительное искусство, зодчество.</w:t>
      </w:r>
    </w:p>
    <w:p w:rsidR="00CC113C" w:rsidRPr="00CC113C" w:rsidRDefault="00CC113C" w:rsidP="0089620D">
      <w:pPr>
        <w:jc w:val="both"/>
      </w:pPr>
    </w:p>
    <w:p w:rsidR="00CC113C" w:rsidRPr="00CC113C" w:rsidRDefault="00CC113C" w:rsidP="0089620D">
      <w:pPr>
        <w:jc w:val="both"/>
      </w:pPr>
      <w:r w:rsidRPr="00CC113C">
        <w:t>АРЬЕРГАРД – воинское подразделение, в задачу которого входит обеспечение безопасного отхода главных сил. Обычно в арьергард входят войска, обладающие большой подвижностью (кавалерия, мотопехота, танковые части).</w:t>
      </w:r>
    </w:p>
    <w:p w:rsidR="00CC113C" w:rsidRPr="00CC113C" w:rsidRDefault="00CC113C" w:rsidP="0089620D">
      <w:pPr>
        <w:jc w:val="both"/>
      </w:pPr>
    </w:p>
    <w:p w:rsidR="00CC113C" w:rsidRPr="00CC113C" w:rsidRDefault="00CC113C" w:rsidP="0089620D">
      <w:pPr>
        <w:jc w:val="both"/>
      </w:pPr>
      <w:r w:rsidRPr="00CC113C">
        <w:t>АСЕССОР – 1) В Древнем Риме – должностное лицо, облеченное судебной властью; 2) Коллежский асессор - в дореволюционной России – гражданский чин.</w:t>
      </w:r>
    </w:p>
    <w:p w:rsidR="00CC113C" w:rsidRPr="00CC113C" w:rsidRDefault="00CC113C" w:rsidP="0089620D">
      <w:pPr>
        <w:jc w:val="both"/>
      </w:pPr>
    </w:p>
    <w:p w:rsidR="00CC113C" w:rsidRPr="00CC113C" w:rsidRDefault="00CC113C" w:rsidP="0089620D">
      <w:pPr>
        <w:jc w:val="both"/>
      </w:pPr>
      <w:r w:rsidRPr="00CC113C">
        <w:t xml:space="preserve">АССАМБЛЕЯ – 1) Собрания-баллы с участием женщин в домах российской знати. Введены и регламентированы Петром I в 1718 году; 2) </w:t>
      </w:r>
      <w:proofErr w:type="gramStart"/>
      <w:r w:rsidRPr="00CC113C">
        <w:t>В</w:t>
      </w:r>
      <w:proofErr w:type="gramEnd"/>
      <w:r w:rsidRPr="00CC113C">
        <w:t xml:space="preserve"> некоторых государствах название парламента или одной из его палат, а также руководящий орган ряда международных организаций (Генеральная Ассамблея ООН).</w:t>
      </w:r>
    </w:p>
    <w:p w:rsidR="00CC113C" w:rsidRPr="00CC113C" w:rsidRDefault="00CC113C" w:rsidP="0089620D">
      <w:pPr>
        <w:jc w:val="both"/>
      </w:pPr>
    </w:p>
    <w:p w:rsidR="00CC113C" w:rsidRPr="00CC113C" w:rsidRDefault="00CC113C" w:rsidP="0089620D">
      <w:pPr>
        <w:jc w:val="both"/>
      </w:pPr>
      <w:r w:rsidRPr="00CC113C">
        <w:t xml:space="preserve">АТЕИЗМ – разнообразные формы отрицания религиозных представлений и культов, либо в принципе отрицает существование Бога (радикальный А.), либо оспаривает положение, чтоб в какой-то мере может быть познан людьми (агностический А.). Современный А. рассматривает религию как иллюзорное </w:t>
      </w:r>
      <w:r w:rsidR="002635A7" w:rsidRPr="00CC113C">
        <w:t>сознание, утверждает</w:t>
      </w:r>
      <w:r w:rsidRPr="00CC113C">
        <w:t xml:space="preserve"> самоценность бытия мира и человека.</w:t>
      </w:r>
    </w:p>
    <w:p w:rsidR="00CC113C" w:rsidRPr="00CC113C" w:rsidRDefault="00CC113C" w:rsidP="0089620D">
      <w:pPr>
        <w:jc w:val="both"/>
      </w:pPr>
    </w:p>
    <w:p w:rsidR="00CC113C" w:rsidRPr="00CC113C" w:rsidRDefault="00CC113C" w:rsidP="0089620D">
      <w:pPr>
        <w:jc w:val="both"/>
      </w:pPr>
      <w:r w:rsidRPr="00CC113C">
        <w:t>Б</w:t>
      </w:r>
    </w:p>
    <w:p w:rsidR="00CC113C" w:rsidRPr="00CC113C" w:rsidRDefault="00CC113C" w:rsidP="0089620D">
      <w:pPr>
        <w:jc w:val="both"/>
      </w:pPr>
    </w:p>
    <w:p w:rsidR="00CC113C" w:rsidRPr="00CC113C" w:rsidRDefault="00CC113C" w:rsidP="0089620D">
      <w:pPr>
        <w:jc w:val="both"/>
      </w:pPr>
      <w:r w:rsidRPr="00CC113C">
        <w:t>БАРАК – жилое помещение для солдат со времен римлян.</w:t>
      </w:r>
    </w:p>
    <w:p w:rsidR="00CC113C" w:rsidRPr="00CC113C" w:rsidRDefault="00CC113C" w:rsidP="0089620D">
      <w:pPr>
        <w:jc w:val="both"/>
      </w:pPr>
    </w:p>
    <w:p w:rsidR="00CC113C" w:rsidRPr="00CC113C" w:rsidRDefault="00CC113C" w:rsidP="0089620D">
      <w:pPr>
        <w:jc w:val="both"/>
      </w:pPr>
      <w:r w:rsidRPr="00CC113C">
        <w:t>«БАРБАРОССА» - кодовое наименование плана войны Германии против СССР, план был утвержден 18.12.1940 г., предполагал молниеносный разгром основных сил Красной Армии в течение 2-3 месяцев. Осуществление плана было сорвано Советскими войсками.</w:t>
      </w:r>
    </w:p>
    <w:p w:rsidR="00CC113C" w:rsidRPr="00CC113C" w:rsidRDefault="00CC113C" w:rsidP="0089620D">
      <w:pPr>
        <w:jc w:val="both"/>
      </w:pPr>
    </w:p>
    <w:p w:rsidR="00CC113C" w:rsidRPr="00CC113C" w:rsidRDefault="00CC113C" w:rsidP="0089620D">
      <w:pPr>
        <w:jc w:val="both"/>
      </w:pPr>
      <w:r w:rsidRPr="00CC113C">
        <w:t xml:space="preserve">БАРМИЦА – 1) В Древней Руси кольчужная металлическая сетка, прикрепляющаяся к шлему воина для защиты шеи, </w:t>
      </w:r>
      <w:r w:rsidR="002635A7" w:rsidRPr="00CC113C">
        <w:t>ушей, затылка</w:t>
      </w:r>
      <w:r w:rsidRPr="00CC113C">
        <w:t xml:space="preserve">; 2) </w:t>
      </w:r>
      <w:proofErr w:type="gramStart"/>
      <w:r w:rsidRPr="00CC113C">
        <w:t>В</w:t>
      </w:r>
      <w:proofErr w:type="gramEnd"/>
      <w:r w:rsidRPr="00CC113C">
        <w:t xml:space="preserve"> западноевропейском средневековом доспехе металлическое оплечье, к которому крепились латы и шлем.</w:t>
      </w:r>
    </w:p>
    <w:p w:rsidR="00CC113C" w:rsidRPr="00CC113C" w:rsidRDefault="00CC113C" w:rsidP="0089620D">
      <w:pPr>
        <w:jc w:val="both"/>
      </w:pPr>
    </w:p>
    <w:p w:rsidR="00CC113C" w:rsidRPr="00CC113C" w:rsidRDefault="00CC113C" w:rsidP="0089620D">
      <w:pPr>
        <w:jc w:val="both"/>
      </w:pPr>
      <w:r w:rsidRPr="00CC113C">
        <w:t>БАСТИОН – фортификационное сооружение, представляет собой пятиугольное в плане укрепление, примыкающее к углам крепостной стены, их стали строить в XV в. и применяли до середины XIX в. Стены, соединяющие Б., носили название «куртины». Казематы под валами Б., часто использовались для содержания заключенных.</w:t>
      </w:r>
    </w:p>
    <w:p w:rsidR="00CC113C" w:rsidRPr="00CC113C" w:rsidRDefault="00CC113C" w:rsidP="0089620D">
      <w:pPr>
        <w:jc w:val="both"/>
      </w:pPr>
    </w:p>
    <w:p w:rsidR="00CC113C" w:rsidRPr="00CC113C" w:rsidRDefault="00CC113C" w:rsidP="0089620D">
      <w:pPr>
        <w:jc w:val="both"/>
      </w:pPr>
      <w:r w:rsidRPr="00CC113C">
        <w:t>БЛИЦКРИГ – «молниеносная война» - теория скоротечной войны с достижением победы в кратчайший срок, созданная германскими милитаристами в начале XX в. и показавшая свою несостоятельность в первой и второй мировой войнах.</w:t>
      </w:r>
    </w:p>
    <w:p w:rsidR="00CC113C" w:rsidRPr="00CC113C" w:rsidRDefault="00CC113C" w:rsidP="0089620D">
      <w:pPr>
        <w:jc w:val="both"/>
      </w:pPr>
    </w:p>
    <w:p w:rsidR="00CC113C" w:rsidRPr="00CC113C" w:rsidRDefault="00CC113C" w:rsidP="0089620D">
      <w:pPr>
        <w:jc w:val="both"/>
      </w:pPr>
      <w:r w:rsidRPr="00CC113C">
        <w:t>БУНД – социал-демократическая партия «Всеобщий еврейский рабочий союз в Литве, Польше и России» (</w:t>
      </w:r>
      <w:r w:rsidR="002635A7" w:rsidRPr="00CC113C">
        <w:t>1897–1917</w:t>
      </w:r>
      <w:r w:rsidRPr="00CC113C">
        <w:t>), объединявшая ремесленников и промышленных рабочих и выступавшая за приоритетную роль экономической борьбы перед политической за культурно-национальную автономию, создание национальных школ, больниц и т.п.</w:t>
      </w:r>
    </w:p>
    <w:p w:rsidR="00CC113C" w:rsidRPr="00CC113C" w:rsidRDefault="00CC113C" w:rsidP="0089620D">
      <w:pPr>
        <w:jc w:val="both"/>
      </w:pPr>
    </w:p>
    <w:p w:rsidR="00CC113C" w:rsidRPr="00CC113C" w:rsidRDefault="00CC113C" w:rsidP="0089620D">
      <w:pPr>
        <w:jc w:val="both"/>
      </w:pPr>
      <w:r w:rsidRPr="00CC113C">
        <w:t xml:space="preserve">БУРЖУА – 1) Горожанин в странах Европы в Средние </w:t>
      </w:r>
      <w:r w:rsidR="002635A7" w:rsidRPr="00CC113C">
        <w:t>века; тоже</w:t>
      </w:r>
      <w:r w:rsidRPr="00CC113C">
        <w:t>, что бюргер; 2) Представитель класса буржуазии.</w:t>
      </w:r>
    </w:p>
    <w:p w:rsidR="00CC113C" w:rsidRPr="00CC113C" w:rsidRDefault="00CC113C" w:rsidP="0089620D">
      <w:pPr>
        <w:jc w:val="both"/>
      </w:pPr>
    </w:p>
    <w:p w:rsidR="00CC113C" w:rsidRPr="00CC113C" w:rsidRDefault="00CC113C" w:rsidP="0089620D">
      <w:pPr>
        <w:jc w:val="both"/>
      </w:pPr>
      <w:r w:rsidRPr="00CC113C">
        <w:t xml:space="preserve">БУРЖУАЗИЯ – класс собственников средств производства в капиталистическом обществе, живущий за счет прибавочной стоимости, получаемой при применении наемного труда. Добивалась роста производительных сил часто за счет эксплуатации трудящихся, возглавляла буржуазные революции </w:t>
      </w:r>
      <w:r w:rsidR="002635A7" w:rsidRPr="00CC113C">
        <w:t>XVII–XX</w:t>
      </w:r>
      <w:r w:rsidRPr="00CC113C">
        <w:t xml:space="preserve"> веков, устанавливая свое господство.</w:t>
      </w:r>
    </w:p>
    <w:p w:rsidR="00CC113C" w:rsidRPr="00CC113C" w:rsidRDefault="00CC113C" w:rsidP="0089620D">
      <w:pPr>
        <w:jc w:val="both"/>
      </w:pPr>
    </w:p>
    <w:p w:rsidR="00CC113C" w:rsidRPr="00CC113C" w:rsidRDefault="00CC113C" w:rsidP="0089620D">
      <w:pPr>
        <w:jc w:val="both"/>
      </w:pPr>
      <w:r w:rsidRPr="00CC113C">
        <w:t>БУРЖУАЗНО-ДЕМОКРАТИЧЕСКАЯ РЕВОЛЮЦИЯ – разновидность буржуазной революции, в ходе которой укрепляется власть буржуазии, в движении участвует народные массы, выдвигающие свои требования, проводятся демократические преобразования.</w:t>
      </w:r>
    </w:p>
    <w:p w:rsidR="00CC113C" w:rsidRPr="00CC113C" w:rsidRDefault="00CC113C" w:rsidP="0089620D">
      <w:pPr>
        <w:jc w:val="both"/>
      </w:pPr>
    </w:p>
    <w:p w:rsidR="00CC113C" w:rsidRPr="00CC113C" w:rsidRDefault="00CC113C" w:rsidP="0089620D">
      <w:pPr>
        <w:jc w:val="both"/>
      </w:pPr>
      <w:r w:rsidRPr="00CC113C">
        <w:t>БУРМИСТР – управляющий помещичьим имением в России; крестьянский староста, надзиратель за исполнением крестьянами повинностей, за порядком в деревне и т.п. при Петре I тоже, что бургомистр. После отмены крепостного права – волостной старшина в крупных волостях.</w:t>
      </w:r>
    </w:p>
    <w:p w:rsidR="00CC113C" w:rsidRPr="00CC113C" w:rsidRDefault="00CC113C" w:rsidP="0089620D">
      <w:pPr>
        <w:jc w:val="both"/>
      </w:pPr>
    </w:p>
    <w:p w:rsidR="00CC113C" w:rsidRPr="00CC113C" w:rsidRDefault="00CC113C" w:rsidP="0089620D">
      <w:pPr>
        <w:jc w:val="both"/>
      </w:pPr>
      <w:r w:rsidRPr="00CC113C">
        <w:t>БЮРОКРАТИЯ – система управления, осуществляется привилегированными слоями чиновников, часто отличается произволом, формализмом, коррупцией.</w:t>
      </w:r>
    </w:p>
    <w:p w:rsidR="00CC113C" w:rsidRPr="00CC113C" w:rsidRDefault="00CC113C" w:rsidP="0089620D">
      <w:pPr>
        <w:jc w:val="both"/>
      </w:pPr>
    </w:p>
    <w:p w:rsidR="00CC113C" w:rsidRPr="00CC113C" w:rsidRDefault="00CC113C" w:rsidP="0089620D">
      <w:pPr>
        <w:jc w:val="both"/>
      </w:pPr>
      <w:r w:rsidRPr="00CC113C">
        <w:t>В</w:t>
      </w:r>
    </w:p>
    <w:p w:rsidR="00CC113C" w:rsidRPr="00CC113C" w:rsidRDefault="00CC113C" w:rsidP="0089620D">
      <w:pPr>
        <w:jc w:val="both"/>
      </w:pPr>
    </w:p>
    <w:p w:rsidR="00CC113C" w:rsidRPr="00CC113C" w:rsidRDefault="00CC113C" w:rsidP="0089620D">
      <w:pPr>
        <w:jc w:val="both"/>
      </w:pPr>
      <w:r w:rsidRPr="00CC113C">
        <w:t xml:space="preserve">ВЕЛИКОЕ ПЕРЕСЕЛЕНИЕ НАРОДОВ – условное название массовых миграций германских, славянских, тюркских, иранских и других племен на территорию Римской империи в </w:t>
      </w:r>
      <w:r w:rsidR="002635A7" w:rsidRPr="00CC113C">
        <w:t>IV–VII</w:t>
      </w:r>
      <w:r w:rsidRPr="00CC113C">
        <w:t xml:space="preserve"> вв. Эти перемещения были обусловлены рядом причин: ростом численности племен, истощением сельскохозяйственных угодий, давлением со стороны </w:t>
      </w:r>
      <w:r w:rsidRPr="00CC113C">
        <w:lastRenderedPageBreak/>
        <w:t xml:space="preserve">соседей, разложением </w:t>
      </w:r>
      <w:r w:rsidR="002635A7" w:rsidRPr="00CC113C">
        <w:t>первобытнообщинных</w:t>
      </w:r>
      <w:r w:rsidRPr="00CC113C">
        <w:t xml:space="preserve"> отношений и становлением феодальных порядков. Непосредственным передвижением гуннов (с 70-х гг. IV в.) способствовало крушению Римской империи</w:t>
      </w:r>
    </w:p>
    <w:p w:rsidR="00CC113C" w:rsidRPr="00CC113C" w:rsidRDefault="00CC113C" w:rsidP="0089620D">
      <w:pPr>
        <w:jc w:val="both"/>
      </w:pPr>
    </w:p>
    <w:p w:rsidR="00CC113C" w:rsidRPr="00CC113C" w:rsidRDefault="00CC113C" w:rsidP="0089620D">
      <w:pPr>
        <w:jc w:val="both"/>
      </w:pPr>
      <w:r w:rsidRPr="00CC113C">
        <w:t>ВИАДУК – арочное сооружение мостового типа на пересечении дороги с глубоким оврагом, лощиной, ущельем. Каменные виадуки известны со времени Древнего Рима.</w:t>
      </w:r>
    </w:p>
    <w:p w:rsidR="00CC113C" w:rsidRPr="00CC113C" w:rsidRDefault="00CC113C" w:rsidP="0089620D">
      <w:pPr>
        <w:jc w:val="both"/>
      </w:pPr>
    </w:p>
    <w:p w:rsidR="00CC113C" w:rsidRPr="00CC113C" w:rsidRDefault="00CC113C" w:rsidP="0089620D">
      <w:pPr>
        <w:jc w:val="both"/>
      </w:pPr>
      <w:r w:rsidRPr="00CC113C">
        <w:t>ВОЛОСТЬ – часто княжества, государства во владении одного лица.</w:t>
      </w:r>
    </w:p>
    <w:p w:rsidR="00CC113C" w:rsidRPr="00CC113C" w:rsidRDefault="00CC113C" w:rsidP="0089620D">
      <w:pPr>
        <w:jc w:val="both"/>
      </w:pPr>
    </w:p>
    <w:p w:rsidR="00CC113C" w:rsidRPr="00CC113C" w:rsidRDefault="00CC113C" w:rsidP="0089620D">
      <w:pPr>
        <w:jc w:val="both"/>
      </w:pPr>
      <w:r w:rsidRPr="00CC113C">
        <w:t xml:space="preserve">ВОЛЫНЯНЕ – племена восточных славян, проживающие в бассейне верхнего течения Западного Буга в </w:t>
      </w:r>
      <w:r w:rsidR="002635A7" w:rsidRPr="00CC113C">
        <w:t>X–XI</w:t>
      </w:r>
      <w:r w:rsidRPr="00CC113C">
        <w:t xml:space="preserve"> вв.</w:t>
      </w:r>
    </w:p>
    <w:p w:rsidR="000A1824" w:rsidRDefault="000A1824" w:rsidP="0089620D">
      <w:pPr>
        <w:jc w:val="both"/>
      </w:pPr>
    </w:p>
    <w:p w:rsidR="00CC113C" w:rsidRPr="00CC113C" w:rsidRDefault="00CC113C" w:rsidP="0089620D">
      <w:pPr>
        <w:jc w:val="both"/>
      </w:pPr>
      <w:r w:rsidRPr="00CC113C">
        <w:t xml:space="preserve">ВОТЧИНА – вид земельной собственности. Возникла в X веке (великокняжеская, княжеская, удельно-княжеская, боярская, монастырская), в </w:t>
      </w:r>
      <w:r w:rsidR="002635A7" w:rsidRPr="00CC113C">
        <w:t>XIII–XV</w:t>
      </w:r>
      <w:r w:rsidRPr="00CC113C">
        <w:t xml:space="preserve"> вв. основная форма землевладения, в XVI в. преобладает поместье, в XVIII в. один вид – имение.</w:t>
      </w:r>
    </w:p>
    <w:p w:rsidR="00CC113C" w:rsidRPr="00CC113C" w:rsidRDefault="00CC113C" w:rsidP="0089620D">
      <w:pPr>
        <w:jc w:val="both"/>
      </w:pPr>
    </w:p>
    <w:p w:rsidR="00CC113C" w:rsidRPr="00CC113C" w:rsidRDefault="00CC113C" w:rsidP="0089620D">
      <w:pPr>
        <w:jc w:val="both"/>
      </w:pPr>
      <w:r w:rsidRPr="00CC113C">
        <w:t>Г</w:t>
      </w:r>
    </w:p>
    <w:p w:rsidR="00CC113C" w:rsidRPr="00CC113C" w:rsidRDefault="00CC113C" w:rsidP="0089620D">
      <w:pPr>
        <w:jc w:val="both"/>
      </w:pPr>
    </w:p>
    <w:p w:rsidR="00CC113C" w:rsidRPr="00CC113C" w:rsidRDefault="00CC113C" w:rsidP="0089620D">
      <w:pPr>
        <w:jc w:val="both"/>
      </w:pPr>
      <w:r w:rsidRPr="00CC113C">
        <w:t xml:space="preserve">ГВАРДИЯ – 1) Первоначально – личная охрана главы государства, </w:t>
      </w:r>
      <w:proofErr w:type="spellStart"/>
      <w:r w:rsidRPr="00CC113C">
        <w:t>военноначальник</w:t>
      </w:r>
      <w:proofErr w:type="spellEnd"/>
      <w:r w:rsidRPr="00CC113C">
        <w:t>; 2) Отборная привилегированная часть войска. Возникла в 90-е гг. XVII в. из бывших «потешных» Преображенского и Семеновского полков Петра I. Сыграла видную роль в дворцовых переворотах (</w:t>
      </w:r>
      <w:r w:rsidR="002635A7" w:rsidRPr="00CC113C">
        <w:t>1725–</w:t>
      </w:r>
      <w:r w:rsidR="003A76F9" w:rsidRPr="00CC113C">
        <w:t>1761 гг.</w:t>
      </w:r>
      <w:r w:rsidRPr="00CC113C">
        <w:t>, 1801 г.). Красная гвардия – отряды вооруженных рабочих в февральской революции 1917 г., послужившие основой для формирования Красной Армии в 1918 г.</w:t>
      </w:r>
    </w:p>
    <w:p w:rsidR="00CC113C" w:rsidRPr="00CC113C" w:rsidRDefault="00CC113C" w:rsidP="0089620D">
      <w:pPr>
        <w:jc w:val="both"/>
      </w:pPr>
    </w:p>
    <w:p w:rsidR="00CC113C" w:rsidRPr="00CC113C" w:rsidRDefault="00CC113C" w:rsidP="0089620D">
      <w:pPr>
        <w:jc w:val="both"/>
      </w:pPr>
      <w:r w:rsidRPr="00CC113C">
        <w:t xml:space="preserve">ГЕНЕАЛОГИЯ – вспомогательная историческая дисциплина, изучающая происхождение, историю и родственные связи родов и семей, возникла в </w:t>
      </w:r>
      <w:r w:rsidR="002635A7" w:rsidRPr="00CC113C">
        <w:t>XVII–XVIII</w:t>
      </w:r>
      <w:r w:rsidRPr="00CC113C">
        <w:t xml:space="preserve"> вв.</w:t>
      </w:r>
    </w:p>
    <w:p w:rsidR="00CC113C" w:rsidRPr="00CC113C" w:rsidRDefault="00CC113C" w:rsidP="0089620D">
      <w:pPr>
        <w:jc w:val="both"/>
      </w:pPr>
    </w:p>
    <w:p w:rsidR="00CC113C" w:rsidRPr="00CC113C" w:rsidRDefault="00CC113C" w:rsidP="0089620D">
      <w:pPr>
        <w:jc w:val="both"/>
      </w:pPr>
      <w:r w:rsidRPr="00CC113C">
        <w:t>ГОТЫ – племена восточных германцев, воевали с Римской империей, антами, разбиты гуннами в 375 г. Участвовали в великом переселении народов.</w:t>
      </w:r>
    </w:p>
    <w:p w:rsidR="00CC113C" w:rsidRPr="00CC113C" w:rsidRDefault="00CC113C" w:rsidP="0089620D">
      <w:pPr>
        <w:jc w:val="both"/>
      </w:pPr>
    </w:p>
    <w:p w:rsidR="00CC113C" w:rsidRPr="00CC113C" w:rsidRDefault="00CC113C" w:rsidP="0089620D">
      <w:pPr>
        <w:jc w:val="both"/>
      </w:pPr>
      <w:r w:rsidRPr="00CC113C">
        <w:t>ГРАФ – должностное лицо, наделенное судебной, административной властью в раннем Средневековье в Западной Европе. В период феодальной раздробленности - независимый крупный феодал. В России граф – частный родовой дворянский титул, введенный Петром I.</w:t>
      </w:r>
    </w:p>
    <w:p w:rsidR="00CC113C" w:rsidRPr="00CC113C" w:rsidRDefault="00CC113C" w:rsidP="0089620D">
      <w:pPr>
        <w:jc w:val="both"/>
      </w:pPr>
    </w:p>
    <w:p w:rsidR="00CC113C" w:rsidRPr="00CC113C" w:rsidRDefault="00CC113C" w:rsidP="0089620D">
      <w:pPr>
        <w:jc w:val="both"/>
      </w:pPr>
      <w:r w:rsidRPr="00CC113C">
        <w:t>ГРИВЕННИК – русская серебряная монета достоинством в 10 копеек. Впервые выпущена в 1701 г. при Петре I. С середины XVIII в. до 1839 г. чеканились из меди, а с 1931 г. – из медных и никелевых сплавов.</w:t>
      </w:r>
    </w:p>
    <w:p w:rsidR="00CC113C" w:rsidRPr="00CC113C" w:rsidRDefault="00CC113C" w:rsidP="0089620D">
      <w:pPr>
        <w:jc w:val="both"/>
      </w:pPr>
    </w:p>
    <w:p w:rsidR="00CC113C" w:rsidRPr="00CC113C" w:rsidRDefault="00CC113C" w:rsidP="0089620D">
      <w:pPr>
        <w:jc w:val="both"/>
      </w:pPr>
      <w:r w:rsidRPr="00CC113C">
        <w:t>ГРИВНА – украшение, металлический обруч (из бронзы, железа, серебра, золота), носившийся на шее.</w:t>
      </w:r>
    </w:p>
    <w:p w:rsidR="00CC113C" w:rsidRPr="00CC113C" w:rsidRDefault="00CC113C" w:rsidP="0089620D">
      <w:pPr>
        <w:jc w:val="both"/>
      </w:pPr>
    </w:p>
    <w:p w:rsidR="00CC113C" w:rsidRPr="00CC113C" w:rsidRDefault="00CC113C" w:rsidP="0089620D">
      <w:pPr>
        <w:jc w:val="both"/>
      </w:pPr>
      <w:r w:rsidRPr="00CC113C">
        <w:t>ГУСАРЫ - вид кавалерии в армиях европейских стран и в России XVII – нач. XX вв. В нашей стране гусарские части сначала формировались из иностранцев. Затем (с 1765 г.) – из бывших казаков. В 1783 г. гусарские полки называются конные и превращаются в регулярные.</w:t>
      </w:r>
    </w:p>
    <w:p w:rsidR="00CC113C" w:rsidRPr="00CC113C" w:rsidRDefault="00CC113C" w:rsidP="0089620D">
      <w:pPr>
        <w:jc w:val="both"/>
      </w:pPr>
      <w:r w:rsidRPr="00CC113C">
        <w:t>Д</w:t>
      </w:r>
    </w:p>
    <w:p w:rsidR="00CC113C" w:rsidRPr="00CC113C" w:rsidRDefault="00CC113C" w:rsidP="0089620D">
      <w:pPr>
        <w:jc w:val="both"/>
      </w:pPr>
    </w:p>
    <w:p w:rsidR="00CC113C" w:rsidRPr="00CC113C" w:rsidRDefault="00CC113C" w:rsidP="0089620D">
      <w:pPr>
        <w:jc w:val="both"/>
      </w:pPr>
      <w:r w:rsidRPr="00CC113C">
        <w:lastRenderedPageBreak/>
        <w:t>ДЕПОРТАЦИЯ – принудительное выселение человека с одного места постоянного жительства в другое, связанное с ограничением свободы его дальнейшего передвижения.</w:t>
      </w:r>
    </w:p>
    <w:p w:rsidR="00CC113C" w:rsidRPr="00CC113C" w:rsidRDefault="00CC113C" w:rsidP="0089620D">
      <w:pPr>
        <w:jc w:val="both"/>
      </w:pPr>
    </w:p>
    <w:p w:rsidR="00CC113C" w:rsidRPr="00CC113C" w:rsidRDefault="00CC113C" w:rsidP="0089620D">
      <w:pPr>
        <w:jc w:val="both"/>
      </w:pPr>
      <w:r w:rsidRPr="00CC113C">
        <w:t>ДЕМОКРАТИЯ – в переводе с греческого «власть народа». Реально до сих пор существовали лишь элементы «демократии», которыми в основном пользовалось и пользуется привилегированное меньшинство общества.</w:t>
      </w:r>
    </w:p>
    <w:p w:rsidR="00CC113C" w:rsidRPr="00CC113C" w:rsidRDefault="00CC113C" w:rsidP="0089620D">
      <w:pPr>
        <w:jc w:val="both"/>
      </w:pPr>
    </w:p>
    <w:p w:rsidR="00CC113C" w:rsidRPr="00CC113C" w:rsidRDefault="00CC113C" w:rsidP="0089620D">
      <w:pPr>
        <w:jc w:val="both"/>
      </w:pPr>
      <w:r w:rsidRPr="00CC113C">
        <w:t>ДЕНЬГИ- особый товар, выполняющий в процессе обмена роль всеобщего эквивалента, с помощью которого выражается стоимость других товаров.</w:t>
      </w:r>
    </w:p>
    <w:p w:rsidR="00CC113C" w:rsidRPr="00CC113C" w:rsidRDefault="00CC113C" w:rsidP="0089620D">
      <w:pPr>
        <w:jc w:val="both"/>
      </w:pPr>
    </w:p>
    <w:p w:rsidR="00CC113C" w:rsidRPr="00CC113C" w:rsidRDefault="00CC113C" w:rsidP="0089620D">
      <w:pPr>
        <w:jc w:val="both"/>
      </w:pPr>
      <w:r w:rsidRPr="00CC113C">
        <w:t>Е</w:t>
      </w:r>
    </w:p>
    <w:p w:rsidR="00CC113C" w:rsidRPr="00CC113C" w:rsidRDefault="00CC113C" w:rsidP="0089620D">
      <w:pPr>
        <w:jc w:val="both"/>
      </w:pPr>
    </w:p>
    <w:p w:rsidR="00CC113C" w:rsidRPr="00CC113C" w:rsidRDefault="00CC113C" w:rsidP="0089620D">
      <w:pPr>
        <w:jc w:val="both"/>
      </w:pPr>
      <w:r w:rsidRPr="00CC113C">
        <w:t>ЕПАРХИЯ - церковный округ, состоящий из нескольких приходов, возглавляемый архиереем (епископом).</w:t>
      </w:r>
    </w:p>
    <w:p w:rsidR="00CC113C" w:rsidRPr="00CC113C" w:rsidRDefault="00CC113C" w:rsidP="0089620D">
      <w:pPr>
        <w:jc w:val="both"/>
      </w:pPr>
    </w:p>
    <w:p w:rsidR="00CC113C" w:rsidRPr="00CC113C" w:rsidRDefault="00CC113C" w:rsidP="0089620D">
      <w:pPr>
        <w:jc w:val="both"/>
      </w:pPr>
      <w:r w:rsidRPr="00CC113C">
        <w:t>ЕРЕСЬ - отклонение от догматов и организационных форм той или иной конфессии.</w:t>
      </w:r>
    </w:p>
    <w:p w:rsidR="00CC113C" w:rsidRPr="00CC113C" w:rsidRDefault="00CC113C" w:rsidP="0089620D">
      <w:pPr>
        <w:jc w:val="both"/>
      </w:pPr>
    </w:p>
    <w:p w:rsidR="00CC113C" w:rsidRPr="00CC113C" w:rsidRDefault="00CC113C" w:rsidP="0089620D">
      <w:pPr>
        <w:jc w:val="both"/>
      </w:pPr>
      <w:r w:rsidRPr="00CC113C">
        <w:t>З</w:t>
      </w:r>
    </w:p>
    <w:p w:rsidR="00CC113C" w:rsidRPr="00CC113C" w:rsidRDefault="00CC113C" w:rsidP="0089620D">
      <w:pPr>
        <w:jc w:val="both"/>
      </w:pPr>
    </w:p>
    <w:p w:rsidR="00CC113C" w:rsidRPr="00CC113C" w:rsidRDefault="00CC113C" w:rsidP="0089620D">
      <w:pPr>
        <w:jc w:val="both"/>
      </w:pPr>
      <w:r w:rsidRPr="00CC113C">
        <w:t>ЗАПАДНЕЧЕСТВО – идейное течение, оформившееся в 30-40-е гг. ХIХ в., представители которого считали, что развитие общества подчиняется законам, а поэтому Россия должна пройти в своем развитии те же стадии, которые прошла Западная Европа. Исходя из этого, западники предлагали правительству продолжить начатый Петром I процесс европеизации России, чтобы не допустить возникновения революции. Прежде всего, речь шла о введении конституции и ликвидации крепостничества.</w:t>
      </w:r>
    </w:p>
    <w:p w:rsidR="000A1824" w:rsidRDefault="000A1824" w:rsidP="0089620D">
      <w:pPr>
        <w:jc w:val="both"/>
      </w:pPr>
    </w:p>
    <w:p w:rsidR="00CC113C" w:rsidRPr="00CC113C" w:rsidRDefault="00CC113C" w:rsidP="0089620D">
      <w:pPr>
        <w:jc w:val="both"/>
      </w:pPr>
      <w:r w:rsidRPr="00CC113C">
        <w:t>ЗОЛОТАЯ ОРДА – государство, созданное ханом Батыем в XIII в. и включавшее в себя земли Восточной Европы и Средней Азии. Столицей Золотой орды первоначально был город Сарай-Бату (недалеко от современной Астрахани), а с XIV в. город Сарай-Берке (возле современного Волгограда).</w:t>
      </w:r>
    </w:p>
    <w:p w:rsidR="00CC113C" w:rsidRPr="00CC113C" w:rsidRDefault="00CC113C" w:rsidP="0089620D">
      <w:pPr>
        <w:jc w:val="both"/>
      </w:pPr>
    </w:p>
    <w:p w:rsidR="00CC113C" w:rsidRPr="00CC113C" w:rsidRDefault="00CC113C" w:rsidP="0089620D">
      <w:pPr>
        <w:jc w:val="both"/>
      </w:pPr>
      <w:r w:rsidRPr="00CC113C">
        <w:t>ЗОЛОТОЕ ОБЕСПЕЧЕНИЕ – обеспечение бумажных денег определенным количеством золота. В нашей стране существовало с перерывами (</w:t>
      </w:r>
      <w:r w:rsidR="002635A7" w:rsidRPr="00CC113C">
        <w:t>1914–1922</w:t>
      </w:r>
      <w:r w:rsidRPr="00CC113C">
        <w:t xml:space="preserve">, </w:t>
      </w:r>
      <w:r w:rsidR="003A76F9" w:rsidRPr="00CC113C">
        <w:t>1937–1950</w:t>
      </w:r>
      <w:r w:rsidRPr="00CC113C">
        <w:t>) с 1897 г. до начала 70-х гг. ХХ в.</w:t>
      </w:r>
    </w:p>
    <w:p w:rsidR="00CC113C" w:rsidRPr="00CC113C" w:rsidRDefault="00CC113C" w:rsidP="0089620D">
      <w:pPr>
        <w:jc w:val="both"/>
      </w:pPr>
    </w:p>
    <w:p w:rsidR="00CC113C" w:rsidRPr="00CC113C" w:rsidRDefault="00CC113C" w:rsidP="0089620D">
      <w:pPr>
        <w:jc w:val="both"/>
      </w:pPr>
      <w:r w:rsidRPr="00CC113C">
        <w:t>ЗОЛОТОЕ ОБРАЩЕНИЕ - обращение золотых монет и размениваемых на золото банкнот. В нашей стране существовало 1897 по 1914 и 1922 до начала 30-х гг.</w:t>
      </w:r>
    </w:p>
    <w:p w:rsidR="00CC113C" w:rsidRPr="00CC113C" w:rsidRDefault="00CC113C" w:rsidP="0089620D">
      <w:pPr>
        <w:jc w:val="both"/>
      </w:pPr>
    </w:p>
    <w:p w:rsidR="00CC113C" w:rsidRPr="00CC113C" w:rsidRDefault="00CC113C" w:rsidP="0089620D">
      <w:pPr>
        <w:jc w:val="both"/>
      </w:pPr>
      <w:r w:rsidRPr="00CC113C">
        <w:t>И</w:t>
      </w:r>
    </w:p>
    <w:p w:rsidR="00CC113C" w:rsidRPr="00CC113C" w:rsidRDefault="00CC113C" w:rsidP="0089620D">
      <w:pPr>
        <w:jc w:val="both"/>
      </w:pPr>
    </w:p>
    <w:p w:rsidR="00CC113C" w:rsidRPr="00CC113C" w:rsidRDefault="00CC113C" w:rsidP="0089620D">
      <w:pPr>
        <w:jc w:val="both"/>
      </w:pPr>
      <w:r w:rsidRPr="00CC113C">
        <w:t>ИМПЕРИАЛИЗ – 1) захватническая политика и 2) монополистическая стадия развития капитализма.</w:t>
      </w:r>
    </w:p>
    <w:p w:rsidR="00CC113C" w:rsidRPr="00CC113C" w:rsidRDefault="00CC113C" w:rsidP="0089620D">
      <w:pPr>
        <w:jc w:val="both"/>
      </w:pPr>
    </w:p>
    <w:p w:rsidR="00CC113C" w:rsidRPr="00CC113C" w:rsidRDefault="00CC113C" w:rsidP="0089620D">
      <w:pPr>
        <w:jc w:val="both"/>
      </w:pPr>
      <w:r w:rsidRPr="00CC113C">
        <w:t>ИМПИЧМЕНТ - особый порядок судопроизводства по делам о преступлениях высших должностных лиц, который предусматривает решение вопроса о привлечении их к ответственности нижней палатой парламента, а рассмотрение самого дела – верхней палатой.</w:t>
      </w:r>
    </w:p>
    <w:p w:rsidR="00CC113C" w:rsidRPr="00CC113C" w:rsidRDefault="00CC113C" w:rsidP="0089620D">
      <w:pPr>
        <w:jc w:val="both"/>
      </w:pPr>
    </w:p>
    <w:p w:rsidR="00CC113C" w:rsidRPr="00CC113C" w:rsidRDefault="00CC113C" w:rsidP="0089620D">
      <w:pPr>
        <w:jc w:val="both"/>
      </w:pPr>
      <w:r w:rsidRPr="00CC113C">
        <w:lastRenderedPageBreak/>
        <w:t>ИИНДУСТРИАЛИЗАЦИЯ - процесс превращения промышленности в ведущую отрасль экономики.</w:t>
      </w:r>
    </w:p>
    <w:p w:rsidR="00CC113C" w:rsidRPr="00CC113C" w:rsidRDefault="00CC113C" w:rsidP="0089620D">
      <w:pPr>
        <w:jc w:val="both"/>
      </w:pPr>
    </w:p>
    <w:p w:rsidR="00CC113C" w:rsidRPr="00CC113C" w:rsidRDefault="00CC113C" w:rsidP="0089620D">
      <w:pPr>
        <w:jc w:val="both"/>
      </w:pPr>
      <w:r w:rsidRPr="00CC113C">
        <w:t>ИНТЕРВЕНЦИЯ - военное или экономическое вмешательство одного государства во внутренние дела другого, направленное на ликвидацию суверенитета последнего.</w:t>
      </w:r>
    </w:p>
    <w:p w:rsidR="00CC113C" w:rsidRPr="00CC113C" w:rsidRDefault="00CC113C" w:rsidP="0089620D">
      <w:pPr>
        <w:jc w:val="both"/>
      </w:pPr>
    </w:p>
    <w:p w:rsidR="00CC113C" w:rsidRPr="00CC113C" w:rsidRDefault="00CC113C" w:rsidP="0089620D">
      <w:pPr>
        <w:jc w:val="both"/>
      </w:pPr>
      <w:r w:rsidRPr="00CC113C">
        <w:t>К</w:t>
      </w:r>
    </w:p>
    <w:p w:rsidR="00CC113C" w:rsidRPr="00CC113C" w:rsidRDefault="00CC113C" w:rsidP="0089620D">
      <w:pPr>
        <w:jc w:val="both"/>
      </w:pPr>
    </w:p>
    <w:p w:rsidR="00CC113C" w:rsidRPr="00CC113C" w:rsidRDefault="00CC113C" w:rsidP="0089620D">
      <w:pPr>
        <w:jc w:val="both"/>
      </w:pPr>
      <w:r w:rsidRPr="00CC113C">
        <w:t>КАПИТАЛ - деньги или же другие материальные ценности, приносящие в процессе обращения, прибыль. Различаются три вида капитала: производственный, торговый и финансовый.</w:t>
      </w:r>
    </w:p>
    <w:p w:rsidR="00CC113C" w:rsidRPr="00CC113C" w:rsidRDefault="00CC113C" w:rsidP="0089620D">
      <w:pPr>
        <w:jc w:val="both"/>
      </w:pPr>
    </w:p>
    <w:p w:rsidR="00CC113C" w:rsidRPr="00CC113C" w:rsidRDefault="00CC113C" w:rsidP="0089620D">
      <w:pPr>
        <w:jc w:val="both"/>
      </w:pPr>
      <w:r w:rsidRPr="00CC113C">
        <w:t>КАПИТАЛИЗМ - общественный строй, характеризующийся преобладанием товарного хозяйства и наемного труда, при которых власть концентрируется в руках буржуазии.</w:t>
      </w:r>
    </w:p>
    <w:p w:rsidR="00CC113C" w:rsidRPr="00CC113C" w:rsidRDefault="00CC113C" w:rsidP="0089620D">
      <w:pPr>
        <w:jc w:val="both"/>
      </w:pPr>
    </w:p>
    <w:p w:rsidR="00CC113C" w:rsidRPr="00CC113C" w:rsidRDefault="00CC113C" w:rsidP="0089620D">
      <w:pPr>
        <w:jc w:val="both"/>
      </w:pPr>
      <w:r w:rsidRPr="00CC113C">
        <w:t xml:space="preserve">КАРТОЧНАЯ СИСТЕМА - нормированная система распределения продуктов. Существовала в </w:t>
      </w:r>
      <w:r w:rsidR="002635A7" w:rsidRPr="00CC113C">
        <w:t>1914–1921</w:t>
      </w:r>
      <w:r w:rsidRPr="00CC113C">
        <w:t xml:space="preserve">, </w:t>
      </w:r>
      <w:r w:rsidR="003A76F9" w:rsidRPr="00CC113C">
        <w:t>1929–</w:t>
      </w:r>
      <w:proofErr w:type="gramStart"/>
      <w:r w:rsidR="003A76F9" w:rsidRPr="00CC113C">
        <w:t xml:space="preserve">1934 </w:t>
      </w:r>
      <w:r w:rsidRPr="00CC113C">
        <w:t xml:space="preserve"> гг.</w:t>
      </w:r>
      <w:proofErr w:type="gramEnd"/>
      <w:r w:rsidRPr="00CC113C">
        <w:t xml:space="preserve"> и в 1941-1947 гг.</w:t>
      </w:r>
    </w:p>
    <w:p w:rsidR="00CC113C" w:rsidRPr="00CC113C" w:rsidRDefault="00CC113C" w:rsidP="0089620D">
      <w:pPr>
        <w:jc w:val="both"/>
      </w:pPr>
    </w:p>
    <w:p w:rsidR="00CC113C" w:rsidRPr="00CC113C" w:rsidRDefault="00CC113C" w:rsidP="0089620D">
      <w:pPr>
        <w:jc w:val="both"/>
      </w:pPr>
      <w:r w:rsidRPr="00CC113C">
        <w:t>КЛАСС - социальная группа, отличающаяся отношением к средствам производства, местом в общественном производстве и способом получения доходов.</w:t>
      </w:r>
    </w:p>
    <w:p w:rsidR="00CC113C" w:rsidRPr="00CC113C" w:rsidRDefault="00CC113C" w:rsidP="0089620D">
      <w:pPr>
        <w:jc w:val="both"/>
      </w:pPr>
    </w:p>
    <w:p w:rsidR="00CC113C" w:rsidRPr="00CC113C" w:rsidRDefault="00CC113C" w:rsidP="0089620D">
      <w:pPr>
        <w:jc w:val="both"/>
      </w:pPr>
      <w:r w:rsidRPr="00CC113C">
        <w:t>КЛАССОВАЯ БОРЬБА - борьба между отдельными социальными группами за распределение и перераспределение избыточного продукта. Различаются три ее формы: экономическая, политическая и идеологическая.</w:t>
      </w:r>
    </w:p>
    <w:p w:rsidR="00CC113C" w:rsidRPr="00CC113C" w:rsidRDefault="00CC113C" w:rsidP="0089620D">
      <w:pPr>
        <w:jc w:val="both"/>
      </w:pPr>
    </w:p>
    <w:p w:rsidR="00CC113C" w:rsidRPr="00CC113C" w:rsidRDefault="00CC113C" w:rsidP="0089620D">
      <w:pPr>
        <w:jc w:val="both"/>
      </w:pPr>
      <w:r w:rsidRPr="00CC113C">
        <w:t xml:space="preserve">КНЯЗЬ - от древневерхненемецкого </w:t>
      </w:r>
      <w:proofErr w:type="spellStart"/>
      <w:r w:rsidRPr="00CC113C">
        <w:t>kuning</w:t>
      </w:r>
      <w:proofErr w:type="spellEnd"/>
      <w:r w:rsidRPr="00CC113C">
        <w:t xml:space="preserve"> (конунг), глава племени, вождь военной дружины, с образованием государства превратившийся в его главу. Позднее титул, призванный подчеркнуть знатность происхождения отдельных представителей дворянской аристократии.</w:t>
      </w:r>
    </w:p>
    <w:p w:rsidR="00CC113C" w:rsidRPr="00CC113C" w:rsidRDefault="00CC113C" w:rsidP="0089620D">
      <w:pPr>
        <w:jc w:val="both"/>
      </w:pPr>
    </w:p>
    <w:p w:rsidR="00CC113C" w:rsidRPr="00CC113C" w:rsidRDefault="00CC113C" w:rsidP="0089620D">
      <w:pPr>
        <w:jc w:val="both"/>
      </w:pPr>
      <w:r w:rsidRPr="00CC113C">
        <w:t>КОЛОНИАЛЬНАЯ ЭКСПЛУАТАЦИЯ – эксплуатация одного народа другим, характеризующаяся политическим порабощением первого.</w:t>
      </w:r>
    </w:p>
    <w:p w:rsidR="00CC113C" w:rsidRPr="00CC113C" w:rsidRDefault="00CC113C" w:rsidP="0089620D">
      <w:pPr>
        <w:jc w:val="both"/>
      </w:pPr>
    </w:p>
    <w:p w:rsidR="00CC113C" w:rsidRPr="00CC113C" w:rsidRDefault="00CC113C" w:rsidP="0089620D">
      <w:pPr>
        <w:jc w:val="both"/>
      </w:pPr>
      <w:r w:rsidRPr="00CC113C">
        <w:t xml:space="preserve">КОНСЕРВАТИЗМ (от латинского </w:t>
      </w:r>
      <w:proofErr w:type="spellStart"/>
      <w:r w:rsidRPr="00CC113C">
        <w:t>conservatio</w:t>
      </w:r>
      <w:proofErr w:type="spellEnd"/>
      <w:r w:rsidRPr="00CC113C">
        <w:t xml:space="preserve"> - сохранение) приверженность к старому, отжившему.</w:t>
      </w:r>
    </w:p>
    <w:p w:rsidR="00CC113C" w:rsidRPr="00CC113C" w:rsidRDefault="00CC113C" w:rsidP="0089620D">
      <w:pPr>
        <w:jc w:val="both"/>
      </w:pPr>
    </w:p>
    <w:p w:rsidR="00CC113C" w:rsidRPr="00CC113C" w:rsidRDefault="00CC113C" w:rsidP="0089620D">
      <w:pPr>
        <w:jc w:val="both"/>
      </w:pPr>
      <w:r w:rsidRPr="00CC113C">
        <w:t>КОНСТИТУЦИОННАЯ МОНАРХИЯ - форма монархии, при которой монарх осуществляет власть совместно с парламентом.</w:t>
      </w:r>
    </w:p>
    <w:p w:rsidR="00CC113C" w:rsidRPr="00CC113C" w:rsidRDefault="00CC113C" w:rsidP="0089620D">
      <w:pPr>
        <w:jc w:val="both"/>
      </w:pPr>
    </w:p>
    <w:p w:rsidR="00CC113C" w:rsidRPr="00CC113C" w:rsidRDefault="00CC113C" w:rsidP="0089620D">
      <w:pPr>
        <w:jc w:val="both"/>
      </w:pPr>
      <w:r w:rsidRPr="00CC113C">
        <w:t>КОНСТИТУЦИОННАЯ МОНАРХИЯ ГЕРМАНСКОГО ТИПА - конституционная монархия, которая характеризовалась разделением законодательной власти между монархом и парламентом и сохранением всей полноты исполнительной власти в руках монарха.</w:t>
      </w:r>
    </w:p>
    <w:p w:rsidR="00CC113C" w:rsidRPr="00CC113C" w:rsidRDefault="00CC113C" w:rsidP="0089620D">
      <w:pPr>
        <w:jc w:val="both"/>
      </w:pPr>
    </w:p>
    <w:p w:rsidR="00CC113C" w:rsidRPr="00CC113C" w:rsidRDefault="00CC113C" w:rsidP="0089620D">
      <w:pPr>
        <w:jc w:val="both"/>
      </w:pPr>
      <w:r w:rsidRPr="00CC113C">
        <w:t>КОНСТИТУЦИОННАЯ МОНАРХИЯ АНГЛИЙСКОГО ТИПА - конституционная монархия, для которой характерно сосредоточение всей полноты законодательной и исполнительной власти в руках парламента.</w:t>
      </w:r>
    </w:p>
    <w:p w:rsidR="00CC113C" w:rsidRPr="00CC113C" w:rsidRDefault="00CC113C" w:rsidP="0089620D">
      <w:pPr>
        <w:jc w:val="both"/>
      </w:pPr>
    </w:p>
    <w:p w:rsidR="00CC113C" w:rsidRPr="00CC113C" w:rsidRDefault="00CC113C" w:rsidP="0089620D">
      <w:pPr>
        <w:jc w:val="both"/>
      </w:pPr>
      <w:r w:rsidRPr="00CC113C">
        <w:lastRenderedPageBreak/>
        <w:t>КОНСТИТУЦИЯ - основной закон государства, предусматривающий участие населения страны через парламент в выработке и принятии законов, а также в контроле над исполнительной властью.</w:t>
      </w:r>
    </w:p>
    <w:p w:rsidR="00CC113C" w:rsidRPr="00CC113C" w:rsidRDefault="00CC113C" w:rsidP="0089620D">
      <w:pPr>
        <w:jc w:val="both"/>
      </w:pPr>
    </w:p>
    <w:p w:rsidR="00CC113C" w:rsidRPr="00CC113C" w:rsidRDefault="00CC113C" w:rsidP="0089620D">
      <w:pPr>
        <w:jc w:val="both"/>
      </w:pPr>
      <w:r w:rsidRPr="00CC113C">
        <w:t>КОНФЕДЕРАЦИЯ - союз государств, сохраняющих самостоятельность и объединяющихся лишь для координации свой политики, преимущественно военной, таможенной и внешней.</w:t>
      </w:r>
    </w:p>
    <w:p w:rsidR="00CC113C" w:rsidRPr="00CC113C" w:rsidRDefault="00CC113C" w:rsidP="0089620D">
      <w:pPr>
        <w:jc w:val="both"/>
      </w:pPr>
    </w:p>
    <w:p w:rsidR="00CC113C" w:rsidRPr="00CC113C" w:rsidRDefault="00CC113C" w:rsidP="0089620D">
      <w:pPr>
        <w:jc w:val="both"/>
      </w:pPr>
      <w:r w:rsidRPr="00CC113C">
        <w:t xml:space="preserve">КОНЦЕССИЯ – разновидность аренды, заключающаяся в том, что в качестве арендодателя выступают государство или же органы местного самоуправления. Основы концессионной политики в нашей стране были разработаны Советским государством в </w:t>
      </w:r>
      <w:r w:rsidR="002635A7" w:rsidRPr="00CC113C">
        <w:t>1918–</w:t>
      </w:r>
      <w:proofErr w:type="gramStart"/>
      <w:r w:rsidR="002635A7" w:rsidRPr="00CC113C">
        <w:t xml:space="preserve">1920 </w:t>
      </w:r>
      <w:r w:rsidRPr="00CC113C">
        <w:t xml:space="preserve"> гг.</w:t>
      </w:r>
      <w:proofErr w:type="gramEnd"/>
    </w:p>
    <w:p w:rsidR="00CC113C" w:rsidRPr="00CC113C" w:rsidRDefault="00CC113C" w:rsidP="0089620D">
      <w:pPr>
        <w:jc w:val="both"/>
      </w:pPr>
    </w:p>
    <w:p w:rsidR="00CC113C" w:rsidRPr="00CC113C" w:rsidRDefault="00CC113C" w:rsidP="0089620D">
      <w:pPr>
        <w:jc w:val="both"/>
      </w:pPr>
      <w:r w:rsidRPr="00CC113C">
        <w:t>КОСМОПОЛИТИЗМ - идеология, в основе которой лежит идея ликвидации национальных барьеров и складывания «мирового гражданства». Отражая идущие в мире интеграционные процессы, связанные со складыванием единого мирового рынка, единого мирового хозяйства, единой мировой культуры, единой мировой цивилизации, эта идеология вместе с тем широко используется американскими и европейскими финансово-промышленными кругами для навязывания отдельным народам своих культурных и политических ценностей.</w:t>
      </w:r>
    </w:p>
    <w:p w:rsidR="00CC113C" w:rsidRPr="00CC113C" w:rsidRDefault="00CC113C" w:rsidP="0089620D">
      <w:pPr>
        <w:jc w:val="both"/>
      </w:pPr>
    </w:p>
    <w:p w:rsidR="00CC113C" w:rsidRPr="00CC113C" w:rsidRDefault="00CC113C" w:rsidP="0089620D">
      <w:pPr>
        <w:jc w:val="both"/>
      </w:pPr>
      <w:r w:rsidRPr="00CC113C">
        <w:t>КРЕПОСТНОЕ ПРАВО - крайняя форма крепостничества, для которой характерно превращение человека в собственность.</w:t>
      </w:r>
    </w:p>
    <w:p w:rsidR="00CC113C" w:rsidRPr="00CC113C" w:rsidRDefault="00CC113C" w:rsidP="0089620D">
      <w:pPr>
        <w:jc w:val="both"/>
      </w:pPr>
    </w:p>
    <w:p w:rsidR="00CC113C" w:rsidRPr="00CC113C" w:rsidRDefault="00CC113C" w:rsidP="0089620D">
      <w:pPr>
        <w:jc w:val="both"/>
      </w:pPr>
      <w:r w:rsidRPr="00CC113C">
        <w:t>КРЕПОСТНИЧЕСТВО - система внеэкономической зависимости, при которой человек лишен права или возможности свободно распоряжаться собою, избирать место жительства, перемещаться, определять род своих занятий, распоряжаться результатами своей деятельности, переходить из одного социального состояния в другое и т.д.</w:t>
      </w:r>
    </w:p>
    <w:p w:rsidR="00CC113C" w:rsidRPr="00CC113C" w:rsidRDefault="00CC113C" w:rsidP="0089620D">
      <w:pPr>
        <w:jc w:val="both"/>
      </w:pPr>
    </w:p>
    <w:p w:rsidR="00CC113C" w:rsidRPr="00CC113C" w:rsidRDefault="00CC113C" w:rsidP="0089620D">
      <w:pPr>
        <w:jc w:val="both"/>
      </w:pPr>
      <w:r w:rsidRPr="00CC113C">
        <w:t>Л</w:t>
      </w:r>
    </w:p>
    <w:p w:rsidR="00CC113C" w:rsidRPr="00CC113C" w:rsidRDefault="00CC113C" w:rsidP="0089620D">
      <w:pPr>
        <w:jc w:val="both"/>
      </w:pPr>
    </w:p>
    <w:p w:rsidR="00CC113C" w:rsidRPr="00CC113C" w:rsidRDefault="00CC113C" w:rsidP="0089620D">
      <w:pPr>
        <w:jc w:val="both"/>
      </w:pPr>
      <w:r w:rsidRPr="00CC113C">
        <w:t xml:space="preserve">ЛЕНД-ЛИЗ (от англ. </w:t>
      </w:r>
      <w:proofErr w:type="spellStart"/>
      <w:r w:rsidRPr="00CC113C">
        <w:t>Lend</w:t>
      </w:r>
      <w:proofErr w:type="spellEnd"/>
      <w:r w:rsidRPr="00CC113C">
        <w:t xml:space="preserve"> - давать в займы и </w:t>
      </w:r>
      <w:proofErr w:type="spellStart"/>
      <w:r w:rsidRPr="00CC113C">
        <w:t>lease</w:t>
      </w:r>
      <w:proofErr w:type="spellEnd"/>
      <w:r w:rsidRPr="00CC113C">
        <w:t xml:space="preserve"> - сдавать в аренду) – система сдачи в аренду или же продажи в кредит Соединенными Штатами Америки вооружения, боеприпасов, стратегического сырья и т.д. участникам антигитлеровской коалиции.</w:t>
      </w:r>
    </w:p>
    <w:p w:rsidR="00CC113C" w:rsidRPr="00CC113C" w:rsidRDefault="00CC113C" w:rsidP="0089620D">
      <w:pPr>
        <w:jc w:val="both"/>
      </w:pPr>
    </w:p>
    <w:p w:rsidR="00CC113C" w:rsidRPr="00CC113C" w:rsidRDefault="00CC113C" w:rsidP="0089620D">
      <w:pPr>
        <w:jc w:val="both"/>
      </w:pPr>
      <w:r w:rsidRPr="00CC113C">
        <w:t xml:space="preserve">ЛИБЕРАЛИЗМ </w:t>
      </w:r>
      <w:r w:rsidR="002635A7" w:rsidRPr="00CC113C">
        <w:t>(от</w:t>
      </w:r>
      <w:r w:rsidRPr="00CC113C">
        <w:t xml:space="preserve"> лат. </w:t>
      </w:r>
      <w:proofErr w:type="spellStart"/>
      <w:r w:rsidRPr="00CC113C">
        <w:t>liber</w:t>
      </w:r>
      <w:proofErr w:type="spellEnd"/>
      <w:r w:rsidRPr="00CC113C">
        <w:t>- свободный) – первоначально «свободомыслие», позднее - политическое течение, объединяющее сторонников буржуазных свобод и парламентского строя.</w:t>
      </w:r>
    </w:p>
    <w:p w:rsidR="00CC113C" w:rsidRPr="00CC113C" w:rsidRDefault="00CC113C" w:rsidP="0089620D">
      <w:pPr>
        <w:jc w:val="both"/>
      </w:pPr>
    </w:p>
    <w:p w:rsidR="00CC113C" w:rsidRPr="00CC113C" w:rsidRDefault="00CC113C" w:rsidP="0089620D">
      <w:pPr>
        <w:jc w:val="both"/>
      </w:pPr>
      <w:r w:rsidRPr="00CC113C">
        <w:t>ЛЮБЛИНСКАЯ УНИЯ - соглашение, заключенное в 1569г. Великим княжеством Литовским и Польским королевством об объединении их в единое государство- Речь Посполитую.</w:t>
      </w:r>
    </w:p>
    <w:p w:rsidR="00CC113C" w:rsidRPr="00CC113C" w:rsidRDefault="00CC113C" w:rsidP="0089620D">
      <w:pPr>
        <w:jc w:val="both"/>
      </w:pPr>
    </w:p>
    <w:p w:rsidR="00CC113C" w:rsidRPr="00CC113C" w:rsidRDefault="00CC113C" w:rsidP="0089620D">
      <w:pPr>
        <w:jc w:val="both"/>
      </w:pPr>
      <w:r w:rsidRPr="00CC113C">
        <w:t>М</w:t>
      </w:r>
    </w:p>
    <w:p w:rsidR="00CC113C" w:rsidRPr="00CC113C" w:rsidRDefault="00CC113C" w:rsidP="0089620D">
      <w:pPr>
        <w:jc w:val="both"/>
      </w:pPr>
    </w:p>
    <w:p w:rsidR="00CC113C" w:rsidRPr="00CC113C" w:rsidRDefault="00CC113C" w:rsidP="0089620D">
      <w:pPr>
        <w:jc w:val="both"/>
      </w:pPr>
      <w:r w:rsidRPr="00CC113C">
        <w:t xml:space="preserve">МАГИСТРАТ – выборный орган городского самоуправления, существовавший в </w:t>
      </w:r>
      <w:r w:rsidR="002635A7" w:rsidRPr="00CC113C">
        <w:t>XVIII–XIX</w:t>
      </w:r>
      <w:r w:rsidRPr="00CC113C">
        <w:t xml:space="preserve"> вв</w:t>
      </w:r>
      <w:r w:rsidR="002635A7">
        <w:t>.</w:t>
      </w:r>
      <w:r w:rsidRPr="00CC113C">
        <w:t xml:space="preserve"> и осуществлявший судебно-административную власть.</w:t>
      </w:r>
    </w:p>
    <w:p w:rsidR="00CC113C" w:rsidRPr="00CC113C" w:rsidRDefault="00CC113C" w:rsidP="0089620D">
      <w:pPr>
        <w:jc w:val="both"/>
      </w:pPr>
    </w:p>
    <w:p w:rsidR="00CC113C" w:rsidRPr="00CC113C" w:rsidRDefault="00CC113C" w:rsidP="0089620D">
      <w:pPr>
        <w:jc w:val="both"/>
      </w:pPr>
      <w:r w:rsidRPr="00CC113C">
        <w:t>МАНУФАКТОРА – форма ручного производства в промышленности, использующего разделение труда и ориентированного на рынок. Различается два вида мануфактуры: рассеянная и централизованная.</w:t>
      </w:r>
    </w:p>
    <w:p w:rsidR="00CC113C" w:rsidRPr="00CC113C" w:rsidRDefault="00CC113C" w:rsidP="0089620D">
      <w:pPr>
        <w:jc w:val="both"/>
      </w:pPr>
    </w:p>
    <w:p w:rsidR="00CC113C" w:rsidRPr="00CC113C" w:rsidRDefault="00CC113C" w:rsidP="0089620D">
      <w:pPr>
        <w:jc w:val="both"/>
      </w:pPr>
      <w:r w:rsidRPr="00CC113C">
        <w:t xml:space="preserve">МАРКСИЗМ– учение, сформулированное немецким экономистом и революционером Карлом Марксом, считавшим, что в основе развития общества лежит развитие экономики, что на смену капитализму идет социализмом и что единственной социальной силой, которая способна осуществить этот переход- является рабочий класс. Если подход </w:t>
      </w:r>
      <w:proofErr w:type="spellStart"/>
      <w:r w:rsidRPr="00CC113C">
        <w:t>К.Маркса</w:t>
      </w:r>
      <w:proofErr w:type="spellEnd"/>
      <w:r w:rsidRPr="00CC113C">
        <w:t xml:space="preserve"> к пониманию развития общества представляется плодотворным, то его революционное учение не выдержало проверки временем. Главная причина этого в том, что </w:t>
      </w:r>
      <w:proofErr w:type="spellStart"/>
      <w:r w:rsidRPr="00CC113C">
        <w:t>К.Маркс</w:t>
      </w:r>
      <w:proofErr w:type="spellEnd"/>
      <w:r w:rsidRPr="00CC113C">
        <w:t xml:space="preserve"> и его последователи не смогли полностью преодолеть стереотипов утопического социализма. В нашей стране марксизм трансформировался в марксизм-ленинизм и по сути дела превратился в новую религию, религию угнетенных масс, поставленную на службу государственному капитализму.</w:t>
      </w:r>
    </w:p>
    <w:p w:rsidR="00CC113C" w:rsidRPr="00CC113C" w:rsidRDefault="00CC113C" w:rsidP="0089620D">
      <w:pPr>
        <w:jc w:val="both"/>
      </w:pPr>
    </w:p>
    <w:p w:rsidR="00CC113C" w:rsidRPr="00CC113C" w:rsidRDefault="00CC113C" w:rsidP="0089620D">
      <w:pPr>
        <w:jc w:val="both"/>
      </w:pPr>
      <w:r w:rsidRPr="00CC113C">
        <w:t>МЕРКАНТИЛИЗМ - экономическая политика, проводившаяся в эпоху «первоначального капиталистического накопления», направленная на обеспечение положительного баланса внешней торговли и накопление капиталов внутри страны.</w:t>
      </w:r>
    </w:p>
    <w:p w:rsidR="00CC113C" w:rsidRPr="00CC113C" w:rsidRDefault="00CC113C" w:rsidP="0089620D">
      <w:pPr>
        <w:jc w:val="both"/>
      </w:pPr>
    </w:p>
    <w:p w:rsidR="00CC113C" w:rsidRPr="00CC113C" w:rsidRDefault="00CC113C" w:rsidP="0089620D">
      <w:pPr>
        <w:jc w:val="both"/>
      </w:pPr>
      <w:r w:rsidRPr="00CC113C">
        <w:t>МИТРОПОЛИТ - второй после патриарха сан в православной церкви, лицо, управляющее митрополией (совокупностью нескольких епархий).</w:t>
      </w:r>
    </w:p>
    <w:p w:rsidR="00CC113C" w:rsidRPr="00CC113C" w:rsidRDefault="00CC113C" w:rsidP="0089620D">
      <w:pPr>
        <w:jc w:val="both"/>
      </w:pPr>
    </w:p>
    <w:p w:rsidR="00CC113C" w:rsidRPr="00CC113C" w:rsidRDefault="00CC113C" w:rsidP="0089620D">
      <w:pPr>
        <w:jc w:val="both"/>
      </w:pPr>
      <w:r w:rsidRPr="00CC113C">
        <w:t>МОНАРХИЯ - форма правления, при которой высшая власть в стране передается по наследству.</w:t>
      </w:r>
    </w:p>
    <w:p w:rsidR="00CC113C" w:rsidRPr="00CC113C" w:rsidRDefault="00CC113C" w:rsidP="0089620D">
      <w:pPr>
        <w:jc w:val="both"/>
      </w:pPr>
    </w:p>
    <w:p w:rsidR="00CC113C" w:rsidRPr="00CC113C" w:rsidRDefault="00CC113C" w:rsidP="0089620D">
      <w:pPr>
        <w:jc w:val="both"/>
      </w:pPr>
      <w:r w:rsidRPr="00CC113C">
        <w:t>МОНОПОЛИСТИЧЕСКИЙ КАПИТАЛИЗМ – стадия в развитии капитализма, когда под влиянием концентрации и централизации капитала складываются объединения (монополии) коммерческих предприятий (картели, синдикаты, концерны и тресты), способные контролировать деятельность целых отраслей экономики и всего народного хозяйства.</w:t>
      </w:r>
    </w:p>
    <w:p w:rsidR="00CC113C" w:rsidRPr="00CC113C" w:rsidRDefault="00CC113C" w:rsidP="0089620D">
      <w:pPr>
        <w:jc w:val="both"/>
      </w:pPr>
    </w:p>
    <w:p w:rsidR="00CC113C" w:rsidRPr="00CC113C" w:rsidRDefault="00CC113C" w:rsidP="0089620D">
      <w:pPr>
        <w:jc w:val="both"/>
      </w:pPr>
      <w:r w:rsidRPr="00CC113C">
        <w:t>Н</w:t>
      </w:r>
    </w:p>
    <w:p w:rsidR="00CC113C" w:rsidRPr="00CC113C" w:rsidRDefault="00CC113C" w:rsidP="0089620D">
      <w:pPr>
        <w:jc w:val="both"/>
      </w:pPr>
    </w:p>
    <w:p w:rsidR="00CC113C" w:rsidRPr="00CC113C" w:rsidRDefault="00CC113C" w:rsidP="0089620D">
      <w:pPr>
        <w:jc w:val="both"/>
      </w:pPr>
      <w:r w:rsidRPr="00CC113C">
        <w:t>НАТ</w:t>
      </w:r>
      <w:r w:rsidR="000A1824">
        <w:t>О</w:t>
      </w:r>
      <w:r w:rsidRPr="00CC113C">
        <w:t xml:space="preserve"> - Североатлантический военный блок. Создан в 1949 г.</w:t>
      </w:r>
    </w:p>
    <w:p w:rsidR="00CC113C" w:rsidRPr="00CC113C" w:rsidRDefault="00CC113C" w:rsidP="0089620D">
      <w:pPr>
        <w:jc w:val="both"/>
      </w:pPr>
    </w:p>
    <w:p w:rsidR="00CC113C" w:rsidRPr="00CC113C" w:rsidRDefault="00CC113C" w:rsidP="0089620D">
      <w:pPr>
        <w:jc w:val="both"/>
      </w:pPr>
      <w:r w:rsidRPr="00CC113C">
        <w:t>НАЦИОНАЛИЗАЦИЯ – переход индивидуальной или корпоративной собственности и в собственность государства.</w:t>
      </w:r>
    </w:p>
    <w:p w:rsidR="00CC113C" w:rsidRPr="00CC113C" w:rsidRDefault="00CC113C" w:rsidP="0089620D">
      <w:pPr>
        <w:jc w:val="both"/>
      </w:pPr>
    </w:p>
    <w:p w:rsidR="00CC113C" w:rsidRPr="00CC113C" w:rsidRDefault="00CC113C" w:rsidP="0089620D">
      <w:pPr>
        <w:jc w:val="both"/>
      </w:pPr>
      <w:r w:rsidRPr="00CC113C">
        <w:t>«НЕОЛИТИЧЕСКАЯ РЕВОЛЮЦИЯ» - понятие, которым некоторые историки обозначают переход от присваивающего хозяйства к производящему.</w:t>
      </w:r>
    </w:p>
    <w:p w:rsidR="00CC113C" w:rsidRPr="00CC113C" w:rsidRDefault="00CC113C" w:rsidP="0089620D">
      <w:pPr>
        <w:jc w:val="both"/>
      </w:pPr>
    </w:p>
    <w:p w:rsidR="00CC113C" w:rsidRPr="00CC113C" w:rsidRDefault="00CC113C" w:rsidP="0089620D">
      <w:pPr>
        <w:jc w:val="both"/>
      </w:pPr>
      <w:r w:rsidRPr="00CC113C">
        <w:t>О</w:t>
      </w:r>
    </w:p>
    <w:p w:rsidR="00CC113C" w:rsidRPr="00CC113C" w:rsidRDefault="00CC113C" w:rsidP="0089620D">
      <w:pPr>
        <w:jc w:val="both"/>
      </w:pPr>
    </w:p>
    <w:p w:rsidR="00CC113C" w:rsidRPr="00CC113C" w:rsidRDefault="00CC113C" w:rsidP="0089620D">
      <w:pPr>
        <w:jc w:val="both"/>
      </w:pPr>
      <w:r w:rsidRPr="00CC113C">
        <w:t>ОБЩИНА–МАРКА - община, для которой было характерно сочетание семейной и общинной собственности на землю. Обычно в частной собственности (</w:t>
      </w:r>
      <w:proofErr w:type="spellStart"/>
      <w:r w:rsidRPr="00CC113C">
        <w:t>алод</w:t>
      </w:r>
      <w:proofErr w:type="spellEnd"/>
      <w:r w:rsidRPr="00CC113C">
        <w:t>) находилась пашня, а в общинной (альменда) остальные земельные угодья. Подобный тип общины предшествовал уравнительно-</w:t>
      </w:r>
      <w:proofErr w:type="spellStart"/>
      <w:r w:rsidRPr="00CC113C">
        <w:t>передельческой</w:t>
      </w:r>
      <w:proofErr w:type="spellEnd"/>
      <w:r w:rsidRPr="00CC113C">
        <w:t xml:space="preserve"> общине и был характерен для той стадии ее развития, когда она начала разлагаться. В нашей стране подобный характер имели многие сельские общества крестьян-</w:t>
      </w:r>
      <w:proofErr w:type="spellStart"/>
      <w:r w:rsidRPr="00CC113C">
        <w:t>подворников</w:t>
      </w:r>
      <w:proofErr w:type="spellEnd"/>
      <w:r w:rsidRPr="00CC113C">
        <w:t>.</w:t>
      </w:r>
    </w:p>
    <w:p w:rsidR="00CC113C" w:rsidRPr="00CC113C" w:rsidRDefault="00CC113C" w:rsidP="0089620D">
      <w:pPr>
        <w:jc w:val="both"/>
      </w:pPr>
    </w:p>
    <w:p w:rsidR="00CC113C" w:rsidRPr="00CC113C" w:rsidRDefault="00CC113C" w:rsidP="0089620D">
      <w:pPr>
        <w:jc w:val="both"/>
      </w:pPr>
      <w:r w:rsidRPr="00CC113C">
        <w:lastRenderedPageBreak/>
        <w:t xml:space="preserve">ОППОЗИЦИЯ (от латинского </w:t>
      </w:r>
      <w:proofErr w:type="spellStart"/>
      <w:r w:rsidRPr="00CC113C">
        <w:t>oppositio</w:t>
      </w:r>
      <w:proofErr w:type="spellEnd"/>
      <w:r w:rsidRPr="00CC113C">
        <w:t xml:space="preserve"> - противопоставление) – а) противодействие, б) противопоставление своих взглядов чужим, в) общественная группировка, противостоящая правительству.</w:t>
      </w:r>
    </w:p>
    <w:p w:rsidR="00CC113C" w:rsidRPr="00CC113C" w:rsidRDefault="00CC113C" w:rsidP="0089620D">
      <w:pPr>
        <w:jc w:val="both"/>
      </w:pPr>
    </w:p>
    <w:p w:rsidR="00CC113C" w:rsidRPr="00CC113C" w:rsidRDefault="00CC113C" w:rsidP="0089620D">
      <w:pPr>
        <w:jc w:val="both"/>
      </w:pPr>
      <w:r w:rsidRPr="00CC113C">
        <w:t>П</w:t>
      </w:r>
    </w:p>
    <w:p w:rsidR="00CC113C" w:rsidRPr="00CC113C" w:rsidRDefault="00CC113C" w:rsidP="0089620D">
      <w:pPr>
        <w:jc w:val="both"/>
      </w:pPr>
    </w:p>
    <w:p w:rsidR="00CC113C" w:rsidRPr="00CC113C" w:rsidRDefault="00CC113C" w:rsidP="0089620D">
      <w:pPr>
        <w:jc w:val="both"/>
      </w:pPr>
      <w:r w:rsidRPr="00CC113C">
        <w:t>ПОЛИТИЧЕСКАЯ ПАРТИЯ - группа лиц, объединенных общностью политических воззрений и интересов, стремящихся оказать влияние на внешнюю и внутреннюю политику государства и участвующих в борьбе за власть.</w:t>
      </w:r>
    </w:p>
    <w:p w:rsidR="00CC113C" w:rsidRPr="00CC113C" w:rsidRDefault="00CC113C" w:rsidP="0089620D">
      <w:pPr>
        <w:jc w:val="both"/>
      </w:pPr>
    </w:p>
    <w:p w:rsidR="00CC113C" w:rsidRPr="00CC113C" w:rsidRDefault="00CC113C" w:rsidP="0089620D">
      <w:pPr>
        <w:jc w:val="both"/>
      </w:pPr>
      <w:r w:rsidRPr="00CC113C">
        <w:t>ПАТРИАРХ - высшее должностное лицо в православной церкви, избираемое митрополитами и архиереями.</w:t>
      </w:r>
    </w:p>
    <w:p w:rsidR="00CC113C" w:rsidRPr="00CC113C" w:rsidRDefault="00CC113C" w:rsidP="0089620D">
      <w:pPr>
        <w:jc w:val="both"/>
      </w:pPr>
    </w:p>
    <w:p w:rsidR="00CC113C" w:rsidRPr="00CC113C" w:rsidRDefault="00CC113C" w:rsidP="0089620D">
      <w:pPr>
        <w:jc w:val="both"/>
      </w:pPr>
      <w:r w:rsidRPr="00CC113C">
        <w:t>«ПЕРВОНАЧАЛЬНОЕ КАПИТАЛИСТИЧЕСКОЕ НАКОПЛЕНИЕ» - процесс разрушения мелкого производства и связанного с ним натурального хозяйства, разложение феодальных сословий (крестьянства и феодалов), накопление капитала и образование новых классов (буржуазии и пролетариата).</w:t>
      </w:r>
    </w:p>
    <w:p w:rsidR="00CC113C" w:rsidRPr="00CC113C" w:rsidRDefault="00CC113C" w:rsidP="0089620D">
      <w:pPr>
        <w:jc w:val="both"/>
      </w:pPr>
    </w:p>
    <w:p w:rsidR="00CC113C" w:rsidRPr="00CC113C" w:rsidRDefault="00CC113C" w:rsidP="0089620D">
      <w:pPr>
        <w:jc w:val="both"/>
      </w:pPr>
      <w:r w:rsidRPr="00CC113C">
        <w:t>ПЕРВОБЫТНЫЙ СТРОЙ - общественный строй, в основе которого лежали присваивающее хозяйство (охота, рыболовство, собирательство) и совместная хозяйственная деятельность. Этой стадии развития общества соответствовал родоплеменной строй и первобытная «демократия». Поскольку добываемая пища состояла из скоропортящихся продуктов, поэтому невозможно было накопление избыточного продукта. В таких условиях отсутствовала частная собственность, и добываемые продукты распределялись более или менее уравнительно.</w:t>
      </w:r>
    </w:p>
    <w:p w:rsidR="00CC113C" w:rsidRPr="00CC113C" w:rsidRDefault="00CC113C" w:rsidP="0089620D">
      <w:pPr>
        <w:jc w:val="both"/>
      </w:pPr>
    </w:p>
    <w:p w:rsidR="00CC113C" w:rsidRPr="00CC113C" w:rsidRDefault="00CC113C" w:rsidP="0089620D">
      <w:pPr>
        <w:jc w:val="both"/>
      </w:pPr>
      <w:r w:rsidRPr="00CC113C">
        <w:t>ПОЛУКОЛОНИЯ - страна, сохраняющая политический суверенитет, но находящаяся в экономической зависимости от других стран.</w:t>
      </w:r>
    </w:p>
    <w:p w:rsidR="00CC113C" w:rsidRPr="00CC113C" w:rsidRDefault="00CC113C" w:rsidP="0089620D">
      <w:pPr>
        <w:jc w:val="both"/>
      </w:pPr>
    </w:p>
    <w:p w:rsidR="00CC113C" w:rsidRPr="00CC113C" w:rsidRDefault="00CC113C" w:rsidP="0089620D">
      <w:pPr>
        <w:jc w:val="both"/>
      </w:pPr>
      <w:r w:rsidRPr="00CC113C">
        <w:t>ПРИБАВОЧНАЯ СТОИМОСТЬ– часть стоимости, создаваемая наемными рабочими и присваиваемая в результате обращения капитала.</w:t>
      </w:r>
    </w:p>
    <w:p w:rsidR="00CC113C" w:rsidRPr="00CC113C" w:rsidRDefault="00CC113C" w:rsidP="0089620D">
      <w:pPr>
        <w:jc w:val="both"/>
      </w:pPr>
    </w:p>
    <w:p w:rsidR="00CC113C" w:rsidRPr="00CC113C" w:rsidRDefault="00CC113C" w:rsidP="0089620D">
      <w:pPr>
        <w:jc w:val="both"/>
      </w:pPr>
      <w:r w:rsidRPr="00CC113C">
        <w:t>ПРИБАВОЧНЫЙ ИЛИ ИЗБЫТОЧНЫЙ ПРОДУКТ – часть стоимости, превышающая производственные издержки. Размер избыточного продукта зависит как от производительности труда, так и от характера распределения. Возможность накопления избыточного продукта появилась в результате перехода от присваивающего хозяйства к производящему, и была связана не только с повышением производительности труда, но и с появлением возможности сохранения и накопления производимых продуктов.</w:t>
      </w:r>
    </w:p>
    <w:p w:rsidR="00CC113C" w:rsidRPr="00CC113C" w:rsidRDefault="00CC113C" w:rsidP="0089620D">
      <w:pPr>
        <w:jc w:val="both"/>
      </w:pPr>
    </w:p>
    <w:p w:rsidR="00CC113C" w:rsidRPr="00CC113C" w:rsidRDefault="00CC113C" w:rsidP="0089620D">
      <w:pPr>
        <w:jc w:val="both"/>
      </w:pPr>
      <w:r w:rsidRPr="00CC113C">
        <w:t>ПРИВАТИЗАЦИЯ - передача объектов государственной собственности в собственность отдельных лиц и корпораций.</w:t>
      </w:r>
    </w:p>
    <w:p w:rsidR="00CC113C" w:rsidRPr="00CC113C" w:rsidRDefault="00CC113C" w:rsidP="0089620D">
      <w:pPr>
        <w:jc w:val="both"/>
      </w:pPr>
    </w:p>
    <w:p w:rsidR="00CC113C" w:rsidRPr="00CC113C" w:rsidRDefault="00CC113C" w:rsidP="0089620D">
      <w:pPr>
        <w:jc w:val="both"/>
      </w:pPr>
      <w:r w:rsidRPr="00CC113C">
        <w:t>ПРОИЗВОДИТЕЛЬНЫЕ СИЛЫ- совокупность средств производства и приводящих их в движение людей.</w:t>
      </w:r>
    </w:p>
    <w:p w:rsidR="00CC113C" w:rsidRPr="00CC113C" w:rsidRDefault="00CC113C" w:rsidP="0089620D">
      <w:pPr>
        <w:jc w:val="both"/>
      </w:pPr>
    </w:p>
    <w:p w:rsidR="00CC113C" w:rsidRPr="00CC113C" w:rsidRDefault="00CC113C" w:rsidP="0089620D">
      <w:pPr>
        <w:jc w:val="both"/>
      </w:pPr>
      <w:r w:rsidRPr="00CC113C">
        <w:t>ПРОМЫШЛЕННЫЙ ПЕРЕВОРОТ - переход от ручного труда к машинному.</w:t>
      </w:r>
    </w:p>
    <w:p w:rsidR="00CC113C" w:rsidRPr="00CC113C" w:rsidRDefault="00CC113C" w:rsidP="0089620D">
      <w:pPr>
        <w:jc w:val="both"/>
      </w:pPr>
    </w:p>
    <w:p w:rsidR="00CC113C" w:rsidRPr="00CC113C" w:rsidRDefault="00CC113C" w:rsidP="0089620D">
      <w:pPr>
        <w:jc w:val="both"/>
      </w:pPr>
      <w:r w:rsidRPr="00CC113C">
        <w:t>ПРОТЕКЦИОНИЗМ система мер, направленных на защиту отечественной промышленности и сельского хозяйства от внешней конкуренции.</w:t>
      </w:r>
    </w:p>
    <w:p w:rsidR="00CC113C" w:rsidRPr="00CC113C" w:rsidRDefault="00CC113C" w:rsidP="0089620D">
      <w:pPr>
        <w:jc w:val="both"/>
      </w:pPr>
    </w:p>
    <w:p w:rsidR="00CC113C" w:rsidRPr="00CC113C" w:rsidRDefault="00CC113C" w:rsidP="0089620D">
      <w:pPr>
        <w:jc w:val="both"/>
      </w:pPr>
      <w:r w:rsidRPr="00CC113C">
        <w:t>Р</w:t>
      </w:r>
    </w:p>
    <w:p w:rsidR="00CC113C" w:rsidRPr="00CC113C" w:rsidRDefault="00CC113C" w:rsidP="0089620D">
      <w:pPr>
        <w:jc w:val="both"/>
      </w:pPr>
    </w:p>
    <w:p w:rsidR="00CC113C" w:rsidRPr="00CC113C" w:rsidRDefault="00CC113C" w:rsidP="0089620D">
      <w:pPr>
        <w:jc w:val="both"/>
      </w:pPr>
      <w:r w:rsidRPr="00CC113C">
        <w:t>РАБСТВО - форма зависимости, при которой человек является собственностью другого человека, корпорации или же государства.</w:t>
      </w:r>
    </w:p>
    <w:p w:rsidR="00CC113C" w:rsidRPr="00CC113C" w:rsidRDefault="00CC113C" w:rsidP="0089620D">
      <w:pPr>
        <w:jc w:val="both"/>
      </w:pPr>
    </w:p>
    <w:p w:rsidR="00CC113C" w:rsidRPr="00CC113C" w:rsidRDefault="00CC113C" w:rsidP="0089620D">
      <w:pPr>
        <w:jc w:val="both"/>
      </w:pPr>
      <w:r w:rsidRPr="00CC113C">
        <w:t>РАНТЬЕ - лица, живущие за счет процентов на капитал, помещенный в акции и облигации, и не занимающиеся предпринимательской деятельностью.</w:t>
      </w:r>
    </w:p>
    <w:p w:rsidR="00CC113C" w:rsidRPr="00CC113C" w:rsidRDefault="00CC113C" w:rsidP="0089620D">
      <w:pPr>
        <w:jc w:val="both"/>
      </w:pPr>
    </w:p>
    <w:p w:rsidR="00CC113C" w:rsidRPr="00CC113C" w:rsidRDefault="00CC113C" w:rsidP="0089620D">
      <w:pPr>
        <w:jc w:val="both"/>
      </w:pPr>
      <w:r w:rsidRPr="00CC113C">
        <w:t xml:space="preserve">РЕВОЛЮЦИЯ - дословно «переворот». </w:t>
      </w:r>
      <w:r w:rsidR="000A1824" w:rsidRPr="00CC113C">
        <w:t>В узком смысле</w:t>
      </w:r>
      <w:r w:rsidRPr="00CC113C">
        <w:t xml:space="preserve"> это переход власти от одного класса к другому (политический переворот), в широком смысле - радикальные перемены во всех сферах общества (социальный переворот).</w:t>
      </w:r>
    </w:p>
    <w:p w:rsidR="00CC113C" w:rsidRPr="00CC113C" w:rsidRDefault="00CC113C" w:rsidP="0089620D">
      <w:pPr>
        <w:jc w:val="both"/>
      </w:pPr>
    </w:p>
    <w:p w:rsidR="00CC113C" w:rsidRPr="00CC113C" w:rsidRDefault="00CC113C" w:rsidP="0089620D">
      <w:pPr>
        <w:jc w:val="both"/>
      </w:pPr>
    </w:p>
    <w:p w:rsidR="00CC113C" w:rsidRPr="00CC113C" w:rsidRDefault="00CC113C" w:rsidP="0089620D">
      <w:pPr>
        <w:jc w:val="both"/>
      </w:pPr>
      <w:r w:rsidRPr="00CC113C">
        <w:t>РЕСПУБЛИКА - форма правления, при которой высшие должностные лица избираются. Различаются президентская республика, в которой решающую роль играет президент, и парламентская, в которой главную роль играет парламент.</w:t>
      </w:r>
    </w:p>
    <w:p w:rsidR="00CC113C" w:rsidRPr="00CC113C" w:rsidRDefault="00CC113C" w:rsidP="0089620D">
      <w:pPr>
        <w:jc w:val="both"/>
      </w:pPr>
    </w:p>
    <w:p w:rsidR="00CC113C" w:rsidRPr="00CC113C" w:rsidRDefault="00CC113C" w:rsidP="0089620D">
      <w:pPr>
        <w:jc w:val="both"/>
      </w:pPr>
      <w:r w:rsidRPr="00CC113C">
        <w:t>С</w:t>
      </w:r>
    </w:p>
    <w:p w:rsidR="00CC113C" w:rsidRPr="00CC113C" w:rsidRDefault="00CC113C" w:rsidP="0089620D">
      <w:pPr>
        <w:jc w:val="both"/>
      </w:pPr>
    </w:p>
    <w:p w:rsidR="00CC113C" w:rsidRPr="00CC113C" w:rsidRDefault="00CC113C" w:rsidP="0089620D">
      <w:pPr>
        <w:jc w:val="both"/>
      </w:pPr>
      <w:r w:rsidRPr="00CC113C">
        <w:t>СЕКУЛЯРИЗАЦИЯ - (дословно - обмирщение) – превращение церковной собственности в светскую и переход ее в руки государства.</w:t>
      </w:r>
    </w:p>
    <w:p w:rsidR="00CC113C" w:rsidRPr="00CC113C" w:rsidRDefault="00CC113C" w:rsidP="0089620D">
      <w:pPr>
        <w:jc w:val="both"/>
      </w:pPr>
    </w:p>
    <w:p w:rsidR="00CC113C" w:rsidRPr="00CC113C" w:rsidRDefault="00CC113C" w:rsidP="0089620D">
      <w:pPr>
        <w:jc w:val="both"/>
      </w:pPr>
      <w:r w:rsidRPr="00CC113C">
        <w:t xml:space="preserve">СЕНАТ (полное название Правительствующий Сенат) - государственное учреждение, существовавшее с 1711 до 1917 </w:t>
      </w:r>
      <w:proofErr w:type="gramStart"/>
      <w:r w:rsidRPr="00CC113C">
        <w:t>г.</w:t>
      </w:r>
      <w:proofErr w:type="gramEnd"/>
      <w:r w:rsidRPr="00CC113C">
        <w:t xml:space="preserve"> Играло роль высшей судебной инстанции.</w:t>
      </w:r>
    </w:p>
    <w:p w:rsidR="00CC113C" w:rsidRPr="00CC113C" w:rsidRDefault="00CC113C" w:rsidP="0089620D">
      <w:pPr>
        <w:jc w:val="both"/>
      </w:pPr>
    </w:p>
    <w:p w:rsidR="00CC113C" w:rsidRPr="00CC113C" w:rsidRDefault="00CC113C" w:rsidP="0089620D">
      <w:pPr>
        <w:jc w:val="both"/>
      </w:pPr>
      <w:r w:rsidRPr="00CC113C">
        <w:t>СИНОД (полное название Святейший правительствующий Синод) - высшее учреждение православной церкви.</w:t>
      </w:r>
    </w:p>
    <w:p w:rsidR="00CC113C" w:rsidRPr="00CC113C" w:rsidRDefault="00CC113C" w:rsidP="0089620D">
      <w:pPr>
        <w:jc w:val="both"/>
      </w:pPr>
    </w:p>
    <w:p w:rsidR="00CC113C" w:rsidRPr="00CC113C" w:rsidRDefault="00CC113C" w:rsidP="0089620D">
      <w:pPr>
        <w:jc w:val="both"/>
      </w:pPr>
      <w:r w:rsidRPr="00CC113C">
        <w:t>СОСЛОВНО-ПРЕДСТАВИТЕЛЬНАЯ МОНАРХИЯ - форма феодальной монархии, для которой характерно участие в управлении обществом представителей отдельных сословий. В России такими сословно-представительными учреждениями были Земские соборы в центре, губные и земские органы на местах.</w:t>
      </w:r>
    </w:p>
    <w:p w:rsidR="00CC113C" w:rsidRPr="00CC113C" w:rsidRDefault="00CC113C" w:rsidP="0089620D">
      <w:pPr>
        <w:jc w:val="both"/>
      </w:pPr>
    </w:p>
    <w:p w:rsidR="00CC113C" w:rsidRPr="00CC113C" w:rsidRDefault="00CC113C" w:rsidP="0089620D">
      <w:pPr>
        <w:jc w:val="both"/>
      </w:pPr>
      <w:r w:rsidRPr="00CC113C">
        <w:t>СЩЦИАЛ ДЕМОКРАТИЯ - общественно-политическое течение, возникшее в России в 80-е гг. ХIХ в., представители которого стояли на позициях марксизма. Развитие социал-демократического движения привело к возникновению Российской социал-демократической рабочей партии (РСДРП).</w:t>
      </w:r>
    </w:p>
    <w:p w:rsidR="00CC113C" w:rsidRPr="00CC113C" w:rsidRDefault="00CC113C" w:rsidP="0089620D">
      <w:pPr>
        <w:jc w:val="both"/>
      </w:pPr>
    </w:p>
    <w:p w:rsidR="00CC113C" w:rsidRPr="00CC113C" w:rsidRDefault="00CC113C" w:rsidP="0089620D">
      <w:pPr>
        <w:jc w:val="both"/>
      </w:pPr>
      <w:r w:rsidRPr="00CC113C">
        <w:t xml:space="preserve">СОЦИАЛИЗМ – общественный строй, который, по мнению его сторонников, должен </w:t>
      </w:r>
      <w:proofErr w:type="spellStart"/>
      <w:r w:rsidRPr="00CC113C">
        <w:t>придти</w:t>
      </w:r>
      <w:proofErr w:type="spellEnd"/>
      <w:r w:rsidRPr="00CC113C">
        <w:t xml:space="preserve"> на смену капитализму. Его характерные черты: общественная собственность на средства производства, отсутствие эксплуатации и эксплуататорских классов, полная демократия и использование в сфере распределения принципа: от каждого по способности - каждому по труду.</w:t>
      </w:r>
    </w:p>
    <w:p w:rsidR="00CC113C" w:rsidRPr="00CC113C" w:rsidRDefault="00CC113C" w:rsidP="0089620D">
      <w:pPr>
        <w:jc w:val="both"/>
      </w:pPr>
    </w:p>
    <w:p w:rsidR="00CC113C" w:rsidRPr="00CC113C" w:rsidRDefault="00CC113C" w:rsidP="0089620D">
      <w:pPr>
        <w:jc w:val="both"/>
      </w:pPr>
      <w:r w:rsidRPr="00CC113C">
        <w:t>СРЕДСТВА ПРОИЗВОДСТВА - совокупность средств труда и предметов труда.</w:t>
      </w:r>
    </w:p>
    <w:p w:rsidR="00CC113C" w:rsidRPr="00CC113C" w:rsidRDefault="00CC113C" w:rsidP="0089620D">
      <w:pPr>
        <w:jc w:val="both"/>
      </w:pPr>
    </w:p>
    <w:p w:rsidR="00CC113C" w:rsidRPr="00CC113C" w:rsidRDefault="00CC113C" w:rsidP="0089620D">
      <w:pPr>
        <w:jc w:val="both"/>
      </w:pPr>
      <w:r w:rsidRPr="00CC113C">
        <w:t>Т</w:t>
      </w:r>
    </w:p>
    <w:p w:rsidR="00CC113C" w:rsidRPr="00CC113C" w:rsidRDefault="00CC113C" w:rsidP="0089620D">
      <w:pPr>
        <w:jc w:val="both"/>
      </w:pPr>
    </w:p>
    <w:p w:rsidR="00CC113C" w:rsidRPr="00CC113C" w:rsidRDefault="00CC113C" w:rsidP="0089620D">
      <w:pPr>
        <w:jc w:val="both"/>
      </w:pPr>
      <w:r w:rsidRPr="00CC113C">
        <w:lastRenderedPageBreak/>
        <w:t>ТЕНЕВАЯ ЭКОНОМИКА – сфера производства и распределения, находящаяся вне действующих законов и по этой причине имеющая криминальный характер.</w:t>
      </w:r>
    </w:p>
    <w:p w:rsidR="00CC113C" w:rsidRPr="00CC113C" w:rsidRDefault="00CC113C" w:rsidP="0089620D">
      <w:pPr>
        <w:jc w:val="both"/>
      </w:pPr>
    </w:p>
    <w:p w:rsidR="00CC113C" w:rsidRPr="00CC113C" w:rsidRDefault="00CC113C" w:rsidP="0089620D">
      <w:pPr>
        <w:jc w:val="both"/>
      </w:pPr>
      <w:r w:rsidRPr="00CC113C">
        <w:t>ТЕРМИДОРИАНСКИЙ ПЕРЕВОРОТ - (от названия месяца «термидор» по французскому революционному календарю, когда от власти был отстранен и казнен вождь Французской революции Максимилиан Робеспьер) - разновидность контрреволюционного переворота. Одна отличительная особенность термидорианского переворота заключалась в том, что его организаторами и руководителями являлись не противники, а участники революции, а другая в том, что он осуществляется постепенно и по этой причине для многих незаметно.</w:t>
      </w:r>
    </w:p>
    <w:p w:rsidR="00CC113C" w:rsidRPr="00CC113C" w:rsidRDefault="00CC113C" w:rsidP="0089620D">
      <w:pPr>
        <w:jc w:val="both"/>
      </w:pPr>
    </w:p>
    <w:p w:rsidR="00CC113C" w:rsidRPr="00CC113C" w:rsidRDefault="00CC113C" w:rsidP="0089620D">
      <w:pPr>
        <w:jc w:val="both"/>
      </w:pPr>
      <w:r w:rsidRPr="00CC113C">
        <w:t>ТЕРРОР - политика устрашения, подавления или же физического уничтожения противника.</w:t>
      </w:r>
    </w:p>
    <w:p w:rsidR="00CC113C" w:rsidRPr="00CC113C" w:rsidRDefault="00CC113C" w:rsidP="0089620D">
      <w:pPr>
        <w:jc w:val="both"/>
      </w:pPr>
    </w:p>
    <w:p w:rsidR="00CC113C" w:rsidRPr="00CC113C" w:rsidRDefault="00CC113C" w:rsidP="0089620D">
      <w:pPr>
        <w:jc w:val="both"/>
      </w:pPr>
      <w:r w:rsidRPr="00CC113C">
        <w:t>ТОТАЛИТАРИЗМ – политическая система, для которой характерна авторитарная система управления, осуществляющая контроль над всеми сферами общества.</w:t>
      </w:r>
    </w:p>
    <w:p w:rsidR="00CC113C" w:rsidRPr="00CC113C" w:rsidRDefault="00CC113C" w:rsidP="0089620D">
      <w:pPr>
        <w:jc w:val="both"/>
      </w:pPr>
    </w:p>
    <w:p w:rsidR="00CC113C" w:rsidRPr="00CC113C" w:rsidRDefault="00CC113C" w:rsidP="0089620D">
      <w:pPr>
        <w:jc w:val="both"/>
      </w:pPr>
      <w:r w:rsidRPr="00CC113C">
        <w:t>Ф</w:t>
      </w:r>
    </w:p>
    <w:p w:rsidR="00CC113C" w:rsidRPr="00CC113C" w:rsidRDefault="00CC113C" w:rsidP="0089620D">
      <w:pPr>
        <w:jc w:val="both"/>
      </w:pPr>
    </w:p>
    <w:p w:rsidR="00CC113C" w:rsidRPr="00CC113C" w:rsidRDefault="00CC113C" w:rsidP="0089620D">
      <w:pPr>
        <w:jc w:val="both"/>
      </w:pPr>
      <w:r w:rsidRPr="00CC113C">
        <w:t>ФАШИЗМ - диктатура наиболее реакционных кругов финансового капитала, использующего диктаторские методы управления.</w:t>
      </w:r>
    </w:p>
    <w:p w:rsidR="00CC113C" w:rsidRPr="00CC113C" w:rsidRDefault="00CC113C" w:rsidP="0089620D">
      <w:pPr>
        <w:jc w:val="both"/>
      </w:pPr>
    </w:p>
    <w:p w:rsidR="00CC113C" w:rsidRPr="00CC113C" w:rsidRDefault="00CC113C" w:rsidP="0089620D">
      <w:pPr>
        <w:jc w:val="both"/>
      </w:pPr>
      <w:r w:rsidRPr="00CC113C">
        <w:t>ФЕОДАЛИЗМ - общественный строй, для которого было характерно преобладание в экономике сельскохозяйственного производства, существование двух основных классов (феодалов и крестьян), господство натурального хозяйства и использование для эксплуатации населения методов внеэкономического принуждения.</w:t>
      </w:r>
    </w:p>
    <w:p w:rsidR="00CC113C" w:rsidRPr="00CC113C" w:rsidRDefault="00CC113C" w:rsidP="0089620D">
      <w:pPr>
        <w:jc w:val="both"/>
      </w:pPr>
    </w:p>
    <w:p w:rsidR="00CC113C" w:rsidRPr="00CC113C" w:rsidRDefault="00CC113C" w:rsidP="0089620D">
      <w:pPr>
        <w:jc w:val="both"/>
      </w:pPr>
      <w:r w:rsidRPr="00CC113C">
        <w:t>ФЕОДАЛЬНЫЙ ИММУНИТЕТ - совокупность прав, которыми обладал вотчинник, и которые включали в себя: а) право судить и наказывать крестьян, 2) собирать налоги только в свою пользу, 3) не допускать на территорию вотчины никого, кроме представителей княжеской власти.</w:t>
      </w:r>
    </w:p>
    <w:p w:rsidR="00CC113C" w:rsidRPr="00CC113C" w:rsidRDefault="00CC113C" w:rsidP="0089620D">
      <w:pPr>
        <w:jc w:val="both"/>
      </w:pPr>
    </w:p>
    <w:p w:rsidR="00CC113C" w:rsidRPr="00CC113C" w:rsidRDefault="00CC113C" w:rsidP="0089620D">
      <w:pPr>
        <w:jc w:val="both"/>
      </w:pPr>
      <w:r w:rsidRPr="00CC113C">
        <w:t>Х</w:t>
      </w:r>
    </w:p>
    <w:p w:rsidR="00CC113C" w:rsidRPr="00CC113C" w:rsidRDefault="00CC113C" w:rsidP="0089620D">
      <w:pPr>
        <w:jc w:val="both"/>
      </w:pPr>
      <w:r w:rsidRPr="00CC113C">
        <w:t>«ХОЛОДНАЯ ВОЙНА» – экономическое, политическое и идеологическое противоборство между странами, входящими в НАТО, и «мировой системой социализма». Была развязана США и имела своей целью установление ею мировой гегемонии.</w:t>
      </w:r>
    </w:p>
    <w:p w:rsidR="0089620D" w:rsidRDefault="0089620D" w:rsidP="0089620D">
      <w:pPr>
        <w:jc w:val="both"/>
      </w:pPr>
    </w:p>
    <w:p w:rsidR="00CC113C" w:rsidRPr="00CC113C" w:rsidRDefault="00CC113C" w:rsidP="0089620D">
      <w:pPr>
        <w:jc w:val="both"/>
      </w:pPr>
      <w:r w:rsidRPr="00CC113C">
        <w:t>Ц</w:t>
      </w:r>
    </w:p>
    <w:p w:rsidR="00CC113C" w:rsidRPr="00CC113C" w:rsidRDefault="00CC113C" w:rsidP="0089620D">
      <w:pPr>
        <w:jc w:val="both"/>
      </w:pPr>
      <w:r w:rsidRPr="00CC113C">
        <w:t>ЦИВИЛИЗАЦИЯ - стадия в развитии общества, которая характеризуется производящим хозяйством, наличие государства и письменности.</w:t>
      </w:r>
    </w:p>
    <w:p w:rsidR="00CC113C" w:rsidRPr="00CC113C" w:rsidRDefault="00CC113C" w:rsidP="0089620D">
      <w:pPr>
        <w:jc w:val="both"/>
      </w:pPr>
    </w:p>
    <w:p w:rsidR="00CC113C" w:rsidRPr="00CC113C" w:rsidRDefault="00CC113C" w:rsidP="0089620D">
      <w:pPr>
        <w:jc w:val="both"/>
      </w:pPr>
    </w:p>
    <w:p w:rsidR="00AE1C4A" w:rsidRDefault="00AE1C4A" w:rsidP="0089620D">
      <w:pPr>
        <w:jc w:val="both"/>
      </w:pPr>
    </w:p>
    <w:p w:rsidR="00AE1C4A" w:rsidRDefault="00AE1C4A" w:rsidP="003F23EE"/>
    <w:p w:rsidR="00AE1C4A" w:rsidRDefault="00AE1C4A" w:rsidP="003F23EE"/>
    <w:p w:rsidR="00AE1C4A" w:rsidRDefault="00AE1C4A" w:rsidP="003F23EE"/>
    <w:p w:rsidR="00AE1C4A" w:rsidRDefault="00AE1C4A" w:rsidP="003F23EE"/>
    <w:p w:rsidR="00AE1C4A" w:rsidRDefault="00AE1C4A" w:rsidP="003F23EE"/>
    <w:p w:rsidR="00AE1C4A" w:rsidRPr="002665F9" w:rsidRDefault="00AE1C4A" w:rsidP="00AE1C4A">
      <w:pPr>
        <w:ind w:firstLine="709"/>
        <w:jc w:val="center"/>
        <w:rPr>
          <w:b/>
        </w:rPr>
      </w:pPr>
      <w:bookmarkStart w:id="26" w:name="_Toc400033009"/>
      <w:r w:rsidRPr="002665F9">
        <w:rPr>
          <w:b/>
        </w:rPr>
        <w:t>МЕТОДИЧЕСКИЕ РЕКОМЕНДАЦИИ ДЛЯ ПРЕПОДАВАТЕЛЯ</w:t>
      </w:r>
    </w:p>
    <w:p w:rsidR="00AE1C4A" w:rsidRPr="002665F9" w:rsidRDefault="00AE1C4A" w:rsidP="00AE1C4A">
      <w:pPr>
        <w:ind w:firstLine="709"/>
        <w:jc w:val="center"/>
        <w:rPr>
          <w:b/>
        </w:rPr>
      </w:pPr>
      <w:r w:rsidRPr="002665F9">
        <w:rPr>
          <w:b/>
        </w:rPr>
        <w:t>ПО ДИСЦИПЛИНЕ</w:t>
      </w:r>
      <w:bookmarkEnd w:id="26"/>
    </w:p>
    <w:p w:rsidR="00AE1C4A" w:rsidRDefault="00AE1C4A" w:rsidP="00AE1C4A">
      <w:pPr>
        <w:ind w:firstLine="709"/>
        <w:jc w:val="both"/>
        <w:rPr>
          <w:b/>
          <w:bCs/>
          <w:lang w:eastAsia="ru-RU"/>
        </w:rPr>
      </w:pPr>
    </w:p>
    <w:p w:rsidR="00AE1C4A" w:rsidRPr="002635A7" w:rsidRDefault="00AE1C4A" w:rsidP="00AE1C4A">
      <w:pPr>
        <w:ind w:firstLine="709"/>
        <w:jc w:val="both"/>
        <w:rPr>
          <w:b/>
          <w:bCs/>
          <w:lang w:eastAsia="ru-RU"/>
        </w:rPr>
      </w:pPr>
      <w:r w:rsidRPr="006E2D25">
        <w:rPr>
          <w:b/>
          <w:bCs/>
          <w:lang w:eastAsia="ru-RU"/>
        </w:rPr>
        <w:lastRenderedPageBreak/>
        <w:t xml:space="preserve">Методические принципы и приемы построения учебной дисциплины </w:t>
      </w:r>
      <w:bookmarkStart w:id="27" w:name="_Hlk162446143"/>
      <w:r w:rsidRPr="002635A7">
        <w:rPr>
          <w:b/>
          <w:bCs/>
          <w:lang w:eastAsia="ru-RU"/>
        </w:rPr>
        <w:t xml:space="preserve">«Всеобщая история». </w:t>
      </w:r>
      <w:bookmarkEnd w:id="27"/>
    </w:p>
    <w:p w:rsidR="00AE1C4A" w:rsidRPr="00D51413" w:rsidRDefault="00AE1C4A" w:rsidP="00AE1C4A">
      <w:pPr>
        <w:ind w:firstLine="709"/>
        <w:jc w:val="both"/>
        <w:rPr>
          <w:lang w:eastAsia="ru-RU"/>
        </w:rPr>
      </w:pPr>
      <w:r w:rsidRPr="00D51413">
        <w:rPr>
          <w:lang w:eastAsia="ru-RU"/>
        </w:rPr>
        <w:t xml:space="preserve">Ключевым методическим способом подачи учебного материала по дисциплине </w:t>
      </w:r>
      <w:r w:rsidRPr="00AE1C4A">
        <w:rPr>
          <w:b/>
          <w:bCs/>
          <w:lang w:eastAsia="ru-RU"/>
        </w:rPr>
        <w:t>«Всеобщая история»</w:t>
      </w:r>
      <w:r>
        <w:rPr>
          <w:b/>
          <w:bCs/>
          <w:lang w:eastAsia="ru-RU"/>
        </w:rPr>
        <w:t xml:space="preserve"> </w:t>
      </w:r>
      <w:r w:rsidRPr="00D51413">
        <w:rPr>
          <w:lang w:eastAsia="ru-RU"/>
        </w:rPr>
        <w:t>является лекция.</w:t>
      </w:r>
    </w:p>
    <w:p w:rsidR="00AE1C4A" w:rsidRPr="00D51413" w:rsidRDefault="00AE1C4A" w:rsidP="00AE1C4A">
      <w:pPr>
        <w:ind w:firstLine="709"/>
        <w:jc w:val="both"/>
        <w:rPr>
          <w:lang w:eastAsia="ru-RU"/>
        </w:rPr>
      </w:pPr>
      <w:r w:rsidRPr="002635A7">
        <w:rPr>
          <w:b/>
          <w:iCs/>
          <w:lang w:eastAsia="ru-RU"/>
        </w:rPr>
        <w:t>Лекционное занятие</w:t>
      </w:r>
      <w:r w:rsidRPr="00D51413">
        <w:rPr>
          <w:lang w:eastAsia="ru-RU"/>
        </w:rPr>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AE1C4A" w:rsidRPr="00D51413" w:rsidRDefault="00AE1C4A" w:rsidP="00AE1C4A">
      <w:pPr>
        <w:ind w:firstLine="709"/>
        <w:jc w:val="both"/>
        <w:rPr>
          <w:lang w:eastAsia="ru-RU"/>
        </w:rPr>
      </w:pPr>
      <w:r w:rsidRPr="00D51413">
        <w:rPr>
          <w:lang w:eastAsia="ru-RU"/>
        </w:rPr>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AE1C4A" w:rsidRPr="00D51413" w:rsidRDefault="00AE1C4A" w:rsidP="00AE1C4A">
      <w:pPr>
        <w:ind w:firstLine="709"/>
        <w:jc w:val="both"/>
        <w:rPr>
          <w:lang w:eastAsia="ru-RU"/>
        </w:rPr>
      </w:pPr>
      <w:r w:rsidRPr="00832496">
        <w:rPr>
          <w:b/>
          <w:lang w:eastAsia="ru-RU"/>
        </w:rPr>
        <w:t xml:space="preserve">Семинарские занятия </w:t>
      </w:r>
      <w:r w:rsidRPr="00D51413">
        <w:rPr>
          <w:lang w:eastAsia="ru-RU"/>
        </w:rPr>
        <w:t>—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историческими источниками. Они призваны развивать самостоятельность мышления, умение искать информацию, критиковать источник и делать выводы, формировать и аргументировано отстаивать собственную позицию по различным проблемам истории.</w:t>
      </w:r>
    </w:p>
    <w:p w:rsidR="00AE1C4A" w:rsidRPr="00D51413" w:rsidRDefault="00AE1C4A" w:rsidP="00AE1C4A">
      <w:pPr>
        <w:ind w:firstLine="709"/>
        <w:jc w:val="both"/>
        <w:rPr>
          <w:lang w:eastAsia="ru-RU"/>
        </w:rPr>
      </w:pPr>
      <w:r w:rsidRPr="00D51413">
        <w:rPr>
          <w:lang w:eastAsia="ru-RU"/>
        </w:rPr>
        <w:t>На занятиях вырабатываются необходимые каждому бакалавру навыки и умения публично выступать, логика изложения,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AE1C4A" w:rsidRPr="00AB5937" w:rsidRDefault="00AE1C4A" w:rsidP="00AE1C4A">
      <w:pPr>
        <w:pStyle w:val="12"/>
        <w:numPr>
          <w:ilvl w:val="0"/>
          <w:numId w:val="19"/>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четкое формулирование соответствующей исторической проблемы;</w:t>
      </w:r>
    </w:p>
    <w:p w:rsidR="00AE1C4A" w:rsidRPr="00AB5937" w:rsidRDefault="00AE1C4A" w:rsidP="00AE1C4A">
      <w:pPr>
        <w:pStyle w:val="12"/>
        <w:numPr>
          <w:ilvl w:val="0"/>
          <w:numId w:val="19"/>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приведение и раскрытие характерных особенностей проблемы, значения и роли изучаемого явления;</w:t>
      </w:r>
    </w:p>
    <w:p w:rsidR="00AE1C4A" w:rsidRPr="00AB5937" w:rsidRDefault="00AE1C4A" w:rsidP="00AE1C4A">
      <w:pPr>
        <w:pStyle w:val="12"/>
        <w:numPr>
          <w:ilvl w:val="0"/>
          <w:numId w:val="19"/>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подкрепление положений конкретными историческими фактами.</w:t>
      </w:r>
    </w:p>
    <w:p w:rsidR="00AE1C4A" w:rsidRPr="00D51413" w:rsidRDefault="00AE1C4A" w:rsidP="00AE1C4A">
      <w:pPr>
        <w:ind w:firstLine="709"/>
        <w:jc w:val="both"/>
        <w:rPr>
          <w:lang w:eastAsia="ru-RU"/>
        </w:rPr>
      </w:pPr>
      <w:r w:rsidRPr="00D51413">
        <w:rPr>
          <w:lang w:eastAsia="ru-RU"/>
        </w:rPr>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AE1C4A" w:rsidRPr="00D51413" w:rsidRDefault="00AE1C4A" w:rsidP="00AE1C4A">
      <w:pPr>
        <w:ind w:firstLine="709"/>
        <w:jc w:val="both"/>
        <w:rPr>
          <w:lang w:eastAsia="ru-RU"/>
        </w:rPr>
      </w:pPr>
      <w:r w:rsidRPr="00D51413">
        <w:rPr>
          <w:lang w:eastAsia="ru-RU"/>
        </w:rPr>
        <w:t>Читать и изучать, следует, прежде всего, то, что рекомендуется к каждой теме программой, планом семинарских занятий, перечнем рекомендуемой литературы.</w:t>
      </w:r>
    </w:p>
    <w:p w:rsidR="00AE1C4A" w:rsidRPr="00D51413" w:rsidRDefault="00AE1C4A" w:rsidP="00AE1C4A">
      <w:pPr>
        <w:ind w:firstLine="709"/>
        <w:jc w:val="both"/>
        <w:rPr>
          <w:lang w:eastAsia="ru-RU"/>
        </w:rPr>
      </w:pPr>
      <w:r w:rsidRPr="00D51413">
        <w:rPr>
          <w:lang w:eastAsia="ru-RU"/>
        </w:rPr>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AE1C4A" w:rsidRPr="00D51413" w:rsidRDefault="00AE1C4A" w:rsidP="00AE1C4A">
      <w:pPr>
        <w:ind w:firstLine="709"/>
        <w:jc w:val="both"/>
        <w:rPr>
          <w:lang w:eastAsia="ru-RU"/>
        </w:rPr>
      </w:pPr>
      <w:r w:rsidRPr="00D51413">
        <w:rPr>
          <w:lang w:eastAsia="ru-RU"/>
        </w:rPr>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AE1C4A" w:rsidRPr="00D51413" w:rsidRDefault="00AE1C4A" w:rsidP="00AE1C4A">
      <w:pPr>
        <w:ind w:firstLine="709"/>
        <w:jc w:val="both"/>
        <w:rPr>
          <w:lang w:eastAsia="ru-RU"/>
        </w:rPr>
      </w:pPr>
      <w:r w:rsidRPr="00D51413">
        <w:rPr>
          <w:lang w:eastAsia="ru-RU"/>
        </w:rPr>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AE1C4A" w:rsidRPr="00AB5937" w:rsidRDefault="00AE1C4A" w:rsidP="00AE1C4A">
      <w:pPr>
        <w:pStyle w:val="12"/>
        <w:numPr>
          <w:ilvl w:val="0"/>
          <w:numId w:val="18"/>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lastRenderedPageBreak/>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AE1C4A" w:rsidRPr="00AB5937" w:rsidRDefault="00AE1C4A" w:rsidP="00AE1C4A">
      <w:pPr>
        <w:pStyle w:val="12"/>
        <w:numPr>
          <w:ilvl w:val="0"/>
          <w:numId w:val="18"/>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AE1C4A" w:rsidRPr="00AB5937" w:rsidRDefault="00AE1C4A" w:rsidP="00AE1C4A">
      <w:pPr>
        <w:pStyle w:val="12"/>
        <w:numPr>
          <w:ilvl w:val="0"/>
          <w:numId w:val="18"/>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в отделении основных положений от дополнительных, второстепенных сведений;</w:t>
      </w:r>
    </w:p>
    <w:p w:rsidR="00AE1C4A" w:rsidRPr="00AB5937" w:rsidRDefault="00AE1C4A" w:rsidP="00AE1C4A">
      <w:pPr>
        <w:pStyle w:val="12"/>
        <w:numPr>
          <w:ilvl w:val="0"/>
          <w:numId w:val="18"/>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AE1C4A" w:rsidRPr="00D51413" w:rsidRDefault="00AE1C4A" w:rsidP="00AE1C4A">
      <w:pPr>
        <w:ind w:firstLine="709"/>
        <w:jc w:val="both"/>
        <w:rPr>
          <w:lang w:eastAsia="ru-RU"/>
        </w:rPr>
      </w:pPr>
      <w:r w:rsidRPr="00D51413">
        <w:rPr>
          <w:lang w:eastAsia="ru-RU"/>
        </w:rPr>
        <w:t>Другим важнейшим методическим приемом в учебном процессе является самостоятельная работа студента.</w:t>
      </w:r>
    </w:p>
    <w:p w:rsidR="00AE1C4A" w:rsidRPr="00D51413" w:rsidRDefault="00AE1C4A" w:rsidP="00AE1C4A">
      <w:pPr>
        <w:ind w:firstLine="709"/>
        <w:jc w:val="both"/>
        <w:rPr>
          <w:lang w:eastAsia="ru-RU"/>
        </w:rPr>
      </w:pPr>
      <w:r w:rsidRPr="00923684">
        <w:rPr>
          <w:b/>
          <w:lang w:eastAsia="ru-RU"/>
        </w:rPr>
        <w:t>Самостоятельная работа</w:t>
      </w:r>
      <w:r w:rsidRPr="00D51413">
        <w:rPr>
          <w:lang w:eastAsia="ru-RU"/>
        </w:rPr>
        <w:t xml:space="preserve">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AE1C4A" w:rsidRPr="00D51413" w:rsidRDefault="00AE1C4A" w:rsidP="00AE1C4A">
      <w:pPr>
        <w:ind w:firstLine="709"/>
        <w:jc w:val="both"/>
        <w:rPr>
          <w:lang w:eastAsia="ru-RU"/>
        </w:rPr>
      </w:pPr>
      <w:r w:rsidRPr="00D51413">
        <w:rPr>
          <w:lang w:eastAsia="ru-RU"/>
        </w:rPr>
        <w:t>В современных условиях дидактическое значение самостоятельной подготовки неизмеримо возрастает, а ее цели состоят в том, чтобы:</w:t>
      </w:r>
    </w:p>
    <w:p w:rsidR="00AE1C4A" w:rsidRPr="00D51413" w:rsidRDefault="00AE1C4A" w:rsidP="00AE1C4A">
      <w:pPr>
        <w:numPr>
          <w:ilvl w:val="0"/>
          <w:numId w:val="17"/>
        </w:numPr>
        <w:suppressAutoHyphens w:val="0"/>
        <w:ind w:left="0" w:firstLine="709"/>
        <w:jc w:val="both"/>
        <w:rPr>
          <w:lang w:eastAsia="ru-RU"/>
        </w:rPr>
      </w:pPr>
      <w:r w:rsidRPr="00D51413">
        <w:rPr>
          <w:lang w:eastAsia="ru-RU"/>
        </w:rPr>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AE1C4A" w:rsidRPr="00D51413" w:rsidRDefault="00AE1C4A" w:rsidP="00AE1C4A">
      <w:pPr>
        <w:numPr>
          <w:ilvl w:val="0"/>
          <w:numId w:val="17"/>
        </w:numPr>
        <w:suppressAutoHyphens w:val="0"/>
        <w:ind w:left="0" w:firstLine="709"/>
        <w:jc w:val="both"/>
        <w:rPr>
          <w:lang w:eastAsia="ru-RU"/>
        </w:rPr>
      </w:pPr>
      <w:r w:rsidRPr="00D51413">
        <w:rPr>
          <w:lang w:eastAsia="ru-RU"/>
        </w:rPr>
        <w:t>научить студентов самостоятельно приобретать знания, формировать навыки и умения, необходимы для их профессиональной деятельности;</w:t>
      </w:r>
    </w:p>
    <w:p w:rsidR="00AE1C4A" w:rsidRPr="00D51413" w:rsidRDefault="00AE1C4A" w:rsidP="00AE1C4A">
      <w:pPr>
        <w:numPr>
          <w:ilvl w:val="0"/>
          <w:numId w:val="17"/>
        </w:numPr>
        <w:suppressAutoHyphens w:val="0"/>
        <w:ind w:left="0" w:firstLine="709"/>
        <w:jc w:val="both"/>
        <w:rPr>
          <w:lang w:eastAsia="ru-RU"/>
        </w:rPr>
      </w:pPr>
      <w:r w:rsidRPr="00D51413">
        <w:rPr>
          <w:lang w:eastAsia="ru-RU"/>
        </w:rPr>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AE1C4A" w:rsidRPr="00D51413" w:rsidRDefault="00AE1C4A" w:rsidP="00AE1C4A">
      <w:pPr>
        <w:ind w:firstLine="709"/>
        <w:jc w:val="both"/>
        <w:rPr>
          <w:lang w:eastAsia="ru-RU"/>
        </w:rPr>
      </w:pPr>
      <w:r w:rsidRPr="00D51413">
        <w:rPr>
          <w:lang w:eastAsia="ru-RU"/>
        </w:rPr>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AE1C4A" w:rsidRPr="00D51413" w:rsidRDefault="00AE1C4A" w:rsidP="00AE1C4A">
      <w:pPr>
        <w:ind w:firstLine="709"/>
        <w:jc w:val="both"/>
        <w:rPr>
          <w:lang w:eastAsia="ru-RU"/>
        </w:rPr>
      </w:pPr>
      <w:r w:rsidRPr="00D51413">
        <w:rPr>
          <w:lang w:eastAsia="ru-RU"/>
        </w:rPr>
        <w:t>Самостоятельная работа как метод обучения включает:</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изучение и конспектирование обязательной литературы в соответствии с программой дисциплины;</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ознакомление с литературой, рекомендованной в качестве дополнительной;</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изучение и осмысление специальной терминологии и понятий;</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сбор материала и написание контрольных, конкурсных и дипломных работ;</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изучение указанной литературы для подготовки к экзамену.</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основными компонентами содержания данного вида работы являются:</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творческое изучение учебных пособий и научной литературы;</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умелое конспектирование;</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участие в различных формах учебного процесса, научных конференциях, в работе кружков и т. д.;</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получение консультаций у преподавателя по отдельным проблемам курса;</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получение информации и опыта о работе профессионалов в процессе производственно-учебной практики;</w:t>
      </w:r>
    </w:p>
    <w:p w:rsidR="00AE1C4A" w:rsidRPr="00AB5937" w:rsidRDefault="00AE1C4A" w:rsidP="00AE1C4A">
      <w:pPr>
        <w:pStyle w:val="12"/>
        <w:numPr>
          <w:ilvl w:val="0"/>
          <w:numId w:val="16"/>
        </w:numPr>
        <w:spacing w:after="0" w:line="240" w:lineRule="auto"/>
        <w:ind w:left="0" w:firstLine="709"/>
        <w:jc w:val="both"/>
        <w:rPr>
          <w:rFonts w:ascii="Times New Roman" w:hAnsi="Times New Roman"/>
          <w:sz w:val="24"/>
          <w:szCs w:val="24"/>
          <w:lang w:eastAsia="ru-RU"/>
        </w:rPr>
      </w:pPr>
      <w:r w:rsidRPr="00AB5937">
        <w:rPr>
          <w:rFonts w:ascii="Times New Roman" w:hAnsi="Times New Roman"/>
          <w:sz w:val="24"/>
          <w:szCs w:val="24"/>
          <w:lang w:eastAsia="ru-RU"/>
        </w:rPr>
        <w:t>знакомство с литературой при формировании своей личной библиотеки и др.</w:t>
      </w:r>
    </w:p>
    <w:p w:rsidR="00AE1C4A" w:rsidRPr="00D51413" w:rsidRDefault="00AE1C4A" w:rsidP="00AE1C4A">
      <w:pPr>
        <w:ind w:firstLine="709"/>
        <w:jc w:val="both"/>
        <w:rPr>
          <w:lang w:eastAsia="ru-RU"/>
        </w:rPr>
      </w:pPr>
      <w:r w:rsidRPr="00D51413">
        <w:rPr>
          <w:lang w:eastAsia="ru-RU"/>
        </w:rPr>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AE1C4A" w:rsidRPr="00D51413" w:rsidRDefault="00AE1C4A" w:rsidP="00AE1C4A">
      <w:pPr>
        <w:ind w:firstLine="709"/>
        <w:jc w:val="both"/>
        <w:rPr>
          <w:lang w:eastAsia="ru-RU"/>
        </w:rPr>
      </w:pPr>
      <w:r w:rsidRPr="00D51413">
        <w:rPr>
          <w:lang w:eastAsia="ru-RU"/>
        </w:rPr>
        <w:lastRenderedPageBreak/>
        <w:t>Особую инновационность в методическом плане при преподавании дисциплины представляют ролевые и деловые игры как форма коллективной деятельности педагога и студентов при проведении семинарских занятий.</w:t>
      </w:r>
    </w:p>
    <w:p w:rsidR="00AE1C4A" w:rsidRPr="00D51413" w:rsidRDefault="00AE1C4A" w:rsidP="00AE1C4A">
      <w:pPr>
        <w:ind w:firstLine="709"/>
        <w:jc w:val="both"/>
        <w:rPr>
          <w:lang w:eastAsia="ru-RU"/>
        </w:rPr>
      </w:pPr>
      <w:r w:rsidRPr="00D51413">
        <w:rPr>
          <w:lang w:eastAsia="ru-RU"/>
        </w:rPr>
        <w:t>Круглый стол - одна из наиболее распространенных в практике форм дискуссии.</w:t>
      </w:r>
    </w:p>
    <w:p w:rsidR="00AE1C4A" w:rsidRPr="00D51413" w:rsidRDefault="00AE1C4A" w:rsidP="00AE1C4A">
      <w:pPr>
        <w:ind w:firstLine="709"/>
        <w:jc w:val="both"/>
        <w:rPr>
          <w:lang w:eastAsia="ru-RU"/>
        </w:rPr>
      </w:pPr>
      <w:r w:rsidRPr="00D51413">
        <w:rPr>
          <w:lang w:eastAsia="ru-RU"/>
        </w:rPr>
        <w:t>Использование дискуссии на занятиях по дисциплине позволяет познакомить студентов с различными точками зрения на ту или иную проблему, научить их не только высказывать свою точку зрения, но и аргументировано отстаивать свое мнение, формулировать вопросы и использовать их в качестве «инструмента познания».</w:t>
      </w:r>
    </w:p>
    <w:p w:rsidR="00AE1C4A" w:rsidRPr="00D51413" w:rsidRDefault="00AE1C4A" w:rsidP="00AE1C4A">
      <w:pPr>
        <w:ind w:firstLine="709"/>
        <w:jc w:val="both"/>
        <w:rPr>
          <w:lang w:eastAsia="ru-RU"/>
        </w:rPr>
      </w:pPr>
      <w:r w:rsidRPr="00D51413">
        <w:rPr>
          <w:lang w:eastAsia="ru-RU"/>
        </w:rPr>
        <w:t xml:space="preserve">Участники «круглого стола» рассаживаются за столом лицом друг к другу и «на равных» ведут беседу на заявленную тему. В ходе такой дискуссии происходит обмен мнениями между всеми участниками (до </w:t>
      </w:r>
      <w:r w:rsidR="002635A7" w:rsidRPr="00D51413">
        <w:rPr>
          <w:lang w:eastAsia="ru-RU"/>
        </w:rPr>
        <w:t>10–</w:t>
      </w:r>
      <w:r w:rsidR="003A76F9" w:rsidRPr="00D51413">
        <w:rPr>
          <w:lang w:eastAsia="ru-RU"/>
        </w:rPr>
        <w:t>20 участников</w:t>
      </w:r>
      <w:r w:rsidRPr="00D51413">
        <w:rPr>
          <w:lang w:eastAsia="ru-RU"/>
        </w:rPr>
        <w:t>).</w:t>
      </w:r>
    </w:p>
    <w:p w:rsidR="00AE1C4A" w:rsidRPr="00D51413" w:rsidRDefault="00AE1C4A" w:rsidP="00AE1C4A">
      <w:pPr>
        <w:ind w:firstLine="709"/>
        <w:jc w:val="both"/>
        <w:rPr>
          <w:lang w:eastAsia="ru-RU"/>
        </w:rPr>
      </w:pPr>
      <w:r w:rsidRPr="00D51413">
        <w:rPr>
          <w:lang w:eastAsia="ru-RU"/>
        </w:rPr>
        <w:t>«Классические дебаты». В дискуссии принимают участие две команды. Утверждающая команда защищает тему игры и приводит все возможные аргументы для того, чтобы убедить судей в правильности своей позиции. Отрицающая команда стремится доказать судье, что позиция утверждающей команды по данной проблеме неверна или аргументация недостаточно убедительна. Вместе с аргументами команды должны представить судьям поддержки, т. е. цитаты, статистику, конкретные факты, которые подтверждают аргументацию. Таким образом, суть дискуссии – это столкновение мнений, позиций по какой-либо актуальной, значимой проблеме.</w:t>
      </w:r>
    </w:p>
    <w:p w:rsidR="00AE1C4A" w:rsidRPr="00D51413" w:rsidRDefault="00AE1C4A" w:rsidP="00AE1C4A">
      <w:pPr>
        <w:ind w:firstLine="709"/>
        <w:jc w:val="both"/>
        <w:rPr>
          <w:lang w:eastAsia="ru-RU"/>
        </w:rPr>
      </w:pPr>
      <w:r w:rsidRPr="00D51413">
        <w:rPr>
          <w:lang w:eastAsia="ru-RU"/>
        </w:rPr>
        <w:t>Важными в методическом плане на семинарских занятиях являются проводимые тестовые опросы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AE1C4A" w:rsidRDefault="00AE1C4A" w:rsidP="00AE1C4A">
      <w:pPr>
        <w:ind w:firstLine="709"/>
        <w:jc w:val="both"/>
        <w:rPr>
          <w:lang w:eastAsia="ru-RU"/>
        </w:rPr>
      </w:pPr>
      <w:r w:rsidRPr="00D51413">
        <w:rPr>
          <w:lang w:eastAsia="ru-RU"/>
        </w:rPr>
        <w:t xml:space="preserve">Только сочетая дидактически и органически все методические способы и приемы в их диалектическом единстве и </w:t>
      </w:r>
      <w:proofErr w:type="gramStart"/>
      <w:r w:rsidRPr="00D51413">
        <w:rPr>
          <w:lang w:eastAsia="ru-RU"/>
        </w:rPr>
        <w:t>взаимосвязи</w:t>
      </w:r>
      <w:proofErr w:type="gramEnd"/>
      <w:r w:rsidRPr="00D51413">
        <w:rPr>
          <w:lang w:eastAsia="ru-RU"/>
        </w:rPr>
        <w:t xml:space="preserve"> мы можем добиться должного уяснения учебного материала со стороны студентов.</w:t>
      </w:r>
    </w:p>
    <w:p w:rsidR="00AE1C4A" w:rsidRPr="002665F9" w:rsidRDefault="00AE1C4A" w:rsidP="00AE1C4A">
      <w:pPr>
        <w:ind w:firstLine="709"/>
        <w:rPr>
          <w:b/>
          <w:lang w:eastAsia="ru-RU"/>
        </w:rPr>
      </w:pPr>
    </w:p>
    <w:tbl>
      <w:tblPr>
        <w:tblW w:w="5259" w:type="pct"/>
        <w:tblInd w:w="-224" w:type="dxa"/>
        <w:tblBorders>
          <w:top w:val="outset" w:sz="2" w:space="0" w:color="auto"/>
          <w:left w:val="outset" w:sz="2" w:space="0" w:color="auto"/>
          <w:bottom w:val="outset" w:sz="2" w:space="0" w:color="auto"/>
          <w:right w:val="outset" w:sz="2" w:space="0" w:color="auto"/>
        </w:tblBorders>
        <w:tblLayout w:type="fixed"/>
        <w:tblCellMar>
          <w:top w:w="60" w:type="dxa"/>
          <w:left w:w="60" w:type="dxa"/>
          <w:bottom w:w="60" w:type="dxa"/>
          <w:right w:w="60" w:type="dxa"/>
        </w:tblCellMar>
        <w:tblLook w:val="00A0" w:firstRow="1" w:lastRow="0" w:firstColumn="1" w:lastColumn="0" w:noHBand="0" w:noVBand="0"/>
      </w:tblPr>
      <w:tblGrid>
        <w:gridCol w:w="1645"/>
        <w:gridCol w:w="1149"/>
        <w:gridCol w:w="1324"/>
        <w:gridCol w:w="1609"/>
        <w:gridCol w:w="1776"/>
        <w:gridCol w:w="2318"/>
      </w:tblGrid>
      <w:tr w:rsidR="00AE1C4A" w:rsidRPr="008460AE" w:rsidTr="000D0515">
        <w:tc>
          <w:tcPr>
            <w:tcW w:w="838" w:type="pct"/>
            <w:tcBorders>
              <w:top w:val="single" w:sz="6" w:space="0" w:color="000000"/>
              <w:left w:val="single" w:sz="6" w:space="0" w:color="000000"/>
              <w:bottom w:val="single" w:sz="6" w:space="0" w:color="000000"/>
              <w:right w:val="single" w:sz="6" w:space="0" w:color="000000"/>
            </w:tcBorders>
            <w:vAlign w:val="center"/>
          </w:tcPr>
          <w:p w:rsidR="00AE1C4A" w:rsidRPr="00E760B2" w:rsidRDefault="00AE1C4A" w:rsidP="000D0515">
            <w:pPr>
              <w:jc w:val="center"/>
              <w:rPr>
                <w:b/>
                <w:w w:val="90"/>
                <w:lang w:eastAsia="ru-RU"/>
              </w:rPr>
            </w:pPr>
            <w:r w:rsidRPr="00E760B2">
              <w:rPr>
                <w:b/>
                <w:w w:val="90"/>
                <w:lang w:eastAsia="ru-RU"/>
              </w:rPr>
              <w:t>Тема занятия</w:t>
            </w:r>
          </w:p>
          <w:p w:rsidR="00AE1C4A" w:rsidRPr="00E760B2" w:rsidRDefault="00AE1C4A" w:rsidP="000D0515">
            <w:pPr>
              <w:jc w:val="center"/>
              <w:rPr>
                <w:b/>
                <w:w w:val="90"/>
                <w:lang w:eastAsia="ru-RU"/>
              </w:rPr>
            </w:pPr>
          </w:p>
        </w:tc>
        <w:tc>
          <w:tcPr>
            <w:tcW w:w="585" w:type="pct"/>
            <w:tcBorders>
              <w:top w:val="single" w:sz="6" w:space="0" w:color="000000"/>
              <w:left w:val="single" w:sz="6" w:space="0" w:color="000000"/>
              <w:bottom w:val="single" w:sz="6" w:space="0" w:color="000000"/>
              <w:right w:val="single" w:sz="6" w:space="0" w:color="000000"/>
            </w:tcBorders>
            <w:vAlign w:val="center"/>
          </w:tcPr>
          <w:p w:rsidR="00AE1C4A" w:rsidRPr="00E760B2" w:rsidRDefault="00AE1C4A" w:rsidP="000D0515">
            <w:pPr>
              <w:jc w:val="center"/>
              <w:rPr>
                <w:b/>
                <w:w w:val="90"/>
                <w:lang w:eastAsia="ru-RU"/>
              </w:rPr>
            </w:pPr>
            <w:r w:rsidRPr="00E760B2">
              <w:rPr>
                <w:b/>
                <w:w w:val="90"/>
                <w:lang w:eastAsia="ru-RU"/>
              </w:rPr>
              <w:t>Виды учебных занятий</w:t>
            </w:r>
          </w:p>
        </w:tc>
        <w:tc>
          <w:tcPr>
            <w:tcW w:w="674" w:type="pct"/>
            <w:tcBorders>
              <w:top w:val="single" w:sz="6" w:space="0" w:color="000000"/>
              <w:left w:val="single" w:sz="6" w:space="0" w:color="000000"/>
              <w:bottom w:val="single" w:sz="6" w:space="0" w:color="000000"/>
              <w:right w:val="single" w:sz="6" w:space="0" w:color="000000"/>
            </w:tcBorders>
            <w:vAlign w:val="center"/>
          </w:tcPr>
          <w:p w:rsidR="00AE1C4A" w:rsidRPr="00E760B2" w:rsidRDefault="00AE1C4A" w:rsidP="000D0515">
            <w:pPr>
              <w:jc w:val="center"/>
              <w:rPr>
                <w:b/>
                <w:w w:val="90"/>
                <w:lang w:eastAsia="ru-RU"/>
              </w:rPr>
            </w:pPr>
            <w:r w:rsidRPr="00E760B2">
              <w:rPr>
                <w:b/>
                <w:w w:val="90"/>
                <w:lang w:eastAsia="ru-RU"/>
              </w:rPr>
              <w:t>Способы учебной деятельности</w:t>
            </w:r>
          </w:p>
        </w:tc>
        <w:tc>
          <w:tcPr>
            <w:tcW w:w="819" w:type="pct"/>
            <w:tcBorders>
              <w:top w:val="single" w:sz="6" w:space="0" w:color="000000"/>
              <w:left w:val="single" w:sz="6" w:space="0" w:color="000000"/>
              <w:bottom w:val="single" w:sz="6" w:space="0" w:color="000000"/>
              <w:right w:val="single" w:sz="6" w:space="0" w:color="000000"/>
            </w:tcBorders>
            <w:vAlign w:val="center"/>
          </w:tcPr>
          <w:p w:rsidR="00AE1C4A" w:rsidRPr="00E760B2" w:rsidRDefault="00AE1C4A" w:rsidP="000D0515">
            <w:pPr>
              <w:jc w:val="center"/>
              <w:rPr>
                <w:b/>
                <w:w w:val="90"/>
                <w:lang w:eastAsia="ru-RU"/>
              </w:rPr>
            </w:pPr>
            <w:r w:rsidRPr="00E760B2">
              <w:rPr>
                <w:b/>
                <w:w w:val="90"/>
                <w:lang w:eastAsia="ru-RU"/>
              </w:rPr>
              <w:t>Методы обучения, формы педагогического общения</w:t>
            </w:r>
          </w:p>
        </w:tc>
        <w:tc>
          <w:tcPr>
            <w:tcW w:w="904" w:type="pct"/>
            <w:tcBorders>
              <w:top w:val="single" w:sz="6" w:space="0" w:color="000000"/>
              <w:left w:val="single" w:sz="6" w:space="0" w:color="000000"/>
              <w:bottom w:val="single" w:sz="6" w:space="0" w:color="000000"/>
              <w:right w:val="single" w:sz="6" w:space="0" w:color="000000"/>
            </w:tcBorders>
            <w:vAlign w:val="center"/>
          </w:tcPr>
          <w:p w:rsidR="00AE1C4A" w:rsidRPr="00E760B2" w:rsidRDefault="00AE1C4A" w:rsidP="000D0515">
            <w:pPr>
              <w:jc w:val="center"/>
              <w:rPr>
                <w:b/>
                <w:w w:val="90"/>
                <w:lang w:eastAsia="ru-RU"/>
              </w:rPr>
            </w:pPr>
            <w:r w:rsidRPr="00E760B2">
              <w:rPr>
                <w:b/>
                <w:w w:val="90"/>
                <w:lang w:eastAsia="ru-RU"/>
              </w:rPr>
              <w:t>Средства обучения</w:t>
            </w:r>
          </w:p>
        </w:tc>
        <w:tc>
          <w:tcPr>
            <w:tcW w:w="1180" w:type="pct"/>
            <w:tcBorders>
              <w:top w:val="single" w:sz="6" w:space="0" w:color="000000"/>
              <w:left w:val="single" w:sz="6" w:space="0" w:color="000000"/>
              <w:bottom w:val="single" w:sz="6" w:space="0" w:color="000000"/>
              <w:right w:val="single" w:sz="6" w:space="0" w:color="000000"/>
            </w:tcBorders>
            <w:vAlign w:val="center"/>
          </w:tcPr>
          <w:p w:rsidR="00AE1C4A" w:rsidRPr="008460AE" w:rsidRDefault="00AE1C4A" w:rsidP="000D0515">
            <w:pPr>
              <w:jc w:val="center"/>
              <w:rPr>
                <w:b/>
                <w:w w:val="90"/>
                <w:lang w:eastAsia="ru-RU"/>
              </w:rPr>
            </w:pPr>
            <w:r w:rsidRPr="00E760B2">
              <w:rPr>
                <w:b/>
                <w:w w:val="90"/>
                <w:lang w:eastAsia="ru-RU"/>
              </w:rPr>
              <w:t>Формы контроля</w:t>
            </w:r>
          </w:p>
        </w:tc>
      </w:tr>
      <w:tr w:rsidR="00AE1C4A" w:rsidRPr="008460AE" w:rsidTr="000D0515">
        <w:tc>
          <w:tcPr>
            <w:tcW w:w="838" w:type="pct"/>
            <w:tcBorders>
              <w:top w:val="single" w:sz="6" w:space="0" w:color="000000"/>
              <w:left w:val="single" w:sz="6" w:space="0" w:color="000000"/>
              <w:bottom w:val="single" w:sz="6" w:space="0" w:color="000000"/>
              <w:right w:val="single" w:sz="6" w:space="0" w:color="000000"/>
            </w:tcBorders>
          </w:tcPr>
          <w:p w:rsidR="00AE1C4A" w:rsidRPr="008460AE" w:rsidRDefault="00AE1C4A" w:rsidP="000D0515">
            <w:pPr>
              <w:rPr>
                <w:w w:val="90"/>
                <w:lang w:eastAsia="ru-RU"/>
              </w:rPr>
            </w:pPr>
            <w:r w:rsidRPr="008460AE">
              <w:rPr>
                <w:w w:val="90"/>
                <w:lang w:eastAsia="ru-RU"/>
              </w:rPr>
              <w:t>1</w:t>
            </w:r>
          </w:p>
        </w:tc>
        <w:tc>
          <w:tcPr>
            <w:tcW w:w="585" w:type="pct"/>
            <w:tcBorders>
              <w:top w:val="single" w:sz="6" w:space="0" w:color="000000"/>
              <w:left w:val="single" w:sz="6" w:space="0" w:color="000000"/>
              <w:bottom w:val="single" w:sz="6" w:space="0" w:color="000000"/>
              <w:right w:val="single" w:sz="6" w:space="0" w:color="000000"/>
            </w:tcBorders>
          </w:tcPr>
          <w:p w:rsidR="00AE1C4A" w:rsidRPr="008460AE" w:rsidRDefault="00AE1C4A" w:rsidP="000D0515">
            <w:pPr>
              <w:rPr>
                <w:w w:val="90"/>
                <w:lang w:eastAsia="ru-RU"/>
              </w:rPr>
            </w:pPr>
            <w:r w:rsidRPr="008460AE">
              <w:rPr>
                <w:w w:val="90"/>
                <w:lang w:eastAsia="ru-RU"/>
              </w:rPr>
              <w:t>2</w:t>
            </w:r>
          </w:p>
        </w:tc>
        <w:tc>
          <w:tcPr>
            <w:tcW w:w="674" w:type="pct"/>
            <w:tcBorders>
              <w:top w:val="single" w:sz="6" w:space="0" w:color="000000"/>
              <w:left w:val="single" w:sz="6" w:space="0" w:color="000000"/>
              <w:bottom w:val="single" w:sz="6" w:space="0" w:color="000000"/>
              <w:right w:val="single" w:sz="6" w:space="0" w:color="000000"/>
            </w:tcBorders>
          </w:tcPr>
          <w:p w:rsidR="00AE1C4A" w:rsidRPr="008460AE" w:rsidRDefault="00AE1C4A" w:rsidP="000D0515">
            <w:pPr>
              <w:rPr>
                <w:w w:val="90"/>
                <w:lang w:eastAsia="ru-RU"/>
              </w:rPr>
            </w:pPr>
            <w:r w:rsidRPr="008460AE">
              <w:rPr>
                <w:w w:val="90"/>
                <w:lang w:eastAsia="ru-RU"/>
              </w:rPr>
              <w:t>3</w:t>
            </w:r>
          </w:p>
        </w:tc>
        <w:tc>
          <w:tcPr>
            <w:tcW w:w="819" w:type="pct"/>
            <w:tcBorders>
              <w:top w:val="single" w:sz="6" w:space="0" w:color="000000"/>
              <w:left w:val="single" w:sz="6" w:space="0" w:color="000000"/>
              <w:bottom w:val="single" w:sz="6" w:space="0" w:color="000000"/>
              <w:right w:val="single" w:sz="6" w:space="0" w:color="000000"/>
            </w:tcBorders>
          </w:tcPr>
          <w:p w:rsidR="00AE1C4A" w:rsidRPr="008460AE" w:rsidRDefault="00AE1C4A" w:rsidP="000D0515">
            <w:pPr>
              <w:rPr>
                <w:w w:val="90"/>
                <w:lang w:eastAsia="ru-RU"/>
              </w:rPr>
            </w:pPr>
            <w:r w:rsidRPr="008460AE">
              <w:rPr>
                <w:w w:val="90"/>
                <w:lang w:eastAsia="ru-RU"/>
              </w:rPr>
              <w:t>4</w:t>
            </w:r>
          </w:p>
        </w:tc>
        <w:tc>
          <w:tcPr>
            <w:tcW w:w="904" w:type="pct"/>
            <w:tcBorders>
              <w:top w:val="single" w:sz="6" w:space="0" w:color="000000"/>
              <w:left w:val="single" w:sz="6" w:space="0" w:color="000000"/>
              <w:bottom w:val="single" w:sz="6" w:space="0" w:color="000000"/>
              <w:right w:val="single" w:sz="6" w:space="0" w:color="000000"/>
            </w:tcBorders>
          </w:tcPr>
          <w:p w:rsidR="00AE1C4A" w:rsidRPr="008460AE" w:rsidRDefault="00AE1C4A" w:rsidP="000D0515">
            <w:pPr>
              <w:rPr>
                <w:w w:val="90"/>
                <w:lang w:eastAsia="ru-RU"/>
              </w:rPr>
            </w:pPr>
            <w:r w:rsidRPr="008460AE">
              <w:rPr>
                <w:w w:val="90"/>
                <w:lang w:eastAsia="ru-RU"/>
              </w:rPr>
              <w:t>5</w:t>
            </w:r>
          </w:p>
        </w:tc>
        <w:tc>
          <w:tcPr>
            <w:tcW w:w="1180" w:type="pct"/>
            <w:tcBorders>
              <w:top w:val="single" w:sz="6" w:space="0" w:color="000000"/>
              <w:left w:val="single" w:sz="6" w:space="0" w:color="000000"/>
              <w:bottom w:val="single" w:sz="6" w:space="0" w:color="000000"/>
              <w:right w:val="single" w:sz="6" w:space="0" w:color="000000"/>
            </w:tcBorders>
          </w:tcPr>
          <w:p w:rsidR="00AE1C4A" w:rsidRPr="008460AE" w:rsidRDefault="00AE1C4A" w:rsidP="000D0515">
            <w:pPr>
              <w:rPr>
                <w:w w:val="90"/>
                <w:lang w:eastAsia="ru-RU"/>
              </w:rPr>
            </w:pPr>
            <w:r w:rsidRPr="008460AE">
              <w:rPr>
                <w:w w:val="90"/>
                <w:lang w:eastAsia="ru-RU"/>
              </w:rPr>
              <w:t>6</w:t>
            </w:r>
          </w:p>
        </w:tc>
      </w:tr>
      <w:tr w:rsidR="0089620D" w:rsidRPr="008460AE" w:rsidTr="000D0515">
        <w:tc>
          <w:tcPr>
            <w:tcW w:w="838"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2A6D26">
              <w:t>Всеобщая история как учебная дисциплина</w:t>
            </w:r>
          </w:p>
        </w:tc>
        <w:tc>
          <w:tcPr>
            <w:tcW w:w="585"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Лекция</w:t>
            </w:r>
          </w:p>
        </w:tc>
        <w:tc>
          <w:tcPr>
            <w:tcW w:w="67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Коллективный</w:t>
            </w:r>
          </w:p>
        </w:tc>
        <w:tc>
          <w:tcPr>
            <w:tcW w:w="819"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Методы: объяснительно-иллюстративный, репродуктивный. 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Pr>
          <w:p w:rsidR="0089620D" w:rsidRPr="00E760B2" w:rsidRDefault="0089620D" w:rsidP="0089620D">
            <w:r w:rsidRPr="00E760B2">
              <w:t>Конспект лекций.</w:t>
            </w:r>
          </w:p>
          <w:p w:rsidR="0089620D" w:rsidRPr="008460AE" w:rsidRDefault="0089620D" w:rsidP="0089620D">
            <w:pPr>
              <w:rPr>
                <w:w w:val="90"/>
                <w:lang w:eastAsia="ru-RU"/>
              </w:rPr>
            </w:pPr>
          </w:p>
        </w:tc>
      </w:tr>
      <w:tr w:rsidR="0089620D" w:rsidRPr="008460AE" w:rsidTr="000D0515">
        <w:tc>
          <w:tcPr>
            <w:tcW w:w="838"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2A6D26">
              <w:t>История государств Древнего Востока.</w:t>
            </w:r>
            <w:r w:rsidR="002635A7" w:rsidRPr="002635A7">
              <w:t xml:space="preserve"> История </w:t>
            </w:r>
            <w:r w:rsidR="002635A7" w:rsidRPr="002635A7">
              <w:lastRenderedPageBreak/>
              <w:t>античных государств</w:t>
            </w:r>
          </w:p>
        </w:tc>
        <w:tc>
          <w:tcPr>
            <w:tcW w:w="585"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lastRenderedPageBreak/>
              <w:t>Лекция, семинар</w:t>
            </w:r>
          </w:p>
          <w:p w:rsidR="0089620D" w:rsidRPr="008460AE" w:rsidRDefault="0089620D" w:rsidP="0089620D">
            <w:pPr>
              <w:rPr>
                <w:w w:val="90"/>
                <w:lang w:eastAsia="ru-RU"/>
              </w:rPr>
            </w:pPr>
          </w:p>
        </w:tc>
        <w:tc>
          <w:tcPr>
            <w:tcW w:w="67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Коллективный</w:t>
            </w:r>
          </w:p>
        </w:tc>
        <w:tc>
          <w:tcPr>
            <w:tcW w:w="819"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Методы: объяснительно-иллюстративный, репродуктивны</w:t>
            </w:r>
            <w:r w:rsidRPr="008460AE">
              <w:rPr>
                <w:w w:val="90"/>
                <w:lang w:eastAsia="ru-RU"/>
              </w:rPr>
              <w:lastRenderedPageBreak/>
              <w:t>й. 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lastRenderedPageBreak/>
              <w:t xml:space="preserve">Учебное пособие, основная и дополнительная литература, разработанный </w:t>
            </w:r>
            <w:r w:rsidRPr="008460AE">
              <w:rPr>
                <w:w w:val="90"/>
                <w:lang w:eastAsia="ru-RU"/>
              </w:rPr>
              <w:lastRenderedPageBreak/>
              <w:t xml:space="preserve">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D51E6">
              <w:rPr>
                <w:w w:val="90"/>
                <w:lang w:eastAsia="ru-RU"/>
              </w:rPr>
              <w:lastRenderedPageBreak/>
              <w:t>Конспект лекций</w:t>
            </w:r>
            <w:r>
              <w:rPr>
                <w:w w:val="90"/>
              </w:rPr>
              <w:t>, у</w:t>
            </w:r>
            <w:r w:rsidRPr="008460AE">
              <w:rPr>
                <w:w w:val="90"/>
              </w:rPr>
              <w:t xml:space="preserve">стный опрос, участие в дискуссии </w:t>
            </w:r>
          </w:p>
        </w:tc>
      </w:tr>
      <w:tr w:rsidR="0089620D" w:rsidRPr="008460AE" w:rsidTr="000D0515">
        <w:tc>
          <w:tcPr>
            <w:tcW w:w="838" w:type="pct"/>
            <w:tcBorders>
              <w:top w:val="single" w:sz="6" w:space="0" w:color="000000"/>
              <w:left w:val="single" w:sz="6" w:space="0" w:color="000000"/>
              <w:bottom w:val="single" w:sz="6" w:space="0" w:color="000000"/>
              <w:right w:val="single" w:sz="6" w:space="0" w:color="000000"/>
            </w:tcBorders>
          </w:tcPr>
          <w:p w:rsidR="0089620D" w:rsidRPr="008460AE" w:rsidRDefault="002635A7" w:rsidP="0089620D">
            <w:pPr>
              <w:rPr>
                <w:w w:val="90"/>
                <w:lang w:eastAsia="ru-RU"/>
              </w:rPr>
            </w:pPr>
            <w:r w:rsidRPr="002635A7">
              <w:rPr>
                <w:w w:val="90"/>
                <w:lang w:eastAsia="ru-RU"/>
              </w:rPr>
              <w:lastRenderedPageBreak/>
              <w:t>Становление и развитие европейской средневековой цивилизации. Государства Востока в средние века.</w:t>
            </w:r>
          </w:p>
        </w:tc>
        <w:tc>
          <w:tcPr>
            <w:tcW w:w="585"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Лекция</w:t>
            </w:r>
          </w:p>
          <w:p w:rsidR="0089620D" w:rsidRPr="008460AE" w:rsidRDefault="0089620D" w:rsidP="0089620D">
            <w:pPr>
              <w:rPr>
                <w:w w:val="90"/>
                <w:lang w:eastAsia="ru-RU"/>
              </w:rPr>
            </w:pPr>
            <w:r w:rsidRPr="008460AE">
              <w:rPr>
                <w:w w:val="90"/>
                <w:lang w:eastAsia="ru-RU"/>
              </w:rPr>
              <w:t>Семинар</w:t>
            </w:r>
          </w:p>
        </w:tc>
        <w:tc>
          <w:tcPr>
            <w:tcW w:w="67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Коллективный, </w:t>
            </w:r>
          </w:p>
          <w:p w:rsidR="0089620D" w:rsidRPr="008460AE" w:rsidRDefault="0089620D" w:rsidP="0089620D">
            <w:pPr>
              <w:rPr>
                <w:w w:val="90"/>
                <w:lang w:eastAsia="ru-RU"/>
              </w:rPr>
            </w:pPr>
            <w:r w:rsidRPr="008460AE">
              <w:rPr>
                <w:w w:val="90"/>
                <w:lang w:eastAsia="ru-RU"/>
              </w:rPr>
              <w:t>Индивидуально-групповой</w:t>
            </w:r>
          </w:p>
        </w:tc>
        <w:tc>
          <w:tcPr>
            <w:tcW w:w="819"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Методы: объяснительно-иллюстративный, репродуктивный.</w:t>
            </w:r>
          </w:p>
          <w:p w:rsidR="0089620D" w:rsidRPr="008460AE" w:rsidRDefault="0089620D" w:rsidP="0089620D">
            <w:pPr>
              <w:rPr>
                <w:w w:val="90"/>
                <w:lang w:eastAsia="ru-RU"/>
              </w:rPr>
            </w:pPr>
            <w:r w:rsidRPr="008460AE">
              <w:rPr>
                <w:w w:val="90"/>
                <w:lang w:eastAsia="ru-RU"/>
              </w:rPr>
              <w:t>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89620D" w:rsidRDefault="0089620D" w:rsidP="0089620D">
            <w:pPr>
              <w:rPr>
                <w:w w:val="90"/>
                <w:lang w:eastAsia="ru-RU"/>
              </w:rPr>
            </w:pPr>
            <w:r w:rsidRPr="00F033FB">
              <w:rPr>
                <w:w w:val="90"/>
                <w:lang w:eastAsia="ru-RU"/>
              </w:rPr>
              <w:t xml:space="preserve">Конспект с подготовкой к семинарскому занятию. </w:t>
            </w:r>
          </w:p>
          <w:p w:rsidR="0089620D" w:rsidRPr="008460AE" w:rsidRDefault="0089620D" w:rsidP="0089620D">
            <w:pPr>
              <w:rPr>
                <w:w w:val="90"/>
                <w:lang w:eastAsia="ru-RU"/>
              </w:rPr>
            </w:pPr>
            <w:r w:rsidRPr="00F033FB">
              <w:rPr>
                <w:w w:val="90"/>
                <w:lang w:eastAsia="ru-RU"/>
              </w:rPr>
              <w:t xml:space="preserve">Доклад. </w:t>
            </w:r>
          </w:p>
        </w:tc>
      </w:tr>
      <w:tr w:rsidR="0089620D" w:rsidRPr="008460AE" w:rsidTr="000D0515">
        <w:tc>
          <w:tcPr>
            <w:tcW w:w="838" w:type="pct"/>
            <w:tcBorders>
              <w:top w:val="single" w:sz="6" w:space="0" w:color="000000"/>
              <w:left w:val="single" w:sz="6" w:space="0" w:color="000000"/>
              <w:bottom w:val="single" w:sz="6" w:space="0" w:color="000000"/>
              <w:right w:val="single" w:sz="6" w:space="0" w:color="000000"/>
            </w:tcBorders>
          </w:tcPr>
          <w:p w:rsidR="0089620D" w:rsidRPr="008460AE" w:rsidRDefault="002635A7" w:rsidP="0089620D">
            <w:pPr>
              <w:rPr>
                <w:w w:val="90"/>
                <w:lang w:eastAsia="ru-RU"/>
              </w:rPr>
            </w:pPr>
            <w:r w:rsidRPr="002635A7">
              <w:rPr>
                <w:w w:val="90"/>
                <w:lang w:eastAsia="ru-RU"/>
              </w:rPr>
              <w:t>Мир: переход к новому времени.</w:t>
            </w:r>
          </w:p>
        </w:tc>
        <w:tc>
          <w:tcPr>
            <w:tcW w:w="585"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Лекция</w:t>
            </w:r>
          </w:p>
          <w:p w:rsidR="0089620D" w:rsidRPr="008460AE" w:rsidRDefault="0089620D" w:rsidP="0089620D">
            <w:pPr>
              <w:rPr>
                <w:w w:val="90"/>
                <w:lang w:eastAsia="ru-RU"/>
              </w:rPr>
            </w:pPr>
            <w:r w:rsidRPr="008460AE">
              <w:rPr>
                <w:w w:val="90"/>
                <w:lang w:eastAsia="ru-RU"/>
              </w:rPr>
              <w:t>Семинар</w:t>
            </w:r>
          </w:p>
        </w:tc>
        <w:tc>
          <w:tcPr>
            <w:tcW w:w="67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Коллективный, </w:t>
            </w:r>
          </w:p>
          <w:p w:rsidR="0089620D" w:rsidRPr="008460AE" w:rsidRDefault="0089620D" w:rsidP="0089620D">
            <w:pPr>
              <w:rPr>
                <w:w w:val="90"/>
                <w:lang w:eastAsia="ru-RU"/>
              </w:rPr>
            </w:pPr>
            <w:r w:rsidRPr="008460AE">
              <w:rPr>
                <w:w w:val="90"/>
                <w:lang w:eastAsia="ru-RU"/>
              </w:rPr>
              <w:t>Индивидуально-групповой</w:t>
            </w:r>
          </w:p>
        </w:tc>
        <w:tc>
          <w:tcPr>
            <w:tcW w:w="819"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Методы: объяснительно-иллюстративный, репродуктивный. 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Доклады по вопросам семинара с последующим обсуждением; участие в дискуссии по вопрос</w:t>
            </w:r>
            <w:r>
              <w:rPr>
                <w:w w:val="90"/>
                <w:lang w:eastAsia="ru-RU"/>
              </w:rPr>
              <w:t>ам.</w:t>
            </w:r>
            <w:r w:rsidRPr="008460AE">
              <w:rPr>
                <w:w w:val="90"/>
                <w:lang w:eastAsia="ru-RU"/>
              </w:rPr>
              <w:t xml:space="preserve"> </w:t>
            </w:r>
          </w:p>
        </w:tc>
      </w:tr>
      <w:tr w:rsidR="0089620D" w:rsidRPr="008460AE" w:rsidTr="000D0515">
        <w:tc>
          <w:tcPr>
            <w:tcW w:w="838" w:type="pct"/>
            <w:tcBorders>
              <w:top w:val="single" w:sz="6" w:space="0" w:color="000000"/>
              <w:left w:val="single" w:sz="6" w:space="0" w:color="000000"/>
              <w:bottom w:val="single" w:sz="6" w:space="0" w:color="000000"/>
              <w:right w:val="single" w:sz="6" w:space="0" w:color="000000"/>
            </w:tcBorders>
          </w:tcPr>
          <w:p w:rsidR="0089620D" w:rsidRPr="008460AE" w:rsidRDefault="002635A7" w:rsidP="0089620D">
            <w:pPr>
              <w:rPr>
                <w:w w:val="90"/>
                <w:lang w:eastAsia="ru-RU"/>
              </w:rPr>
            </w:pPr>
            <w:r w:rsidRPr="002635A7">
              <w:rPr>
                <w:w w:val="90"/>
                <w:lang w:eastAsia="ru-RU"/>
              </w:rPr>
              <w:t xml:space="preserve">Мир в </w:t>
            </w:r>
            <w:r w:rsidRPr="002635A7">
              <w:rPr>
                <w:w w:val="90"/>
                <w:lang w:val="en-US" w:eastAsia="ru-RU"/>
              </w:rPr>
              <w:t>XVIII</w:t>
            </w:r>
            <w:r w:rsidRPr="002635A7">
              <w:rPr>
                <w:w w:val="90"/>
                <w:lang w:eastAsia="ru-RU"/>
              </w:rPr>
              <w:t xml:space="preserve"> в.</w:t>
            </w:r>
          </w:p>
        </w:tc>
        <w:tc>
          <w:tcPr>
            <w:tcW w:w="585"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Лекция</w:t>
            </w:r>
          </w:p>
          <w:p w:rsidR="0089620D" w:rsidRPr="008460AE" w:rsidRDefault="0089620D" w:rsidP="0089620D">
            <w:pPr>
              <w:rPr>
                <w:w w:val="90"/>
                <w:lang w:eastAsia="ru-RU"/>
              </w:rPr>
            </w:pPr>
            <w:r w:rsidRPr="008460AE">
              <w:rPr>
                <w:w w:val="90"/>
                <w:lang w:eastAsia="ru-RU"/>
              </w:rPr>
              <w:t>Семинар</w:t>
            </w:r>
          </w:p>
        </w:tc>
        <w:tc>
          <w:tcPr>
            <w:tcW w:w="67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Коллективный, </w:t>
            </w:r>
          </w:p>
          <w:p w:rsidR="0089620D" w:rsidRPr="008460AE" w:rsidRDefault="0089620D" w:rsidP="0089620D">
            <w:pPr>
              <w:rPr>
                <w:w w:val="90"/>
                <w:lang w:eastAsia="ru-RU"/>
              </w:rPr>
            </w:pPr>
            <w:r w:rsidRPr="008460AE">
              <w:rPr>
                <w:w w:val="90"/>
                <w:lang w:eastAsia="ru-RU"/>
              </w:rPr>
              <w:t>Индивидуально-групповой</w:t>
            </w:r>
          </w:p>
        </w:tc>
        <w:tc>
          <w:tcPr>
            <w:tcW w:w="819"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Методы: объяснительно-иллюстративный, репродуктивный. 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Доклады по вопросам семинара с последующим обсуждением; участие в дискуссии </w:t>
            </w:r>
          </w:p>
        </w:tc>
      </w:tr>
      <w:tr w:rsidR="0089620D" w:rsidRPr="008460AE" w:rsidTr="000D0515">
        <w:tc>
          <w:tcPr>
            <w:tcW w:w="838" w:type="pct"/>
            <w:tcBorders>
              <w:top w:val="single" w:sz="6" w:space="0" w:color="000000"/>
              <w:left w:val="single" w:sz="6" w:space="0" w:color="000000"/>
              <w:bottom w:val="single" w:sz="6" w:space="0" w:color="000000"/>
              <w:right w:val="single" w:sz="6" w:space="0" w:color="000000"/>
            </w:tcBorders>
          </w:tcPr>
          <w:p w:rsidR="002635A7" w:rsidRPr="002635A7" w:rsidRDefault="002635A7" w:rsidP="002635A7">
            <w:pPr>
              <w:rPr>
                <w:w w:val="90"/>
                <w:lang w:eastAsia="ru-RU"/>
              </w:rPr>
            </w:pPr>
            <w:r w:rsidRPr="002635A7">
              <w:rPr>
                <w:w w:val="90"/>
                <w:lang w:eastAsia="ru-RU"/>
              </w:rPr>
              <w:t xml:space="preserve">Мир в </w:t>
            </w:r>
            <w:r w:rsidRPr="002635A7">
              <w:rPr>
                <w:w w:val="90"/>
                <w:lang w:val="en-US" w:eastAsia="ru-RU"/>
              </w:rPr>
              <w:t>XIX</w:t>
            </w:r>
            <w:r w:rsidRPr="002635A7">
              <w:rPr>
                <w:w w:val="90"/>
                <w:lang w:eastAsia="ru-RU"/>
              </w:rPr>
              <w:t xml:space="preserve"> – начале XX в.</w:t>
            </w:r>
          </w:p>
          <w:p w:rsidR="0089620D" w:rsidRPr="008460AE" w:rsidRDefault="0089620D" w:rsidP="0089620D">
            <w:pPr>
              <w:rPr>
                <w:w w:val="90"/>
                <w:lang w:eastAsia="ru-RU"/>
              </w:rPr>
            </w:pPr>
          </w:p>
        </w:tc>
        <w:tc>
          <w:tcPr>
            <w:tcW w:w="585"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Лекция</w:t>
            </w:r>
          </w:p>
          <w:p w:rsidR="0089620D" w:rsidRPr="008460AE" w:rsidRDefault="0089620D" w:rsidP="0089620D">
            <w:pPr>
              <w:rPr>
                <w:w w:val="90"/>
                <w:lang w:eastAsia="ru-RU"/>
              </w:rPr>
            </w:pPr>
            <w:r w:rsidRPr="008460AE">
              <w:rPr>
                <w:w w:val="90"/>
                <w:lang w:eastAsia="ru-RU"/>
              </w:rPr>
              <w:t>Семинар</w:t>
            </w:r>
          </w:p>
        </w:tc>
        <w:tc>
          <w:tcPr>
            <w:tcW w:w="67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Коллективный, </w:t>
            </w:r>
          </w:p>
          <w:p w:rsidR="0089620D" w:rsidRPr="008460AE" w:rsidRDefault="0089620D" w:rsidP="0089620D">
            <w:pPr>
              <w:rPr>
                <w:w w:val="90"/>
                <w:lang w:eastAsia="ru-RU"/>
              </w:rPr>
            </w:pPr>
            <w:r w:rsidRPr="008460AE">
              <w:rPr>
                <w:w w:val="90"/>
                <w:lang w:eastAsia="ru-RU"/>
              </w:rPr>
              <w:t>Индивидуально-групповой</w:t>
            </w:r>
          </w:p>
        </w:tc>
        <w:tc>
          <w:tcPr>
            <w:tcW w:w="819"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Методы: объяснительно-иллюстративный, репродуктивный. 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Доклады по вопросам семинара с последующим обсуждением и выражением точки зрения современных историков </w:t>
            </w:r>
          </w:p>
        </w:tc>
      </w:tr>
      <w:tr w:rsidR="0089620D" w:rsidRPr="008460AE" w:rsidTr="000D0515">
        <w:tc>
          <w:tcPr>
            <w:tcW w:w="838" w:type="pct"/>
            <w:tcBorders>
              <w:top w:val="single" w:sz="6" w:space="0" w:color="000000"/>
              <w:left w:val="single" w:sz="6" w:space="0" w:color="000000"/>
              <w:bottom w:val="single" w:sz="6" w:space="0" w:color="000000"/>
              <w:right w:val="single" w:sz="6" w:space="0" w:color="000000"/>
            </w:tcBorders>
          </w:tcPr>
          <w:p w:rsidR="002635A7" w:rsidRPr="002635A7" w:rsidRDefault="002635A7" w:rsidP="002635A7">
            <w:pPr>
              <w:rPr>
                <w:w w:val="90"/>
                <w:lang w:eastAsia="ru-RU"/>
              </w:rPr>
            </w:pPr>
            <w:r w:rsidRPr="002635A7">
              <w:rPr>
                <w:w w:val="90"/>
                <w:lang w:eastAsia="ru-RU"/>
              </w:rPr>
              <w:t xml:space="preserve">Мировые войны </w:t>
            </w:r>
            <w:r w:rsidRPr="002635A7">
              <w:rPr>
                <w:w w:val="90"/>
                <w:lang w:val="en-US" w:eastAsia="ru-RU"/>
              </w:rPr>
              <w:t>XX</w:t>
            </w:r>
            <w:r w:rsidRPr="002635A7">
              <w:rPr>
                <w:w w:val="90"/>
                <w:lang w:eastAsia="ru-RU"/>
              </w:rPr>
              <w:t xml:space="preserve"> века. Мир между двумя мировыми войнами.</w:t>
            </w:r>
          </w:p>
          <w:p w:rsidR="0089620D" w:rsidRPr="00F033FB" w:rsidRDefault="0089620D" w:rsidP="0089620D">
            <w:pPr>
              <w:rPr>
                <w:w w:val="90"/>
                <w:lang w:eastAsia="ru-RU"/>
              </w:rPr>
            </w:pPr>
          </w:p>
        </w:tc>
        <w:tc>
          <w:tcPr>
            <w:tcW w:w="585"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Лекция</w:t>
            </w:r>
          </w:p>
          <w:p w:rsidR="0089620D" w:rsidRPr="008460AE" w:rsidRDefault="0089620D" w:rsidP="0089620D">
            <w:pPr>
              <w:rPr>
                <w:w w:val="90"/>
                <w:lang w:eastAsia="ru-RU"/>
              </w:rPr>
            </w:pPr>
            <w:r w:rsidRPr="008460AE">
              <w:rPr>
                <w:w w:val="90"/>
                <w:lang w:eastAsia="ru-RU"/>
              </w:rPr>
              <w:t>Семинар</w:t>
            </w:r>
          </w:p>
        </w:tc>
        <w:tc>
          <w:tcPr>
            <w:tcW w:w="67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Коллективный, </w:t>
            </w:r>
          </w:p>
          <w:p w:rsidR="0089620D" w:rsidRPr="008460AE" w:rsidRDefault="0089620D" w:rsidP="0089620D">
            <w:pPr>
              <w:rPr>
                <w:w w:val="90"/>
                <w:lang w:eastAsia="ru-RU"/>
              </w:rPr>
            </w:pPr>
            <w:r w:rsidRPr="008460AE">
              <w:rPr>
                <w:w w:val="90"/>
                <w:lang w:eastAsia="ru-RU"/>
              </w:rPr>
              <w:t>Индивидуально-групповой</w:t>
            </w:r>
          </w:p>
        </w:tc>
        <w:tc>
          <w:tcPr>
            <w:tcW w:w="819"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Методы: объяснительно-иллюстративный, репродуктивный. 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F033FB">
              <w:rPr>
                <w:w w:val="90"/>
                <w:lang w:eastAsia="ru-RU"/>
              </w:rPr>
              <w:t>Доклады по вопросам семинара с последующим обсуждением и выражением точки зрения современных историков</w:t>
            </w:r>
          </w:p>
        </w:tc>
      </w:tr>
      <w:tr w:rsidR="0089620D" w:rsidRPr="008460AE" w:rsidTr="000D0515">
        <w:tc>
          <w:tcPr>
            <w:tcW w:w="838" w:type="pct"/>
            <w:tcBorders>
              <w:top w:val="single" w:sz="6" w:space="0" w:color="000000"/>
              <w:left w:val="single" w:sz="6" w:space="0" w:color="000000"/>
              <w:bottom w:val="single" w:sz="6" w:space="0" w:color="000000"/>
              <w:right w:val="single" w:sz="6" w:space="0" w:color="000000"/>
            </w:tcBorders>
          </w:tcPr>
          <w:p w:rsidR="002635A7" w:rsidRPr="002635A7" w:rsidRDefault="002635A7" w:rsidP="002635A7">
            <w:pPr>
              <w:rPr>
                <w:w w:val="90"/>
                <w:lang w:eastAsia="ru-RU"/>
              </w:rPr>
            </w:pPr>
            <w:r w:rsidRPr="002635A7">
              <w:rPr>
                <w:w w:val="90"/>
                <w:lang w:eastAsia="ru-RU"/>
              </w:rPr>
              <w:t xml:space="preserve">Становление постиндустриальной цивилизации в эпоху научно-технической революции (вторая </w:t>
            </w:r>
            <w:r w:rsidRPr="002635A7">
              <w:rPr>
                <w:w w:val="90"/>
                <w:lang w:eastAsia="ru-RU"/>
              </w:rPr>
              <w:lastRenderedPageBreak/>
              <w:t>половина XX в.).</w:t>
            </w:r>
          </w:p>
          <w:p w:rsidR="0089620D" w:rsidRPr="00F033FB" w:rsidRDefault="0089620D" w:rsidP="0089620D">
            <w:pPr>
              <w:rPr>
                <w:w w:val="90"/>
                <w:lang w:eastAsia="ru-RU"/>
              </w:rPr>
            </w:pPr>
          </w:p>
        </w:tc>
        <w:tc>
          <w:tcPr>
            <w:tcW w:w="585"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lastRenderedPageBreak/>
              <w:t>Лекция</w:t>
            </w:r>
          </w:p>
          <w:p w:rsidR="0089620D" w:rsidRPr="008460AE" w:rsidRDefault="0089620D" w:rsidP="0089620D">
            <w:pPr>
              <w:rPr>
                <w:w w:val="90"/>
                <w:lang w:eastAsia="ru-RU"/>
              </w:rPr>
            </w:pPr>
            <w:r w:rsidRPr="008460AE">
              <w:rPr>
                <w:w w:val="90"/>
                <w:lang w:eastAsia="ru-RU"/>
              </w:rPr>
              <w:t>Семинар</w:t>
            </w:r>
          </w:p>
        </w:tc>
        <w:tc>
          <w:tcPr>
            <w:tcW w:w="67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Коллективный, </w:t>
            </w:r>
          </w:p>
          <w:p w:rsidR="0089620D" w:rsidRPr="008460AE" w:rsidRDefault="0089620D" w:rsidP="0089620D">
            <w:pPr>
              <w:rPr>
                <w:w w:val="90"/>
                <w:lang w:eastAsia="ru-RU"/>
              </w:rPr>
            </w:pPr>
            <w:r w:rsidRPr="008460AE">
              <w:rPr>
                <w:w w:val="90"/>
                <w:lang w:eastAsia="ru-RU"/>
              </w:rPr>
              <w:t>Индивидуально-групповой</w:t>
            </w:r>
          </w:p>
        </w:tc>
        <w:tc>
          <w:tcPr>
            <w:tcW w:w="819"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Методы: объяснительно-иллюстративный, репродуктивный. Формы: монолог/диалог</w:t>
            </w:r>
          </w:p>
        </w:tc>
        <w:tc>
          <w:tcPr>
            <w:tcW w:w="90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8460AE">
              <w:rPr>
                <w:w w:val="90"/>
                <w:lang w:eastAsia="ru-RU"/>
              </w:rPr>
              <w:t xml:space="preserve">Учебное пособие, основная и дополнительная литература, разработанный курс в системе </w:t>
            </w:r>
            <w:r w:rsidRPr="008460AE">
              <w:rPr>
                <w:w w:val="90"/>
                <w:lang w:val="en-US" w:eastAsia="ru-RU"/>
              </w:rPr>
              <w:t>Moodle</w:t>
            </w:r>
          </w:p>
        </w:tc>
        <w:tc>
          <w:tcPr>
            <w:tcW w:w="1180"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r w:rsidRPr="00F033FB">
              <w:rPr>
                <w:w w:val="90"/>
                <w:lang w:eastAsia="ru-RU"/>
              </w:rPr>
              <w:t>Доклады по вопросам семинара с последующим обсуждением и выражением точки зрения современных историков</w:t>
            </w:r>
          </w:p>
        </w:tc>
      </w:tr>
      <w:tr w:rsidR="0089620D" w:rsidRPr="008460AE" w:rsidTr="000D0515">
        <w:tc>
          <w:tcPr>
            <w:tcW w:w="838" w:type="pct"/>
            <w:tcBorders>
              <w:top w:val="single" w:sz="6" w:space="0" w:color="000000"/>
              <w:left w:val="single" w:sz="6" w:space="0" w:color="000000"/>
              <w:bottom w:val="single" w:sz="6" w:space="0" w:color="000000"/>
              <w:right w:val="single" w:sz="6" w:space="0" w:color="000000"/>
            </w:tcBorders>
          </w:tcPr>
          <w:p w:rsidR="002635A7" w:rsidRPr="002635A7" w:rsidRDefault="002635A7" w:rsidP="002635A7">
            <w:pPr>
              <w:rPr>
                <w:w w:val="90"/>
                <w:lang w:eastAsia="ru-RU"/>
              </w:rPr>
            </w:pPr>
            <w:r w:rsidRPr="002635A7">
              <w:rPr>
                <w:w w:val="90"/>
                <w:lang w:eastAsia="ru-RU"/>
              </w:rPr>
              <w:lastRenderedPageBreak/>
              <w:t>Основные тенденции мирового развития на современном этапе.</w:t>
            </w:r>
          </w:p>
          <w:p w:rsidR="0089620D" w:rsidRPr="00F033FB" w:rsidRDefault="0089620D" w:rsidP="0089620D">
            <w:pPr>
              <w:rPr>
                <w:w w:val="90"/>
                <w:lang w:eastAsia="ru-RU"/>
              </w:rPr>
            </w:pPr>
          </w:p>
        </w:tc>
        <w:tc>
          <w:tcPr>
            <w:tcW w:w="585"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p>
        </w:tc>
        <w:tc>
          <w:tcPr>
            <w:tcW w:w="67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p>
        </w:tc>
        <w:tc>
          <w:tcPr>
            <w:tcW w:w="819"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p>
        </w:tc>
        <w:tc>
          <w:tcPr>
            <w:tcW w:w="904" w:type="pct"/>
            <w:tcBorders>
              <w:top w:val="single" w:sz="6" w:space="0" w:color="000000"/>
              <w:left w:val="single" w:sz="6" w:space="0" w:color="000000"/>
              <w:bottom w:val="single" w:sz="6" w:space="0" w:color="000000"/>
              <w:right w:val="single" w:sz="6" w:space="0" w:color="000000"/>
            </w:tcBorders>
          </w:tcPr>
          <w:p w:rsidR="0089620D" w:rsidRPr="008460AE" w:rsidRDefault="0089620D" w:rsidP="0089620D">
            <w:pPr>
              <w:rPr>
                <w:w w:val="90"/>
                <w:lang w:eastAsia="ru-RU"/>
              </w:rPr>
            </w:pPr>
          </w:p>
        </w:tc>
        <w:tc>
          <w:tcPr>
            <w:tcW w:w="1180" w:type="pct"/>
            <w:tcBorders>
              <w:top w:val="single" w:sz="6" w:space="0" w:color="000000"/>
              <w:left w:val="single" w:sz="6" w:space="0" w:color="000000"/>
              <w:bottom w:val="single" w:sz="6" w:space="0" w:color="000000"/>
              <w:right w:val="single" w:sz="6" w:space="0" w:color="000000"/>
            </w:tcBorders>
          </w:tcPr>
          <w:p w:rsidR="0089620D" w:rsidRPr="00F033FB" w:rsidRDefault="0089620D" w:rsidP="0089620D">
            <w:pPr>
              <w:rPr>
                <w:w w:val="90"/>
                <w:lang w:eastAsia="ru-RU"/>
              </w:rPr>
            </w:pPr>
            <w:r w:rsidRPr="00F033FB">
              <w:rPr>
                <w:w w:val="90"/>
                <w:lang w:eastAsia="ru-RU"/>
              </w:rPr>
              <w:t xml:space="preserve">Доклады по вопросам семинара с последующим обсуждением и выражением точки зрения современных историков по вопросу </w:t>
            </w:r>
            <w:r>
              <w:rPr>
                <w:w w:val="90"/>
                <w:lang w:eastAsia="ru-RU"/>
              </w:rPr>
              <w:t xml:space="preserve">глобальных </w:t>
            </w:r>
            <w:r w:rsidRPr="00F033FB">
              <w:rPr>
                <w:w w:val="90"/>
                <w:lang w:eastAsia="ru-RU"/>
              </w:rPr>
              <w:t>проблем</w:t>
            </w:r>
            <w:r>
              <w:rPr>
                <w:w w:val="90"/>
                <w:lang w:eastAsia="ru-RU"/>
              </w:rPr>
              <w:t xml:space="preserve"> человечества</w:t>
            </w:r>
            <w:r w:rsidRPr="00F033FB">
              <w:rPr>
                <w:w w:val="90"/>
                <w:lang w:eastAsia="ru-RU"/>
              </w:rPr>
              <w:t xml:space="preserve"> и роли России в </w:t>
            </w:r>
            <w:r>
              <w:rPr>
                <w:w w:val="90"/>
                <w:lang w:eastAsia="ru-RU"/>
              </w:rPr>
              <w:t xml:space="preserve">их </w:t>
            </w:r>
            <w:r w:rsidRPr="00F033FB">
              <w:rPr>
                <w:w w:val="90"/>
                <w:lang w:eastAsia="ru-RU"/>
              </w:rPr>
              <w:t>решении.</w:t>
            </w:r>
          </w:p>
        </w:tc>
      </w:tr>
    </w:tbl>
    <w:p w:rsidR="00AE1C4A" w:rsidRPr="00232912" w:rsidRDefault="00AE1C4A" w:rsidP="003F23EE"/>
    <w:p w:rsidR="006905B0" w:rsidRDefault="00E93FB7" w:rsidP="00573E1A">
      <w:pPr>
        <w:jc w:val="right"/>
      </w:pPr>
      <w:r>
        <w:rPr>
          <w:b/>
          <w:bCs/>
        </w:rPr>
        <w:br w:type="page"/>
      </w:r>
      <w:r>
        <w:lastRenderedPageBreak/>
        <w:t xml:space="preserve"> </w:t>
      </w:r>
      <w:r w:rsidR="00E9120E">
        <w:t>Приложение</w:t>
      </w:r>
    </w:p>
    <w:p w:rsidR="006905B0" w:rsidRDefault="006905B0" w:rsidP="00DB4E67"/>
    <w:p w:rsidR="006905B0" w:rsidRDefault="006905B0" w:rsidP="00DB4E67"/>
    <w:p w:rsidR="006905B0" w:rsidRDefault="006905B0" w:rsidP="00573E1A">
      <w:pPr>
        <w:jc w:val="center"/>
        <w:rPr>
          <w:b/>
          <w:sz w:val="28"/>
          <w:szCs w:val="28"/>
        </w:rPr>
      </w:pPr>
      <w:r>
        <w:rPr>
          <w:b/>
          <w:sz w:val="28"/>
          <w:szCs w:val="28"/>
        </w:rPr>
        <w:t>Тематический план изучения дисциплины «</w:t>
      </w:r>
      <w:r w:rsidR="00573E1A">
        <w:rPr>
          <w:b/>
          <w:sz w:val="28"/>
          <w:szCs w:val="28"/>
        </w:rPr>
        <w:t>Всеобщая история</w:t>
      </w:r>
      <w:r>
        <w:rPr>
          <w:b/>
          <w:sz w:val="28"/>
          <w:szCs w:val="28"/>
        </w:rPr>
        <w:t>»</w:t>
      </w:r>
    </w:p>
    <w:p w:rsidR="006905B0" w:rsidRDefault="006905B0" w:rsidP="006905B0">
      <w:pPr>
        <w:rPr>
          <w:sz w:val="28"/>
          <w:szCs w:val="28"/>
        </w:rPr>
      </w:pPr>
    </w:p>
    <w:p w:rsidR="006905B0" w:rsidRDefault="00C8560F" w:rsidP="006905B0">
      <w:pPr>
        <w:rPr>
          <w:sz w:val="28"/>
          <w:szCs w:val="28"/>
        </w:rPr>
      </w:pPr>
      <w:r>
        <w:rPr>
          <w:sz w:val="28"/>
          <w:szCs w:val="28"/>
        </w:rPr>
        <w:t xml:space="preserve">С </w:t>
      </w:r>
      <w:r w:rsidR="00573E1A">
        <w:rPr>
          <w:sz w:val="28"/>
          <w:szCs w:val="28"/>
        </w:rPr>
        <w:t>2023 год набора</w:t>
      </w:r>
      <w:r w:rsidR="00A3134F">
        <w:rPr>
          <w:sz w:val="28"/>
          <w:szCs w:val="28"/>
        </w:rPr>
        <w:t xml:space="preserve">                        </w:t>
      </w:r>
      <w:r w:rsidR="00573E1A">
        <w:rPr>
          <w:sz w:val="28"/>
          <w:szCs w:val="28"/>
        </w:rPr>
        <w:t xml:space="preserve">очная </w:t>
      </w:r>
      <w:r w:rsidR="00A3134F">
        <w:rPr>
          <w:sz w:val="28"/>
          <w:szCs w:val="28"/>
        </w:rPr>
        <w:t xml:space="preserve">форма обучения </w:t>
      </w:r>
    </w:p>
    <w:tbl>
      <w:tblPr>
        <w:tblW w:w="1034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6"/>
        <w:gridCol w:w="709"/>
        <w:gridCol w:w="992"/>
        <w:gridCol w:w="992"/>
        <w:gridCol w:w="992"/>
        <w:gridCol w:w="993"/>
        <w:gridCol w:w="850"/>
        <w:gridCol w:w="1130"/>
      </w:tblGrid>
      <w:tr w:rsidR="00D00BDC" w:rsidRPr="00E8276F" w:rsidTr="00573E1A">
        <w:tc>
          <w:tcPr>
            <w:tcW w:w="3686" w:type="dxa"/>
            <w:vMerge w:val="restart"/>
          </w:tcPr>
          <w:p w:rsidR="00D00BDC" w:rsidRPr="00E8276F" w:rsidRDefault="00D00BDC" w:rsidP="005E7445">
            <w:pPr>
              <w:jc w:val="center"/>
              <w:rPr>
                <w:b/>
              </w:rPr>
            </w:pPr>
            <w:r w:rsidRPr="00E8276F">
              <w:rPr>
                <w:b/>
                <w:sz w:val="22"/>
                <w:szCs w:val="22"/>
              </w:rPr>
              <w:t>Наименование разделов и тем</w:t>
            </w:r>
          </w:p>
        </w:tc>
        <w:tc>
          <w:tcPr>
            <w:tcW w:w="709" w:type="dxa"/>
            <w:vMerge w:val="restart"/>
            <w:textDirection w:val="btLr"/>
          </w:tcPr>
          <w:p w:rsidR="00D00BDC" w:rsidRPr="00E8276F" w:rsidRDefault="00D00BDC" w:rsidP="005E7445">
            <w:pPr>
              <w:jc w:val="center"/>
              <w:rPr>
                <w:b/>
              </w:rPr>
            </w:pPr>
            <w:r w:rsidRPr="00E8276F">
              <w:rPr>
                <w:b/>
                <w:sz w:val="22"/>
                <w:szCs w:val="22"/>
              </w:rPr>
              <w:t>Всего</w:t>
            </w:r>
          </w:p>
        </w:tc>
        <w:tc>
          <w:tcPr>
            <w:tcW w:w="4819" w:type="dxa"/>
            <w:gridSpan w:val="5"/>
          </w:tcPr>
          <w:p w:rsidR="00D00BDC" w:rsidRPr="00E8276F" w:rsidRDefault="00D00BDC" w:rsidP="005E7445">
            <w:pPr>
              <w:jc w:val="center"/>
              <w:rPr>
                <w:b/>
              </w:rPr>
            </w:pPr>
            <w:r w:rsidRPr="00E8276F">
              <w:rPr>
                <w:b/>
                <w:sz w:val="22"/>
                <w:szCs w:val="22"/>
              </w:rPr>
              <w:t>Трудоемкость по дисциплине</w:t>
            </w:r>
          </w:p>
        </w:tc>
        <w:tc>
          <w:tcPr>
            <w:tcW w:w="1130" w:type="dxa"/>
            <w:vMerge w:val="restart"/>
            <w:textDirection w:val="btLr"/>
          </w:tcPr>
          <w:p w:rsidR="00D00BDC" w:rsidRPr="00E8276F" w:rsidRDefault="00D00BDC" w:rsidP="005E7445">
            <w:pPr>
              <w:ind w:left="-250" w:right="113"/>
              <w:jc w:val="center"/>
              <w:rPr>
                <w:b/>
              </w:rPr>
            </w:pPr>
            <w:r w:rsidRPr="00E8276F">
              <w:rPr>
                <w:b/>
                <w:sz w:val="22"/>
                <w:szCs w:val="22"/>
              </w:rPr>
              <w:t>Ф</w:t>
            </w:r>
            <w:r w:rsidRPr="00E8276F">
              <w:rPr>
                <w:b/>
                <w:spacing w:val="-20"/>
                <w:sz w:val="22"/>
                <w:szCs w:val="22"/>
              </w:rPr>
              <w:t xml:space="preserve">ормируемые </w:t>
            </w:r>
            <w:r w:rsidRPr="00E8276F">
              <w:rPr>
                <w:b/>
                <w:sz w:val="22"/>
                <w:szCs w:val="22"/>
              </w:rPr>
              <w:t>компетенции</w:t>
            </w:r>
          </w:p>
        </w:tc>
      </w:tr>
      <w:tr w:rsidR="00D00BDC" w:rsidRPr="00E8276F" w:rsidTr="00573E1A">
        <w:trPr>
          <w:cantSplit/>
          <w:trHeight w:val="276"/>
        </w:trPr>
        <w:tc>
          <w:tcPr>
            <w:tcW w:w="3686" w:type="dxa"/>
            <w:vMerge/>
            <w:vAlign w:val="center"/>
          </w:tcPr>
          <w:p w:rsidR="00D00BDC" w:rsidRPr="00E8276F" w:rsidRDefault="00D00BDC" w:rsidP="005E7445">
            <w:pPr>
              <w:suppressAutoHyphens w:val="0"/>
              <w:rPr>
                <w:b/>
              </w:rPr>
            </w:pPr>
          </w:p>
        </w:tc>
        <w:tc>
          <w:tcPr>
            <w:tcW w:w="709" w:type="dxa"/>
            <w:vMerge/>
            <w:vAlign w:val="center"/>
          </w:tcPr>
          <w:p w:rsidR="00D00BDC" w:rsidRPr="00E8276F" w:rsidRDefault="00D00BDC" w:rsidP="005E7445">
            <w:pPr>
              <w:suppressAutoHyphens w:val="0"/>
              <w:rPr>
                <w:b/>
              </w:rPr>
            </w:pPr>
          </w:p>
        </w:tc>
        <w:tc>
          <w:tcPr>
            <w:tcW w:w="992" w:type="dxa"/>
            <w:vMerge w:val="restart"/>
          </w:tcPr>
          <w:p w:rsidR="00D00BDC" w:rsidRPr="00E8276F" w:rsidRDefault="00D00BDC" w:rsidP="005E7445">
            <w:pPr>
              <w:ind w:left="-108"/>
              <w:jc w:val="center"/>
            </w:pPr>
            <w:r>
              <w:rPr>
                <w:sz w:val="22"/>
                <w:szCs w:val="22"/>
              </w:rPr>
              <w:t>Контактная работа</w:t>
            </w:r>
          </w:p>
        </w:tc>
        <w:tc>
          <w:tcPr>
            <w:tcW w:w="2977" w:type="dxa"/>
            <w:gridSpan w:val="3"/>
          </w:tcPr>
          <w:p w:rsidR="00D00BDC" w:rsidRPr="00E8276F" w:rsidRDefault="00D00BDC" w:rsidP="005E7445">
            <w:pPr>
              <w:jc w:val="center"/>
            </w:pPr>
            <w:r w:rsidRPr="00E8276F">
              <w:rPr>
                <w:sz w:val="22"/>
                <w:szCs w:val="22"/>
              </w:rPr>
              <w:t>в т.ч.</w:t>
            </w:r>
          </w:p>
        </w:tc>
        <w:tc>
          <w:tcPr>
            <w:tcW w:w="850" w:type="dxa"/>
            <w:vMerge w:val="restart"/>
            <w:vAlign w:val="center"/>
          </w:tcPr>
          <w:p w:rsidR="00D00BDC" w:rsidRPr="00E8276F" w:rsidRDefault="00D00BDC" w:rsidP="005E7445">
            <w:pPr>
              <w:jc w:val="center"/>
            </w:pPr>
            <w:r w:rsidRPr="00E8276F">
              <w:rPr>
                <w:sz w:val="22"/>
                <w:szCs w:val="22"/>
              </w:rPr>
              <w:t>СР</w:t>
            </w:r>
          </w:p>
        </w:tc>
        <w:tc>
          <w:tcPr>
            <w:tcW w:w="1130" w:type="dxa"/>
            <w:vMerge/>
            <w:vAlign w:val="center"/>
          </w:tcPr>
          <w:p w:rsidR="00D00BDC" w:rsidRPr="00E8276F" w:rsidRDefault="00D00BDC" w:rsidP="005E7445">
            <w:pPr>
              <w:suppressAutoHyphens w:val="0"/>
              <w:rPr>
                <w:b/>
              </w:rPr>
            </w:pPr>
          </w:p>
        </w:tc>
      </w:tr>
      <w:tr w:rsidR="00D00BDC" w:rsidRPr="00E8276F" w:rsidTr="00573E1A">
        <w:trPr>
          <w:trHeight w:val="1469"/>
        </w:trPr>
        <w:tc>
          <w:tcPr>
            <w:tcW w:w="3686" w:type="dxa"/>
            <w:vMerge/>
            <w:vAlign w:val="center"/>
          </w:tcPr>
          <w:p w:rsidR="00D00BDC" w:rsidRPr="00E8276F" w:rsidRDefault="00D00BDC" w:rsidP="005E7445">
            <w:pPr>
              <w:suppressAutoHyphens w:val="0"/>
              <w:rPr>
                <w:b/>
              </w:rPr>
            </w:pPr>
          </w:p>
        </w:tc>
        <w:tc>
          <w:tcPr>
            <w:tcW w:w="709" w:type="dxa"/>
            <w:vMerge/>
            <w:vAlign w:val="center"/>
          </w:tcPr>
          <w:p w:rsidR="00D00BDC" w:rsidRPr="00E8276F" w:rsidRDefault="00D00BDC" w:rsidP="005E7445">
            <w:pPr>
              <w:suppressAutoHyphens w:val="0"/>
              <w:rPr>
                <w:b/>
              </w:rPr>
            </w:pPr>
          </w:p>
        </w:tc>
        <w:tc>
          <w:tcPr>
            <w:tcW w:w="992" w:type="dxa"/>
            <w:vMerge/>
            <w:vAlign w:val="center"/>
          </w:tcPr>
          <w:p w:rsidR="00D00BDC" w:rsidRPr="00E8276F" w:rsidRDefault="00D00BDC" w:rsidP="005E7445">
            <w:pPr>
              <w:suppressAutoHyphens w:val="0"/>
            </w:pPr>
          </w:p>
        </w:tc>
        <w:tc>
          <w:tcPr>
            <w:tcW w:w="992" w:type="dxa"/>
          </w:tcPr>
          <w:p w:rsidR="00D00BDC" w:rsidRPr="00E8276F" w:rsidRDefault="00D00BDC" w:rsidP="005E7445">
            <w:pPr>
              <w:jc w:val="center"/>
            </w:pPr>
            <w:r w:rsidRPr="00E8276F">
              <w:rPr>
                <w:sz w:val="22"/>
                <w:szCs w:val="22"/>
              </w:rPr>
              <w:t>лекции</w:t>
            </w:r>
          </w:p>
        </w:tc>
        <w:tc>
          <w:tcPr>
            <w:tcW w:w="992" w:type="dxa"/>
          </w:tcPr>
          <w:p w:rsidR="00D00BDC" w:rsidRPr="00E8276F" w:rsidRDefault="00D00BDC" w:rsidP="005E7445">
            <w:pPr>
              <w:jc w:val="center"/>
            </w:pPr>
            <w:proofErr w:type="spellStart"/>
            <w:r>
              <w:rPr>
                <w:sz w:val="22"/>
                <w:szCs w:val="22"/>
              </w:rPr>
              <w:t>Подгр</w:t>
            </w:r>
            <w:proofErr w:type="spellEnd"/>
            <w:r>
              <w:rPr>
                <w:sz w:val="22"/>
                <w:szCs w:val="22"/>
              </w:rPr>
              <w:t>/Л</w:t>
            </w:r>
            <w:r w:rsidRPr="00E8276F">
              <w:rPr>
                <w:sz w:val="22"/>
                <w:szCs w:val="22"/>
              </w:rPr>
              <w:t>аб.</w:t>
            </w:r>
            <w:r w:rsidRPr="00E8276F">
              <w:t xml:space="preserve"> </w:t>
            </w:r>
          </w:p>
        </w:tc>
        <w:tc>
          <w:tcPr>
            <w:tcW w:w="993" w:type="dxa"/>
          </w:tcPr>
          <w:p w:rsidR="00D00BDC" w:rsidRPr="00E8276F" w:rsidRDefault="00D00BDC" w:rsidP="005E7445">
            <w:pPr>
              <w:jc w:val="center"/>
            </w:pPr>
            <w:proofErr w:type="spellStart"/>
            <w:r w:rsidRPr="007A623B">
              <w:rPr>
                <w:sz w:val="22"/>
                <w:szCs w:val="22"/>
              </w:rPr>
              <w:t>Пр</w:t>
            </w:r>
            <w:proofErr w:type="spellEnd"/>
            <w:r w:rsidRPr="007A623B">
              <w:rPr>
                <w:sz w:val="22"/>
                <w:szCs w:val="22"/>
              </w:rPr>
              <w:t>/ Сем</w:t>
            </w:r>
          </w:p>
        </w:tc>
        <w:tc>
          <w:tcPr>
            <w:tcW w:w="850" w:type="dxa"/>
            <w:vMerge/>
            <w:vAlign w:val="center"/>
          </w:tcPr>
          <w:p w:rsidR="00D00BDC" w:rsidRPr="00E8276F" w:rsidRDefault="00D00BDC" w:rsidP="005E7445">
            <w:pPr>
              <w:suppressAutoHyphens w:val="0"/>
            </w:pPr>
          </w:p>
        </w:tc>
        <w:tc>
          <w:tcPr>
            <w:tcW w:w="1130" w:type="dxa"/>
            <w:vMerge/>
            <w:vAlign w:val="center"/>
          </w:tcPr>
          <w:p w:rsidR="00D00BDC" w:rsidRPr="00E8276F" w:rsidRDefault="00D00BDC" w:rsidP="005E7445">
            <w:pPr>
              <w:suppressAutoHyphens w:val="0"/>
              <w:rPr>
                <w:b/>
              </w:rPr>
            </w:pPr>
          </w:p>
        </w:tc>
      </w:tr>
      <w:tr w:rsidR="00D00BDC" w:rsidRPr="00E8276F" w:rsidTr="00573E1A">
        <w:tc>
          <w:tcPr>
            <w:tcW w:w="3686" w:type="dxa"/>
          </w:tcPr>
          <w:p w:rsidR="00D00BDC" w:rsidRPr="00573E1A" w:rsidRDefault="00573E1A" w:rsidP="005E7445">
            <w:r w:rsidRPr="00573E1A">
              <w:t>Всеобщая история как учебная дисциплина</w:t>
            </w:r>
          </w:p>
        </w:tc>
        <w:tc>
          <w:tcPr>
            <w:tcW w:w="709" w:type="dxa"/>
            <w:vAlign w:val="center"/>
          </w:tcPr>
          <w:p w:rsidR="00D00BDC" w:rsidRPr="00E8276F" w:rsidRDefault="00931F3F" w:rsidP="005E7445">
            <w:pPr>
              <w:jc w:val="center"/>
            </w:pPr>
            <w:r>
              <w:t>8</w:t>
            </w:r>
          </w:p>
        </w:tc>
        <w:tc>
          <w:tcPr>
            <w:tcW w:w="992" w:type="dxa"/>
            <w:vAlign w:val="center"/>
          </w:tcPr>
          <w:p w:rsidR="00D00BDC" w:rsidRPr="00E8276F" w:rsidRDefault="00931F3F" w:rsidP="005E7445">
            <w:pPr>
              <w:jc w:val="center"/>
            </w:pPr>
            <w:r>
              <w:t>2</w:t>
            </w:r>
          </w:p>
        </w:tc>
        <w:tc>
          <w:tcPr>
            <w:tcW w:w="992" w:type="dxa"/>
            <w:vAlign w:val="center"/>
          </w:tcPr>
          <w:p w:rsidR="00D00BDC" w:rsidRPr="00E8276F" w:rsidRDefault="00573E1A" w:rsidP="005E7445">
            <w:pPr>
              <w:jc w:val="center"/>
            </w:pPr>
            <w:r>
              <w:t>2</w:t>
            </w:r>
          </w:p>
        </w:tc>
        <w:tc>
          <w:tcPr>
            <w:tcW w:w="992" w:type="dxa"/>
            <w:vAlign w:val="center"/>
          </w:tcPr>
          <w:p w:rsidR="00D00BDC" w:rsidRPr="00E8276F" w:rsidRDefault="00931F3F" w:rsidP="005E7445">
            <w:pPr>
              <w:jc w:val="center"/>
            </w:pPr>
            <w:r>
              <w:t>-</w:t>
            </w:r>
          </w:p>
        </w:tc>
        <w:tc>
          <w:tcPr>
            <w:tcW w:w="993" w:type="dxa"/>
            <w:vAlign w:val="center"/>
          </w:tcPr>
          <w:p w:rsidR="00D00BDC" w:rsidRPr="00E8276F" w:rsidRDefault="00931F3F" w:rsidP="005E7445">
            <w:pPr>
              <w:jc w:val="center"/>
            </w:pPr>
            <w:r>
              <w:t>-</w:t>
            </w:r>
          </w:p>
        </w:tc>
        <w:tc>
          <w:tcPr>
            <w:tcW w:w="850" w:type="dxa"/>
            <w:vAlign w:val="center"/>
          </w:tcPr>
          <w:p w:rsidR="00D00BDC" w:rsidRPr="00E8276F" w:rsidRDefault="00931F3F" w:rsidP="005E7445">
            <w:pPr>
              <w:jc w:val="center"/>
            </w:pPr>
            <w:r>
              <w:t>6</w:t>
            </w:r>
          </w:p>
        </w:tc>
        <w:tc>
          <w:tcPr>
            <w:tcW w:w="1130" w:type="dxa"/>
          </w:tcPr>
          <w:p w:rsidR="00D00BDC" w:rsidRPr="009F301C" w:rsidRDefault="00573E1A" w:rsidP="00573E1A">
            <w:pPr>
              <w:jc w:val="center"/>
            </w:pPr>
            <w:r>
              <w:t>УК-5</w:t>
            </w:r>
          </w:p>
        </w:tc>
      </w:tr>
      <w:tr w:rsidR="00573E1A" w:rsidRPr="00E8276F" w:rsidTr="00573E1A">
        <w:tc>
          <w:tcPr>
            <w:tcW w:w="3686" w:type="dxa"/>
          </w:tcPr>
          <w:p w:rsidR="00573E1A" w:rsidRPr="00A10975" w:rsidRDefault="00573E1A" w:rsidP="00CB6E84">
            <w:pPr>
              <w:jc w:val="both"/>
            </w:pPr>
            <w:r w:rsidRPr="004077DC">
              <w:t>История государств Древнего Востока.</w:t>
            </w:r>
          </w:p>
          <w:p w:rsidR="00573E1A" w:rsidRPr="00232912" w:rsidRDefault="00573E1A" w:rsidP="00CB6E84">
            <w:pPr>
              <w:jc w:val="both"/>
            </w:pPr>
            <w:r w:rsidRPr="004077DC">
              <w:t>История античных государств</w:t>
            </w:r>
          </w:p>
        </w:tc>
        <w:tc>
          <w:tcPr>
            <w:tcW w:w="709" w:type="dxa"/>
            <w:vAlign w:val="center"/>
          </w:tcPr>
          <w:p w:rsidR="00573E1A" w:rsidRPr="00E8276F" w:rsidRDefault="00931F3F" w:rsidP="005E7445">
            <w:pPr>
              <w:jc w:val="center"/>
            </w:pPr>
            <w:r>
              <w:t>8</w:t>
            </w:r>
          </w:p>
        </w:tc>
        <w:tc>
          <w:tcPr>
            <w:tcW w:w="992" w:type="dxa"/>
            <w:vAlign w:val="center"/>
          </w:tcPr>
          <w:p w:rsidR="00573E1A" w:rsidRPr="00E8276F" w:rsidRDefault="00931F3F" w:rsidP="005E7445">
            <w:pPr>
              <w:jc w:val="center"/>
            </w:pPr>
            <w:r>
              <w:t>4</w:t>
            </w:r>
          </w:p>
        </w:tc>
        <w:tc>
          <w:tcPr>
            <w:tcW w:w="992" w:type="dxa"/>
            <w:vAlign w:val="center"/>
          </w:tcPr>
          <w:p w:rsidR="00573E1A" w:rsidRPr="00E8276F" w:rsidRDefault="00573E1A" w:rsidP="005E7445">
            <w:pPr>
              <w:jc w:val="center"/>
            </w:pPr>
            <w:r>
              <w:t>2</w:t>
            </w:r>
          </w:p>
        </w:tc>
        <w:tc>
          <w:tcPr>
            <w:tcW w:w="992" w:type="dxa"/>
            <w:vAlign w:val="center"/>
          </w:tcPr>
          <w:p w:rsidR="00573E1A" w:rsidRPr="00E8276F" w:rsidRDefault="00931F3F" w:rsidP="005E7445">
            <w:pPr>
              <w:jc w:val="center"/>
            </w:pPr>
            <w:r>
              <w:t>-</w:t>
            </w:r>
          </w:p>
        </w:tc>
        <w:tc>
          <w:tcPr>
            <w:tcW w:w="993" w:type="dxa"/>
            <w:vAlign w:val="center"/>
          </w:tcPr>
          <w:p w:rsidR="00573E1A" w:rsidRPr="00E8276F" w:rsidRDefault="00931F3F" w:rsidP="005E7445">
            <w:pPr>
              <w:jc w:val="center"/>
            </w:pPr>
            <w:r>
              <w:t>2</w:t>
            </w:r>
          </w:p>
        </w:tc>
        <w:tc>
          <w:tcPr>
            <w:tcW w:w="850" w:type="dxa"/>
            <w:vAlign w:val="center"/>
          </w:tcPr>
          <w:p w:rsidR="00573E1A" w:rsidRPr="00E8276F" w:rsidRDefault="00931F3F" w:rsidP="005E7445">
            <w:pPr>
              <w:jc w:val="center"/>
            </w:pPr>
            <w:r>
              <w:t>4</w:t>
            </w:r>
          </w:p>
        </w:tc>
        <w:tc>
          <w:tcPr>
            <w:tcW w:w="1130" w:type="dxa"/>
          </w:tcPr>
          <w:p w:rsidR="00573E1A" w:rsidRPr="009F301C" w:rsidRDefault="00573E1A" w:rsidP="00CB6E84">
            <w:pPr>
              <w:jc w:val="center"/>
            </w:pPr>
            <w:r>
              <w:t>УК-5</w:t>
            </w:r>
          </w:p>
        </w:tc>
      </w:tr>
      <w:tr w:rsidR="00573E1A" w:rsidRPr="00E8276F" w:rsidTr="00573E1A">
        <w:tc>
          <w:tcPr>
            <w:tcW w:w="3686" w:type="dxa"/>
          </w:tcPr>
          <w:p w:rsidR="00573E1A" w:rsidRPr="00A10975" w:rsidRDefault="00573E1A" w:rsidP="00CB6E84">
            <w:pPr>
              <w:jc w:val="both"/>
            </w:pPr>
            <w:r w:rsidRPr="004077DC">
              <w:t>Становление и развитие европейской средневековой цивилизации.</w:t>
            </w:r>
          </w:p>
          <w:p w:rsidR="00573E1A" w:rsidRPr="00573E1A" w:rsidRDefault="00573E1A" w:rsidP="00CB6E84">
            <w:pPr>
              <w:jc w:val="both"/>
            </w:pPr>
            <w:r w:rsidRPr="004077DC">
              <w:t>Государства Востока в средние века.</w:t>
            </w:r>
          </w:p>
        </w:tc>
        <w:tc>
          <w:tcPr>
            <w:tcW w:w="709" w:type="dxa"/>
            <w:vAlign w:val="center"/>
          </w:tcPr>
          <w:p w:rsidR="00573E1A" w:rsidRPr="00E8276F" w:rsidRDefault="00931F3F" w:rsidP="005E7445">
            <w:pPr>
              <w:jc w:val="center"/>
            </w:pPr>
            <w:r>
              <w:t>8</w:t>
            </w:r>
          </w:p>
        </w:tc>
        <w:tc>
          <w:tcPr>
            <w:tcW w:w="992" w:type="dxa"/>
            <w:vAlign w:val="center"/>
          </w:tcPr>
          <w:p w:rsidR="00573E1A" w:rsidRPr="00E8276F" w:rsidRDefault="00931F3F" w:rsidP="005E7445">
            <w:pPr>
              <w:jc w:val="center"/>
            </w:pPr>
            <w:r>
              <w:t>6</w:t>
            </w:r>
          </w:p>
        </w:tc>
        <w:tc>
          <w:tcPr>
            <w:tcW w:w="992" w:type="dxa"/>
            <w:vAlign w:val="center"/>
          </w:tcPr>
          <w:p w:rsidR="00573E1A" w:rsidRPr="00E8276F" w:rsidRDefault="00573E1A" w:rsidP="005E7445">
            <w:pPr>
              <w:jc w:val="center"/>
            </w:pPr>
            <w:r>
              <w:t>2</w:t>
            </w:r>
          </w:p>
        </w:tc>
        <w:tc>
          <w:tcPr>
            <w:tcW w:w="992" w:type="dxa"/>
            <w:vAlign w:val="center"/>
          </w:tcPr>
          <w:p w:rsidR="00573E1A" w:rsidRPr="00E8276F" w:rsidRDefault="00931F3F" w:rsidP="005E7445">
            <w:pPr>
              <w:jc w:val="center"/>
            </w:pPr>
            <w:r>
              <w:t>-</w:t>
            </w:r>
          </w:p>
        </w:tc>
        <w:tc>
          <w:tcPr>
            <w:tcW w:w="993" w:type="dxa"/>
            <w:vAlign w:val="center"/>
          </w:tcPr>
          <w:p w:rsidR="00573E1A" w:rsidRPr="00E8276F" w:rsidRDefault="00931F3F" w:rsidP="005E7445">
            <w:pPr>
              <w:jc w:val="center"/>
            </w:pPr>
            <w:r>
              <w:t>4</w:t>
            </w:r>
          </w:p>
        </w:tc>
        <w:tc>
          <w:tcPr>
            <w:tcW w:w="850" w:type="dxa"/>
            <w:vAlign w:val="center"/>
          </w:tcPr>
          <w:p w:rsidR="00573E1A" w:rsidRPr="00E8276F" w:rsidRDefault="00931F3F" w:rsidP="005E7445">
            <w:pPr>
              <w:jc w:val="center"/>
            </w:pPr>
            <w:r>
              <w:t>2</w:t>
            </w:r>
          </w:p>
        </w:tc>
        <w:tc>
          <w:tcPr>
            <w:tcW w:w="1130" w:type="dxa"/>
          </w:tcPr>
          <w:p w:rsidR="00573E1A" w:rsidRPr="009F301C" w:rsidRDefault="00573E1A" w:rsidP="00CB6E84">
            <w:pPr>
              <w:jc w:val="center"/>
            </w:pPr>
            <w:r>
              <w:t>УК-5</w:t>
            </w:r>
          </w:p>
        </w:tc>
      </w:tr>
      <w:tr w:rsidR="00573E1A" w:rsidRPr="00E8276F" w:rsidTr="00573E1A">
        <w:tc>
          <w:tcPr>
            <w:tcW w:w="3686" w:type="dxa"/>
          </w:tcPr>
          <w:p w:rsidR="00573E1A" w:rsidRPr="00232912" w:rsidRDefault="00573E1A" w:rsidP="00CB6E84">
            <w:pPr>
              <w:jc w:val="both"/>
            </w:pPr>
            <w:r w:rsidRPr="00A10975">
              <w:t>Мир</w:t>
            </w:r>
            <w:r w:rsidRPr="004077DC">
              <w:t>: переход к новому времени.</w:t>
            </w:r>
          </w:p>
        </w:tc>
        <w:tc>
          <w:tcPr>
            <w:tcW w:w="709" w:type="dxa"/>
            <w:vAlign w:val="center"/>
          </w:tcPr>
          <w:p w:rsidR="00573E1A" w:rsidRPr="00E8276F" w:rsidRDefault="00931F3F" w:rsidP="005E7445">
            <w:pPr>
              <w:jc w:val="center"/>
            </w:pPr>
            <w:r>
              <w:t>8</w:t>
            </w:r>
          </w:p>
        </w:tc>
        <w:tc>
          <w:tcPr>
            <w:tcW w:w="992" w:type="dxa"/>
            <w:vAlign w:val="center"/>
          </w:tcPr>
          <w:p w:rsidR="00573E1A" w:rsidRPr="00E8276F" w:rsidRDefault="00931F3F" w:rsidP="005E7445">
            <w:pPr>
              <w:jc w:val="center"/>
            </w:pPr>
            <w:r>
              <w:t>6</w:t>
            </w:r>
          </w:p>
        </w:tc>
        <w:tc>
          <w:tcPr>
            <w:tcW w:w="992" w:type="dxa"/>
            <w:vAlign w:val="center"/>
          </w:tcPr>
          <w:p w:rsidR="00573E1A" w:rsidRPr="00E8276F" w:rsidRDefault="00573E1A" w:rsidP="005E7445">
            <w:pPr>
              <w:jc w:val="center"/>
            </w:pPr>
            <w:r>
              <w:t>2</w:t>
            </w:r>
          </w:p>
        </w:tc>
        <w:tc>
          <w:tcPr>
            <w:tcW w:w="992" w:type="dxa"/>
            <w:vAlign w:val="center"/>
          </w:tcPr>
          <w:p w:rsidR="00573E1A" w:rsidRPr="00E8276F" w:rsidRDefault="00931F3F" w:rsidP="005E7445">
            <w:pPr>
              <w:jc w:val="center"/>
            </w:pPr>
            <w:r>
              <w:t>-</w:t>
            </w:r>
          </w:p>
        </w:tc>
        <w:tc>
          <w:tcPr>
            <w:tcW w:w="993" w:type="dxa"/>
            <w:vAlign w:val="center"/>
          </w:tcPr>
          <w:p w:rsidR="00573E1A" w:rsidRPr="00E8276F" w:rsidRDefault="00931F3F" w:rsidP="005E7445">
            <w:pPr>
              <w:jc w:val="center"/>
            </w:pPr>
            <w:r>
              <w:t>4</w:t>
            </w:r>
          </w:p>
        </w:tc>
        <w:tc>
          <w:tcPr>
            <w:tcW w:w="850" w:type="dxa"/>
            <w:vAlign w:val="center"/>
          </w:tcPr>
          <w:p w:rsidR="00573E1A" w:rsidRPr="00E8276F" w:rsidRDefault="00931F3F" w:rsidP="005E7445">
            <w:pPr>
              <w:jc w:val="center"/>
            </w:pPr>
            <w:r>
              <w:t>2</w:t>
            </w:r>
          </w:p>
        </w:tc>
        <w:tc>
          <w:tcPr>
            <w:tcW w:w="1130" w:type="dxa"/>
          </w:tcPr>
          <w:p w:rsidR="00573E1A" w:rsidRPr="009F301C" w:rsidRDefault="00573E1A" w:rsidP="00CB6E84">
            <w:pPr>
              <w:jc w:val="center"/>
            </w:pPr>
            <w:r>
              <w:t>УК-5</w:t>
            </w:r>
          </w:p>
        </w:tc>
      </w:tr>
      <w:tr w:rsidR="00573E1A" w:rsidRPr="00E8276F" w:rsidTr="00573E1A">
        <w:tc>
          <w:tcPr>
            <w:tcW w:w="3686" w:type="dxa"/>
          </w:tcPr>
          <w:p w:rsidR="00573E1A" w:rsidRPr="00232912" w:rsidRDefault="00573E1A" w:rsidP="00CB6E84">
            <w:pPr>
              <w:jc w:val="both"/>
            </w:pPr>
            <w:r w:rsidRPr="00A10975">
              <w:t>М</w:t>
            </w:r>
            <w:r w:rsidRPr="004077DC">
              <w:t xml:space="preserve">ир в </w:t>
            </w:r>
            <w:r w:rsidRPr="004077DC">
              <w:rPr>
                <w:lang w:val="en-US"/>
              </w:rPr>
              <w:t>XVIII</w:t>
            </w:r>
            <w:r w:rsidRPr="004077DC">
              <w:t xml:space="preserve"> в.</w:t>
            </w:r>
          </w:p>
        </w:tc>
        <w:tc>
          <w:tcPr>
            <w:tcW w:w="709" w:type="dxa"/>
            <w:vAlign w:val="center"/>
          </w:tcPr>
          <w:p w:rsidR="00573E1A" w:rsidRPr="00E8276F" w:rsidRDefault="00931F3F" w:rsidP="005E7445">
            <w:pPr>
              <w:jc w:val="center"/>
            </w:pPr>
            <w:r>
              <w:t>8</w:t>
            </w:r>
          </w:p>
        </w:tc>
        <w:tc>
          <w:tcPr>
            <w:tcW w:w="992" w:type="dxa"/>
            <w:vAlign w:val="center"/>
          </w:tcPr>
          <w:p w:rsidR="00573E1A" w:rsidRPr="00E8276F" w:rsidRDefault="00931F3F" w:rsidP="005E7445">
            <w:pPr>
              <w:jc w:val="center"/>
            </w:pPr>
            <w:r>
              <w:t>4</w:t>
            </w:r>
          </w:p>
        </w:tc>
        <w:tc>
          <w:tcPr>
            <w:tcW w:w="992" w:type="dxa"/>
            <w:vAlign w:val="center"/>
          </w:tcPr>
          <w:p w:rsidR="00573E1A" w:rsidRPr="00E8276F" w:rsidRDefault="00573E1A" w:rsidP="005E7445">
            <w:pPr>
              <w:jc w:val="center"/>
            </w:pPr>
            <w:r>
              <w:t>2</w:t>
            </w:r>
          </w:p>
        </w:tc>
        <w:tc>
          <w:tcPr>
            <w:tcW w:w="992" w:type="dxa"/>
            <w:vAlign w:val="center"/>
          </w:tcPr>
          <w:p w:rsidR="00573E1A" w:rsidRPr="00E8276F" w:rsidRDefault="00931F3F" w:rsidP="005E7445">
            <w:pPr>
              <w:jc w:val="center"/>
            </w:pPr>
            <w:r>
              <w:t>-</w:t>
            </w:r>
          </w:p>
        </w:tc>
        <w:tc>
          <w:tcPr>
            <w:tcW w:w="993" w:type="dxa"/>
            <w:vAlign w:val="center"/>
          </w:tcPr>
          <w:p w:rsidR="00573E1A" w:rsidRPr="00E8276F" w:rsidRDefault="00931F3F" w:rsidP="005E7445">
            <w:pPr>
              <w:jc w:val="center"/>
            </w:pPr>
            <w:r>
              <w:t>2</w:t>
            </w:r>
          </w:p>
        </w:tc>
        <w:tc>
          <w:tcPr>
            <w:tcW w:w="850" w:type="dxa"/>
            <w:vAlign w:val="center"/>
          </w:tcPr>
          <w:p w:rsidR="00573E1A" w:rsidRPr="00E8276F" w:rsidRDefault="00931F3F" w:rsidP="005E7445">
            <w:pPr>
              <w:jc w:val="center"/>
            </w:pPr>
            <w:r>
              <w:t>4</w:t>
            </w:r>
          </w:p>
        </w:tc>
        <w:tc>
          <w:tcPr>
            <w:tcW w:w="1130" w:type="dxa"/>
          </w:tcPr>
          <w:p w:rsidR="00573E1A" w:rsidRPr="009F301C" w:rsidRDefault="00573E1A" w:rsidP="00CB6E84">
            <w:pPr>
              <w:jc w:val="center"/>
            </w:pPr>
            <w:r>
              <w:t>УК-5</w:t>
            </w:r>
          </w:p>
        </w:tc>
      </w:tr>
      <w:tr w:rsidR="00573E1A" w:rsidRPr="00E8276F" w:rsidTr="00573E1A">
        <w:tc>
          <w:tcPr>
            <w:tcW w:w="3686" w:type="dxa"/>
          </w:tcPr>
          <w:p w:rsidR="00573E1A" w:rsidRPr="00A10975" w:rsidRDefault="00573E1A" w:rsidP="00CB6E84">
            <w:pPr>
              <w:jc w:val="both"/>
            </w:pPr>
            <w:r w:rsidRPr="00A10975">
              <w:t>М</w:t>
            </w:r>
            <w:r w:rsidRPr="004077DC">
              <w:t xml:space="preserve">ир в </w:t>
            </w:r>
            <w:r w:rsidRPr="004077DC">
              <w:rPr>
                <w:lang w:val="en-US"/>
              </w:rPr>
              <w:t>XIX</w:t>
            </w:r>
            <w:r w:rsidRPr="004077DC">
              <w:t xml:space="preserve"> – начале XX в.</w:t>
            </w:r>
          </w:p>
        </w:tc>
        <w:tc>
          <w:tcPr>
            <w:tcW w:w="709" w:type="dxa"/>
            <w:vAlign w:val="center"/>
          </w:tcPr>
          <w:p w:rsidR="00573E1A" w:rsidRPr="00E8276F" w:rsidRDefault="00931F3F" w:rsidP="005E7445">
            <w:pPr>
              <w:jc w:val="center"/>
            </w:pPr>
            <w:r>
              <w:t>8</w:t>
            </w:r>
          </w:p>
        </w:tc>
        <w:tc>
          <w:tcPr>
            <w:tcW w:w="992" w:type="dxa"/>
            <w:vAlign w:val="center"/>
          </w:tcPr>
          <w:p w:rsidR="00573E1A" w:rsidRPr="00E8276F" w:rsidRDefault="00931F3F" w:rsidP="005E7445">
            <w:pPr>
              <w:jc w:val="center"/>
            </w:pPr>
            <w:r>
              <w:t>4</w:t>
            </w:r>
          </w:p>
        </w:tc>
        <w:tc>
          <w:tcPr>
            <w:tcW w:w="992" w:type="dxa"/>
            <w:vAlign w:val="center"/>
          </w:tcPr>
          <w:p w:rsidR="00573E1A" w:rsidRPr="00E8276F" w:rsidRDefault="00573E1A" w:rsidP="005E7445">
            <w:pPr>
              <w:jc w:val="center"/>
            </w:pPr>
            <w:r>
              <w:t>2</w:t>
            </w:r>
          </w:p>
        </w:tc>
        <w:tc>
          <w:tcPr>
            <w:tcW w:w="992" w:type="dxa"/>
            <w:vAlign w:val="center"/>
          </w:tcPr>
          <w:p w:rsidR="00573E1A" w:rsidRPr="00E8276F" w:rsidRDefault="00931F3F" w:rsidP="005E7445">
            <w:pPr>
              <w:jc w:val="center"/>
            </w:pPr>
            <w:r>
              <w:t>-</w:t>
            </w:r>
          </w:p>
        </w:tc>
        <w:tc>
          <w:tcPr>
            <w:tcW w:w="993" w:type="dxa"/>
            <w:vAlign w:val="center"/>
          </w:tcPr>
          <w:p w:rsidR="00573E1A" w:rsidRPr="00E8276F" w:rsidRDefault="00931F3F" w:rsidP="005E7445">
            <w:pPr>
              <w:jc w:val="center"/>
            </w:pPr>
            <w:r>
              <w:t>2</w:t>
            </w:r>
          </w:p>
        </w:tc>
        <w:tc>
          <w:tcPr>
            <w:tcW w:w="850" w:type="dxa"/>
            <w:vAlign w:val="center"/>
          </w:tcPr>
          <w:p w:rsidR="00573E1A" w:rsidRPr="00E8276F" w:rsidRDefault="00931F3F" w:rsidP="005E7445">
            <w:pPr>
              <w:jc w:val="center"/>
            </w:pPr>
            <w:r>
              <w:t>4</w:t>
            </w:r>
          </w:p>
        </w:tc>
        <w:tc>
          <w:tcPr>
            <w:tcW w:w="1130" w:type="dxa"/>
          </w:tcPr>
          <w:p w:rsidR="00573E1A" w:rsidRPr="009F301C" w:rsidRDefault="00573E1A" w:rsidP="00CB6E84">
            <w:pPr>
              <w:jc w:val="center"/>
            </w:pPr>
            <w:r>
              <w:t>УК-5</w:t>
            </w:r>
          </w:p>
        </w:tc>
      </w:tr>
      <w:tr w:rsidR="00573E1A" w:rsidRPr="00E8276F" w:rsidTr="00573E1A">
        <w:tc>
          <w:tcPr>
            <w:tcW w:w="3686" w:type="dxa"/>
          </w:tcPr>
          <w:p w:rsidR="00573E1A" w:rsidRPr="00A10975" w:rsidRDefault="00573E1A" w:rsidP="00CB6E84">
            <w:pPr>
              <w:jc w:val="both"/>
            </w:pPr>
            <w:r w:rsidRPr="004077DC">
              <w:t xml:space="preserve">Мировые войны </w:t>
            </w:r>
            <w:r w:rsidRPr="004077DC">
              <w:rPr>
                <w:lang w:val="en-US"/>
              </w:rPr>
              <w:t>XX</w:t>
            </w:r>
            <w:r w:rsidRPr="004077DC">
              <w:t xml:space="preserve"> века</w:t>
            </w:r>
            <w:r w:rsidRPr="00A10975">
              <w:t>. Мир между двумя мировыми войнами.</w:t>
            </w:r>
          </w:p>
        </w:tc>
        <w:tc>
          <w:tcPr>
            <w:tcW w:w="709" w:type="dxa"/>
            <w:vAlign w:val="center"/>
          </w:tcPr>
          <w:p w:rsidR="00573E1A" w:rsidRPr="00E8276F" w:rsidRDefault="00931F3F" w:rsidP="005E7445">
            <w:pPr>
              <w:jc w:val="center"/>
            </w:pPr>
            <w:r>
              <w:t>8</w:t>
            </w:r>
          </w:p>
        </w:tc>
        <w:tc>
          <w:tcPr>
            <w:tcW w:w="992" w:type="dxa"/>
            <w:vAlign w:val="center"/>
          </w:tcPr>
          <w:p w:rsidR="00573E1A" w:rsidRPr="00E8276F" w:rsidRDefault="00931F3F" w:rsidP="005E7445">
            <w:pPr>
              <w:jc w:val="center"/>
            </w:pPr>
            <w:r>
              <w:t>4</w:t>
            </w:r>
          </w:p>
        </w:tc>
        <w:tc>
          <w:tcPr>
            <w:tcW w:w="992" w:type="dxa"/>
            <w:vAlign w:val="center"/>
          </w:tcPr>
          <w:p w:rsidR="00573E1A" w:rsidRPr="00E8276F" w:rsidRDefault="00573E1A" w:rsidP="005E7445">
            <w:pPr>
              <w:jc w:val="center"/>
            </w:pPr>
            <w:r>
              <w:t>2</w:t>
            </w:r>
          </w:p>
        </w:tc>
        <w:tc>
          <w:tcPr>
            <w:tcW w:w="992" w:type="dxa"/>
            <w:vAlign w:val="center"/>
          </w:tcPr>
          <w:p w:rsidR="00573E1A" w:rsidRPr="00E8276F" w:rsidRDefault="00931F3F" w:rsidP="005E7445">
            <w:pPr>
              <w:jc w:val="center"/>
            </w:pPr>
            <w:r>
              <w:t>-</w:t>
            </w:r>
          </w:p>
        </w:tc>
        <w:tc>
          <w:tcPr>
            <w:tcW w:w="993" w:type="dxa"/>
            <w:vAlign w:val="center"/>
          </w:tcPr>
          <w:p w:rsidR="00573E1A" w:rsidRPr="00E8276F" w:rsidRDefault="00931F3F" w:rsidP="005E7445">
            <w:pPr>
              <w:jc w:val="center"/>
            </w:pPr>
            <w:r>
              <w:t>2</w:t>
            </w:r>
          </w:p>
        </w:tc>
        <w:tc>
          <w:tcPr>
            <w:tcW w:w="850" w:type="dxa"/>
            <w:vAlign w:val="center"/>
          </w:tcPr>
          <w:p w:rsidR="00573E1A" w:rsidRPr="00E8276F" w:rsidRDefault="00931F3F" w:rsidP="005E7445">
            <w:pPr>
              <w:jc w:val="center"/>
            </w:pPr>
            <w:r>
              <w:t>4</w:t>
            </w:r>
          </w:p>
        </w:tc>
        <w:tc>
          <w:tcPr>
            <w:tcW w:w="1130" w:type="dxa"/>
          </w:tcPr>
          <w:p w:rsidR="00573E1A" w:rsidRPr="009F301C" w:rsidRDefault="00573E1A" w:rsidP="00CB6E84">
            <w:pPr>
              <w:jc w:val="center"/>
            </w:pPr>
            <w:r>
              <w:t>УК-5</w:t>
            </w:r>
          </w:p>
        </w:tc>
      </w:tr>
      <w:tr w:rsidR="00573E1A" w:rsidRPr="00E8276F" w:rsidTr="00573E1A">
        <w:tc>
          <w:tcPr>
            <w:tcW w:w="3686" w:type="dxa"/>
          </w:tcPr>
          <w:p w:rsidR="00573E1A" w:rsidRPr="00A10975" w:rsidRDefault="00573E1A" w:rsidP="00CB6E84">
            <w:pPr>
              <w:jc w:val="both"/>
            </w:pPr>
            <w:r w:rsidRPr="004077DC">
              <w:t>Становление постиндустриальной цивилизации в эпоху научно-технической революции (вторая половина XX в.).</w:t>
            </w:r>
          </w:p>
        </w:tc>
        <w:tc>
          <w:tcPr>
            <w:tcW w:w="709" w:type="dxa"/>
            <w:vAlign w:val="center"/>
          </w:tcPr>
          <w:p w:rsidR="00573E1A" w:rsidRPr="00E8276F" w:rsidRDefault="00931F3F" w:rsidP="005E7445">
            <w:pPr>
              <w:jc w:val="center"/>
            </w:pPr>
            <w:r>
              <w:t>10</w:t>
            </w:r>
          </w:p>
        </w:tc>
        <w:tc>
          <w:tcPr>
            <w:tcW w:w="992" w:type="dxa"/>
            <w:vAlign w:val="center"/>
          </w:tcPr>
          <w:p w:rsidR="00573E1A" w:rsidRPr="00E8276F" w:rsidRDefault="00931F3F" w:rsidP="005E7445">
            <w:pPr>
              <w:jc w:val="center"/>
            </w:pPr>
            <w:r>
              <w:t>6</w:t>
            </w:r>
          </w:p>
        </w:tc>
        <w:tc>
          <w:tcPr>
            <w:tcW w:w="992" w:type="dxa"/>
            <w:vAlign w:val="center"/>
          </w:tcPr>
          <w:p w:rsidR="00573E1A" w:rsidRPr="00E8276F" w:rsidRDefault="00573E1A" w:rsidP="005E7445">
            <w:pPr>
              <w:jc w:val="center"/>
            </w:pPr>
            <w:r>
              <w:t>2</w:t>
            </w:r>
          </w:p>
        </w:tc>
        <w:tc>
          <w:tcPr>
            <w:tcW w:w="992" w:type="dxa"/>
            <w:vAlign w:val="center"/>
          </w:tcPr>
          <w:p w:rsidR="00573E1A" w:rsidRPr="00E8276F" w:rsidRDefault="00931F3F" w:rsidP="005E7445">
            <w:pPr>
              <w:jc w:val="center"/>
            </w:pPr>
            <w:r>
              <w:t>-</w:t>
            </w:r>
          </w:p>
        </w:tc>
        <w:tc>
          <w:tcPr>
            <w:tcW w:w="993" w:type="dxa"/>
            <w:vAlign w:val="center"/>
          </w:tcPr>
          <w:p w:rsidR="00573E1A" w:rsidRPr="00E8276F" w:rsidRDefault="00931F3F" w:rsidP="005E7445">
            <w:pPr>
              <w:jc w:val="center"/>
            </w:pPr>
            <w:r>
              <w:t>4</w:t>
            </w:r>
          </w:p>
        </w:tc>
        <w:tc>
          <w:tcPr>
            <w:tcW w:w="850" w:type="dxa"/>
            <w:vAlign w:val="center"/>
          </w:tcPr>
          <w:p w:rsidR="00573E1A" w:rsidRPr="00E8276F" w:rsidRDefault="00931F3F" w:rsidP="005E7445">
            <w:pPr>
              <w:jc w:val="center"/>
            </w:pPr>
            <w:r>
              <w:t>4</w:t>
            </w:r>
          </w:p>
        </w:tc>
        <w:tc>
          <w:tcPr>
            <w:tcW w:w="1130" w:type="dxa"/>
          </w:tcPr>
          <w:p w:rsidR="00573E1A" w:rsidRPr="009F301C" w:rsidRDefault="00573E1A" w:rsidP="00CB6E84">
            <w:pPr>
              <w:jc w:val="center"/>
            </w:pPr>
            <w:r>
              <w:t>УК-5</w:t>
            </w:r>
          </w:p>
        </w:tc>
      </w:tr>
      <w:tr w:rsidR="00573E1A" w:rsidRPr="00E8276F" w:rsidTr="00573E1A">
        <w:tc>
          <w:tcPr>
            <w:tcW w:w="3686" w:type="dxa"/>
          </w:tcPr>
          <w:p w:rsidR="00573E1A" w:rsidRPr="004077DC" w:rsidRDefault="00573E1A" w:rsidP="00CB6E84">
            <w:pPr>
              <w:jc w:val="both"/>
            </w:pPr>
            <w:r w:rsidRPr="004077DC">
              <w:t>Основные тенденции мирового развития на современном этапе.</w:t>
            </w:r>
          </w:p>
        </w:tc>
        <w:tc>
          <w:tcPr>
            <w:tcW w:w="709" w:type="dxa"/>
            <w:vAlign w:val="center"/>
          </w:tcPr>
          <w:p w:rsidR="00573E1A" w:rsidRPr="00E8276F" w:rsidRDefault="00931F3F" w:rsidP="005E7445">
            <w:pPr>
              <w:jc w:val="center"/>
            </w:pPr>
            <w:r>
              <w:t>6</w:t>
            </w:r>
          </w:p>
        </w:tc>
        <w:tc>
          <w:tcPr>
            <w:tcW w:w="992" w:type="dxa"/>
            <w:vAlign w:val="center"/>
          </w:tcPr>
          <w:p w:rsidR="00573E1A" w:rsidRPr="00E8276F" w:rsidRDefault="00931F3F" w:rsidP="005E7445">
            <w:pPr>
              <w:jc w:val="center"/>
            </w:pPr>
            <w:r>
              <w:t>4</w:t>
            </w:r>
          </w:p>
        </w:tc>
        <w:tc>
          <w:tcPr>
            <w:tcW w:w="992" w:type="dxa"/>
            <w:vAlign w:val="center"/>
          </w:tcPr>
          <w:p w:rsidR="00573E1A" w:rsidRPr="00E8276F" w:rsidRDefault="00573E1A" w:rsidP="005E7445">
            <w:pPr>
              <w:jc w:val="center"/>
            </w:pPr>
            <w:r>
              <w:t>2</w:t>
            </w:r>
          </w:p>
        </w:tc>
        <w:tc>
          <w:tcPr>
            <w:tcW w:w="992" w:type="dxa"/>
            <w:vAlign w:val="center"/>
          </w:tcPr>
          <w:p w:rsidR="00573E1A" w:rsidRPr="00E8276F" w:rsidRDefault="00931F3F" w:rsidP="005E7445">
            <w:pPr>
              <w:jc w:val="center"/>
            </w:pPr>
            <w:r>
              <w:t>-</w:t>
            </w:r>
          </w:p>
        </w:tc>
        <w:tc>
          <w:tcPr>
            <w:tcW w:w="993" w:type="dxa"/>
            <w:vAlign w:val="center"/>
          </w:tcPr>
          <w:p w:rsidR="00573E1A" w:rsidRPr="00E8276F" w:rsidRDefault="00931F3F" w:rsidP="005E7445">
            <w:pPr>
              <w:jc w:val="center"/>
            </w:pPr>
            <w:r>
              <w:t>2</w:t>
            </w:r>
          </w:p>
        </w:tc>
        <w:tc>
          <w:tcPr>
            <w:tcW w:w="850" w:type="dxa"/>
            <w:vAlign w:val="center"/>
          </w:tcPr>
          <w:p w:rsidR="00573E1A" w:rsidRPr="00E8276F" w:rsidRDefault="00931F3F" w:rsidP="005E7445">
            <w:pPr>
              <w:jc w:val="center"/>
            </w:pPr>
            <w:r>
              <w:t>2</w:t>
            </w:r>
          </w:p>
        </w:tc>
        <w:tc>
          <w:tcPr>
            <w:tcW w:w="1130" w:type="dxa"/>
          </w:tcPr>
          <w:p w:rsidR="00573E1A" w:rsidRPr="009F301C" w:rsidRDefault="00573E1A" w:rsidP="00CB6E84">
            <w:pPr>
              <w:jc w:val="center"/>
            </w:pPr>
            <w:r>
              <w:t>УК-5</w:t>
            </w:r>
          </w:p>
        </w:tc>
      </w:tr>
      <w:tr w:rsidR="00573E1A" w:rsidRPr="00E8276F" w:rsidTr="00573E1A">
        <w:tc>
          <w:tcPr>
            <w:tcW w:w="3686" w:type="dxa"/>
          </w:tcPr>
          <w:p w:rsidR="00573E1A" w:rsidRPr="00FC2505" w:rsidRDefault="00573E1A" w:rsidP="005E7445">
            <w:r>
              <w:t>Зачет с оценкой</w:t>
            </w:r>
          </w:p>
        </w:tc>
        <w:tc>
          <w:tcPr>
            <w:tcW w:w="709" w:type="dxa"/>
            <w:vAlign w:val="center"/>
          </w:tcPr>
          <w:p w:rsidR="00573E1A" w:rsidRPr="00E8276F" w:rsidRDefault="00573E1A" w:rsidP="005E7445">
            <w:pPr>
              <w:jc w:val="center"/>
            </w:pPr>
          </w:p>
        </w:tc>
        <w:tc>
          <w:tcPr>
            <w:tcW w:w="992" w:type="dxa"/>
            <w:vAlign w:val="center"/>
          </w:tcPr>
          <w:p w:rsidR="00573E1A" w:rsidRPr="00E8276F" w:rsidRDefault="00573E1A" w:rsidP="005E7445">
            <w:pPr>
              <w:jc w:val="center"/>
            </w:pPr>
          </w:p>
        </w:tc>
        <w:tc>
          <w:tcPr>
            <w:tcW w:w="992" w:type="dxa"/>
            <w:vAlign w:val="center"/>
          </w:tcPr>
          <w:p w:rsidR="00573E1A" w:rsidRPr="00E8276F" w:rsidRDefault="00573E1A" w:rsidP="005E7445">
            <w:pPr>
              <w:jc w:val="center"/>
            </w:pPr>
          </w:p>
        </w:tc>
        <w:tc>
          <w:tcPr>
            <w:tcW w:w="992" w:type="dxa"/>
            <w:vAlign w:val="center"/>
          </w:tcPr>
          <w:p w:rsidR="00573E1A" w:rsidRPr="00E8276F" w:rsidRDefault="00573E1A" w:rsidP="005E7445">
            <w:pPr>
              <w:jc w:val="center"/>
            </w:pPr>
          </w:p>
        </w:tc>
        <w:tc>
          <w:tcPr>
            <w:tcW w:w="993" w:type="dxa"/>
            <w:vAlign w:val="center"/>
          </w:tcPr>
          <w:p w:rsidR="00573E1A" w:rsidRPr="00E8276F" w:rsidRDefault="00573E1A" w:rsidP="005E7445">
            <w:pPr>
              <w:jc w:val="center"/>
            </w:pPr>
          </w:p>
        </w:tc>
        <w:tc>
          <w:tcPr>
            <w:tcW w:w="850" w:type="dxa"/>
            <w:vAlign w:val="center"/>
          </w:tcPr>
          <w:p w:rsidR="00573E1A" w:rsidRPr="00E8276F" w:rsidRDefault="00573E1A" w:rsidP="005E7445">
            <w:pPr>
              <w:jc w:val="center"/>
            </w:pPr>
          </w:p>
        </w:tc>
        <w:tc>
          <w:tcPr>
            <w:tcW w:w="1130" w:type="dxa"/>
          </w:tcPr>
          <w:p w:rsidR="00573E1A" w:rsidRPr="009F301C" w:rsidRDefault="00573E1A" w:rsidP="005E7445"/>
        </w:tc>
      </w:tr>
      <w:tr w:rsidR="00573E1A" w:rsidRPr="00E8276F" w:rsidTr="00573E1A">
        <w:tc>
          <w:tcPr>
            <w:tcW w:w="3686" w:type="dxa"/>
          </w:tcPr>
          <w:p w:rsidR="00573E1A" w:rsidRPr="00E8276F" w:rsidRDefault="00573E1A" w:rsidP="005E7445">
            <w:pPr>
              <w:rPr>
                <w:b/>
              </w:rPr>
            </w:pPr>
            <w:r w:rsidRPr="00E8276F">
              <w:rPr>
                <w:b/>
                <w:sz w:val="22"/>
                <w:szCs w:val="22"/>
              </w:rPr>
              <w:t>Итого по дисциплине</w:t>
            </w:r>
          </w:p>
        </w:tc>
        <w:tc>
          <w:tcPr>
            <w:tcW w:w="709" w:type="dxa"/>
          </w:tcPr>
          <w:p w:rsidR="00573E1A" w:rsidRPr="00E8276F" w:rsidRDefault="00573E1A" w:rsidP="005E7445">
            <w:pPr>
              <w:jc w:val="center"/>
              <w:rPr>
                <w:b/>
              </w:rPr>
            </w:pPr>
            <w:r>
              <w:rPr>
                <w:b/>
              </w:rPr>
              <w:t>72</w:t>
            </w:r>
          </w:p>
        </w:tc>
        <w:tc>
          <w:tcPr>
            <w:tcW w:w="992" w:type="dxa"/>
          </w:tcPr>
          <w:p w:rsidR="00573E1A" w:rsidRPr="00E8276F" w:rsidRDefault="00573E1A" w:rsidP="005E7445">
            <w:pPr>
              <w:jc w:val="center"/>
              <w:rPr>
                <w:b/>
              </w:rPr>
            </w:pPr>
            <w:r>
              <w:rPr>
                <w:b/>
              </w:rPr>
              <w:t>40</w:t>
            </w:r>
          </w:p>
        </w:tc>
        <w:tc>
          <w:tcPr>
            <w:tcW w:w="992" w:type="dxa"/>
          </w:tcPr>
          <w:p w:rsidR="00573E1A" w:rsidRPr="00E8276F" w:rsidRDefault="00573E1A" w:rsidP="005E7445">
            <w:pPr>
              <w:jc w:val="center"/>
              <w:rPr>
                <w:b/>
              </w:rPr>
            </w:pPr>
            <w:r>
              <w:rPr>
                <w:b/>
              </w:rPr>
              <w:t>18</w:t>
            </w:r>
          </w:p>
        </w:tc>
        <w:tc>
          <w:tcPr>
            <w:tcW w:w="992" w:type="dxa"/>
          </w:tcPr>
          <w:p w:rsidR="00573E1A" w:rsidRPr="00E8276F" w:rsidRDefault="00573E1A" w:rsidP="005E7445">
            <w:pPr>
              <w:jc w:val="center"/>
              <w:rPr>
                <w:b/>
              </w:rPr>
            </w:pPr>
          </w:p>
        </w:tc>
        <w:tc>
          <w:tcPr>
            <w:tcW w:w="993" w:type="dxa"/>
          </w:tcPr>
          <w:p w:rsidR="00573E1A" w:rsidRPr="00E8276F" w:rsidRDefault="00573E1A" w:rsidP="005E7445">
            <w:pPr>
              <w:jc w:val="center"/>
              <w:rPr>
                <w:b/>
              </w:rPr>
            </w:pPr>
            <w:r>
              <w:rPr>
                <w:b/>
              </w:rPr>
              <w:t>22</w:t>
            </w:r>
          </w:p>
        </w:tc>
        <w:tc>
          <w:tcPr>
            <w:tcW w:w="850" w:type="dxa"/>
          </w:tcPr>
          <w:p w:rsidR="00573E1A" w:rsidRPr="00E8276F" w:rsidRDefault="00573E1A" w:rsidP="005E7445">
            <w:pPr>
              <w:jc w:val="center"/>
              <w:rPr>
                <w:b/>
              </w:rPr>
            </w:pPr>
            <w:r>
              <w:rPr>
                <w:b/>
              </w:rPr>
              <w:t>32</w:t>
            </w:r>
          </w:p>
        </w:tc>
        <w:tc>
          <w:tcPr>
            <w:tcW w:w="1130" w:type="dxa"/>
          </w:tcPr>
          <w:p w:rsidR="00573E1A" w:rsidRPr="00E8276F" w:rsidRDefault="00573E1A" w:rsidP="005E7445">
            <w:pPr>
              <w:ind w:left="-250"/>
              <w:jc w:val="center"/>
              <w:rPr>
                <w:b/>
              </w:rPr>
            </w:pPr>
          </w:p>
        </w:tc>
      </w:tr>
      <w:tr w:rsidR="00573E1A" w:rsidRPr="00E8276F" w:rsidTr="00573E1A">
        <w:tc>
          <w:tcPr>
            <w:tcW w:w="3686" w:type="dxa"/>
          </w:tcPr>
          <w:p w:rsidR="00573E1A" w:rsidRPr="00E8276F" w:rsidRDefault="00573E1A" w:rsidP="005E7445">
            <w:r w:rsidRPr="00E8276F">
              <w:rPr>
                <w:sz w:val="22"/>
                <w:szCs w:val="22"/>
              </w:rPr>
              <w:t>Зачетных единиц</w:t>
            </w:r>
          </w:p>
        </w:tc>
        <w:tc>
          <w:tcPr>
            <w:tcW w:w="709" w:type="dxa"/>
          </w:tcPr>
          <w:p w:rsidR="00573E1A" w:rsidRPr="00E8276F" w:rsidRDefault="00573E1A" w:rsidP="005E7445">
            <w:pPr>
              <w:jc w:val="center"/>
            </w:pPr>
            <w:r>
              <w:t>2</w:t>
            </w:r>
          </w:p>
        </w:tc>
        <w:tc>
          <w:tcPr>
            <w:tcW w:w="992" w:type="dxa"/>
          </w:tcPr>
          <w:p w:rsidR="00573E1A" w:rsidRPr="00E8276F" w:rsidRDefault="00573E1A" w:rsidP="005E7445">
            <w:pPr>
              <w:jc w:val="center"/>
            </w:pPr>
          </w:p>
        </w:tc>
        <w:tc>
          <w:tcPr>
            <w:tcW w:w="992" w:type="dxa"/>
          </w:tcPr>
          <w:p w:rsidR="00573E1A" w:rsidRPr="00E8276F" w:rsidRDefault="00573E1A" w:rsidP="005E7445">
            <w:pPr>
              <w:jc w:val="center"/>
            </w:pPr>
          </w:p>
        </w:tc>
        <w:tc>
          <w:tcPr>
            <w:tcW w:w="992" w:type="dxa"/>
          </w:tcPr>
          <w:p w:rsidR="00573E1A" w:rsidRPr="00E8276F" w:rsidRDefault="00573E1A" w:rsidP="005E7445">
            <w:pPr>
              <w:jc w:val="center"/>
            </w:pPr>
          </w:p>
        </w:tc>
        <w:tc>
          <w:tcPr>
            <w:tcW w:w="993" w:type="dxa"/>
          </w:tcPr>
          <w:p w:rsidR="00573E1A" w:rsidRPr="00E8276F" w:rsidRDefault="00573E1A" w:rsidP="005E7445">
            <w:pPr>
              <w:jc w:val="center"/>
            </w:pPr>
          </w:p>
        </w:tc>
        <w:tc>
          <w:tcPr>
            <w:tcW w:w="850" w:type="dxa"/>
          </w:tcPr>
          <w:p w:rsidR="00573E1A" w:rsidRPr="00E8276F" w:rsidRDefault="00573E1A" w:rsidP="005E7445">
            <w:pPr>
              <w:jc w:val="center"/>
            </w:pPr>
          </w:p>
        </w:tc>
        <w:tc>
          <w:tcPr>
            <w:tcW w:w="1130" w:type="dxa"/>
          </w:tcPr>
          <w:p w:rsidR="00573E1A" w:rsidRPr="00E8276F" w:rsidRDefault="00573E1A" w:rsidP="005E7445">
            <w:pPr>
              <w:ind w:left="-250"/>
              <w:jc w:val="center"/>
            </w:pPr>
          </w:p>
        </w:tc>
      </w:tr>
    </w:tbl>
    <w:p w:rsidR="006905B0" w:rsidRDefault="006905B0" w:rsidP="00A3134F"/>
    <w:p w:rsidR="00931F3F" w:rsidRDefault="00931F3F" w:rsidP="00A3134F"/>
    <w:p w:rsidR="00931F3F" w:rsidRDefault="00931F3F" w:rsidP="00A3134F"/>
    <w:p w:rsidR="00931F3F" w:rsidRDefault="00931F3F" w:rsidP="00A3134F"/>
    <w:p w:rsidR="00931F3F" w:rsidRDefault="00931F3F" w:rsidP="00A3134F"/>
    <w:p w:rsidR="00931F3F" w:rsidRDefault="00931F3F" w:rsidP="00A3134F"/>
    <w:p w:rsidR="00931F3F" w:rsidRDefault="00931F3F" w:rsidP="00A3134F"/>
    <w:p w:rsidR="00931F3F" w:rsidRDefault="00931F3F" w:rsidP="00A3134F"/>
    <w:p w:rsidR="00931F3F" w:rsidRDefault="00931F3F" w:rsidP="00A3134F"/>
    <w:p w:rsidR="00C8560F" w:rsidRDefault="00C8560F" w:rsidP="00931F3F">
      <w:pPr>
        <w:jc w:val="center"/>
        <w:rPr>
          <w:b/>
          <w:sz w:val="28"/>
          <w:szCs w:val="28"/>
        </w:rPr>
      </w:pPr>
    </w:p>
    <w:p w:rsidR="00931F3F" w:rsidRDefault="00931F3F" w:rsidP="00931F3F">
      <w:pPr>
        <w:jc w:val="center"/>
        <w:rPr>
          <w:b/>
          <w:sz w:val="28"/>
          <w:szCs w:val="28"/>
        </w:rPr>
      </w:pPr>
      <w:r>
        <w:rPr>
          <w:b/>
          <w:sz w:val="28"/>
          <w:szCs w:val="28"/>
        </w:rPr>
        <w:lastRenderedPageBreak/>
        <w:t>Тематический план изучения дисциплины «Всеобщая история»</w:t>
      </w:r>
    </w:p>
    <w:p w:rsidR="00931F3F" w:rsidRDefault="00931F3F" w:rsidP="00931F3F">
      <w:pPr>
        <w:rPr>
          <w:sz w:val="28"/>
          <w:szCs w:val="28"/>
        </w:rPr>
      </w:pPr>
    </w:p>
    <w:p w:rsidR="00931F3F" w:rsidRDefault="00C8560F" w:rsidP="00931F3F">
      <w:pPr>
        <w:rPr>
          <w:sz w:val="28"/>
          <w:szCs w:val="28"/>
        </w:rPr>
      </w:pPr>
      <w:r>
        <w:rPr>
          <w:sz w:val="28"/>
          <w:szCs w:val="28"/>
        </w:rPr>
        <w:t xml:space="preserve">С </w:t>
      </w:r>
      <w:r w:rsidR="00931F3F">
        <w:rPr>
          <w:sz w:val="28"/>
          <w:szCs w:val="28"/>
        </w:rPr>
        <w:t xml:space="preserve">2023 год набора                        заочная форма обучения </w:t>
      </w:r>
    </w:p>
    <w:tbl>
      <w:tblPr>
        <w:tblW w:w="1034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6"/>
        <w:gridCol w:w="709"/>
        <w:gridCol w:w="992"/>
        <w:gridCol w:w="992"/>
        <w:gridCol w:w="992"/>
        <w:gridCol w:w="993"/>
        <w:gridCol w:w="850"/>
        <w:gridCol w:w="1130"/>
      </w:tblGrid>
      <w:tr w:rsidR="00931F3F" w:rsidRPr="00E8276F" w:rsidTr="00CB6E84">
        <w:tc>
          <w:tcPr>
            <w:tcW w:w="3686" w:type="dxa"/>
            <w:vMerge w:val="restart"/>
          </w:tcPr>
          <w:p w:rsidR="00931F3F" w:rsidRPr="00E8276F" w:rsidRDefault="00931F3F" w:rsidP="00CB6E84">
            <w:pPr>
              <w:jc w:val="center"/>
              <w:rPr>
                <w:b/>
              </w:rPr>
            </w:pPr>
            <w:r w:rsidRPr="00E8276F">
              <w:rPr>
                <w:b/>
                <w:sz w:val="22"/>
                <w:szCs w:val="22"/>
              </w:rPr>
              <w:t>Наименование разделов и тем</w:t>
            </w:r>
          </w:p>
        </w:tc>
        <w:tc>
          <w:tcPr>
            <w:tcW w:w="709" w:type="dxa"/>
            <w:vMerge w:val="restart"/>
            <w:textDirection w:val="btLr"/>
          </w:tcPr>
          <w:p w:rsidR="00931F3F" w:rsidRPr="00E8276F" w:rsidRDefault="00931F3F" w:rsidP="00CB6E84">
            <w:pPr>
              <w:jc w:val="center"/>
              <w:rPr>
                <w:b/>
              </w:rPr>
            </w:pPr>
            <w:r w:rsidRPr="00E8276F">
              <w:rPr>
                <w:b/>
                <w:sz w:val="22"/>
                <w:szCs w:val="22"/>
              </w:rPr>
              <w:t>Всего</w:t>
            </w:r>
          </w:p>
        </w:tc>
        <w:tc>
          <w:tcPr>
            <w:tcW w:w="4819" w:type="dxa"/>
            <w:gridSpan w:val="5"/>
          </w:tcPr>
          <w:p w:rsidR="00931F3F" w:rsidRPr="00E8276F" w:rsidRDefault="00931F3F" w:rsidP="00CB6E84">
            <w:pPr>
              <w:jc w:val="center"/>
              <w:rPr>
                <w:b/>
              </w:rPr>
            </w:pPr>
            <w:r w:rsidRPr="00E8276F">
              <w:rPr>
                <w:b/>
                <w:sz w:val="22"/>
                <w:szCs w:val="22"/>
              </w:rPr>
              <w:t>Трудоемкость по дисциплине</w:t>
            </w:r>
          </w:p>
        </w:tc>
        <w:tc>
          <w:tcPr>
            <w:tcW w:w="1130" w:type="dxa"/>
            <w:vMerge w:val="restart"/>
            <w:textDirection w:val="btLr"/>
          </w:tcPr>
          <w:p w:rsidR="00931F3F" w:rsidRPr="00E8276F" w:rsidRDefault="00931F3F" w:rsidP="00CB6E84">
            <w:pPr>
              <w:ind w:left="-250" w:right="113"/>
              <w:jc w:val="center"/>
              <w:rPr>
                <w:b/>
              </w:rPr>
            </w:pPr>
            <w:r w:rsidRPr="00E8276F">
              <w:rPr>
                <w:b/>
                <w:sz w:val="22"/>
                <w:szCs w:val="22"/>
              </w:rPr>
              <w:t>Ф</w:t>
            </w:r>
            <w:r w:rsidRPr="00E8276F">
              <w:rPr>
                <w:b/>
                <w:spacing w:val="-20"/>
                <w:sz w:val="22"/>
                <w:szCs w:val="22"/>
              </w:rPr>
              <w:t xml:space="preserve">ормируемые </w:t>
            </w:r>
            <w:r w:rsidRPr="00E8276F">
              <w:rPr>
                <w:b/>
                <w:sz w:val="22"/>
                <w:szCs w:val="22"/>
              </w:rPr>
              <w:t>компетенции</w:t>
            </w:r>
          </w:p>
        </w:tc>
      </w:tr>
      <w:tr w:rsidR="00931F3F" w:rsidRPr="00E8276F" w:rsidTr="00CB6E84">
        <w:trPr>
          <w:cantSplit/>
          <w:trHeight w:val="276"/>
        </w:trPr>
        <w:tc>
          <w:tcPr>
            <w:tcW w:w="3686" w:type="dxa"/>
            <w:vMerge/>
            <w:vAlign w:val="center"/>
          </w:tcPr>
          <w:p w:rsidR="00931F3F" w:rsidRPr="00E8276F" w:rsidRDefault="00931F3F" w:rsidP="00CB6E84">
            <w:pPr>
              <w:suppressAutoHyphens w:val="0"/>
              <w:rPr>
                <w:b/>
              </w:rPr>
            </w:pPr>
          </w:p>
        </w:tc>
        <w:tc>
          <w:tcPr>
            <w:tcW w:w="709" w:type="dxa"/>
            <w:vMerge/>
            <w:vAlign w:val="center"/>
          </w:tcPr>
          <w:p w:rsidR="00931F3F" w:rsidRPr="00E8276F" w:rsidRDefault="00931F3F" w:rsidP="00CB6E84">
            <w:pPr>
              <w:suppressAutoHyphens w:val="0"/>
              <w:rPr>
                <w:b/>
              </w:rPr>
            </w:pPr>
          </w:p>
        </w:tc>
        <w:tc>
          <w:tcPr>
            <w:tcW w:w="992" w:type="dxa"/>
            <w:vMerge w:val="restart"/>
          </w:tcPr>
          <w:p w:rsidR="00931F3F" w:rsidRPr="00E8276F" w:rsidRDefault="00931F3F" w:rsidP="00CB6E84">
            <w:pPr>
              <w:ind w:left="-108"/>
              <w:jc w:val="center"/>
            </w:pPr>
            <w:r>
              <w:rPr>
                <w:sz w:val="22"/>
                <w:szCs w:val="22"/>
              </w:rPr>
              <w:t>Контактная работа</w:t>
            </w:r>
          </w:p>
        </w:tc>
        <w:tc>
          <w:tcPr>
            <w:tcW w:w="2977" w:type="dxa"/>
            <w:gridSpan w:val="3"/>
          </w:tcPr>
          <w:p w:rsidR="00931F3F" w:rsidRPr="00E8276F" w:rsidRDefault="00931F3F" w:rsidP="00CB6E84">
            <w:pPr>
              <w:jc w:val="center"/>
            </w:pPr>
            <w:r w:rsidRPr="00E8276F">
              <w:rPr>
                <w:sz w:val="22"/>
                <w:szCs w:val="22"/>
              </w:rPr>
              <w:t>в т.ч.</w:t>
            </w:r>
          </w:p>
        </w:tc>
        <w:tc>
          <w:tcPr>
            <w:tcW w:w="850" w:type="dxa"/>
            <w:vMerge w:val="restart"/>
            <w:vAlign w:val="center"/>
          </w:tcPr>
          <w:p w:rsidR="00931F3F" w:rsidRPr="00E8276F" w:rsidRDefault="00931F3F" w:rsidP="00CB6E84">
            <w:pPr>
              <w:jc w:val="center"/>
            </w:pPr>
            <w:r w:rsidRPr="00E8276F">
              <w:rPr>
                <w:sz w:val="22"/>
                <w:szCs w:val="22"/>
              </w:rPr>
              <w:t>СР</w:t>
            </w:r>
          </w:p>
        </w:tc>
        <w:tc>
          <w:tcPr>
            <w:tcW w:w="1130" w:type="dxa"/>
            <w:vMerge/>
            <w:vAlign w:val="center"/>
          </w:tcPr>
          <w:p w:rsidR="00931F3F" w:rsidRPr="00E8276F" w:rsidRDefault="00931F3F" w:rsidP="00CB6E84">
            <w:pPr>
              <w:suppressAutoHyphens w:val="0"/>
              <w:rPr>
                <w:b/>
              </w:rPr>
            </w:pPr>
          </w:p>
        </w:tc>
      </w:tr>
      <w:tr w:rsidR="00931F3F" w:rsidRPr="00E8276F" w:rsidTr="00CB6E84">
        <w:trPr>
          <w:trHeight w:val="1469"/>
        </w:trPr>
        <w:tc>
          <w:tcPr>
            <w:tcW w:w="3686" w:type="dxa"/>
            <w:vMerge/>
            <w:vAlign w:val="center"/>
          </w:tcPr>
          <w:p w:rsidR="00931F3F" w:rsidRPr="00E8276F" w:rsidRDefault="00931F3F" w:rsidP="00CB6E84">
            <w:pPr>
              <w:suppressAutoHyphens w:val="0"/>
              <w:rPr>
                <w:b/>
              </w:rPr>
            </w:pPr>
          </w:p>
        </w:tc>
        <w:tc>
          <w:tcPr>
            <w:tcW w:w="709" w:type="dxa"/>
            <w:vMerge/>
            <w:vAlign w:val="center"/>
          </w:tcPr>
          <w:p w:rsidR="00931F3F" w:rsidRPr="00E8276F" w:rsidRDefault="00931F3F" w:rsidP="00CB6E84">
            <w:pPr>
              <w:suppressAutoHyphens w:val="0"/>
              <w:rPr>
                <w:b/>
              </w:rPr>
            </w:pPr>
          </w:p>
        </w:tc>
        <w:tc>
          <w:tcPr>
            <w:tcW w:w="992" w:type="dxa"/>
            <w:vMerge/>
            <w:vAlign w:val="center"/>
          </w:tcPr>
          <w:p w:rsidR="00931F3F" w:rsidRPr="00E8276F" w:rsidRDefault="00931F3F" w:rsidP="00CB6E84">
            <w:pPr>
              <w:suppressAutoHyphens w:val="0"/>
            </w:pPr>
          </w:p>
        </w:tc>
        <w:tc>
          <w:tcPr>
            <w:tcW w:w="992" w:type="dxa"/>
          </w:tcPr>
          <w:p w:rsidR="00931F3F" w:rsidRPr="00E8276F" w:rsidRDefault="00931F3F" w:rsidP="00CB6E84">
            <w:pPr>
              <w:jc w:val="center"/>
            </w:pPr>
            <w:r w:rsidRPr="00E8276F">
              <w:rPr>
                <w:sz w:val="22"/>
                <w:szCs w:val="22"/>
              </w:rPr>
              <w:t>лекции</w:t>
            </w:r>
          </w:p>
        </w:tc>
        <w:tc>
          <w:tcPr>
            <w:tcW w:w="992" w:type="dxa"/>
          </w:tcPr>
          <w:p w:rsidR="00931F3F" w:rsidRPr="00E8276F" w:rsidRDefault="00931F3F" w:rsidP="00CB6E84">
            <w:pPr>
              <w:jc w:val="center"/>
            </w:pPr>
            <w:proofErr w:type="spellStart"/>
            <w:r>
              <w:rPr>
                <w:sz w:val="22"/>
                <w:szCs w:val="22"/>
              </w:rPr>
              <w:t>Подгр</w:t>
            </w:r>
            <w:proofErr w:type="spellEnd"/>
            <w:r>
              <w:rPr>
                <w:sz w:val="22"/>
                <w:szCs w:val="22"/>
              </w:rPr>
              <w:t>/Л</w:t>
            </w:r>
            <w:r w:rsidRPr="00E8276F">
              <w:rPr>
                <w:sz w:val="22"/>
                <w:szCs w:val="22"/>
              </w:rPr>
              <w:t>аб.</w:t>
            </w:r>
            <w:r w:rsidRPr="00E8276F">
              <w:t xml:space="preserve"> </w:t>
            </w:r>
          </w:p>
        </w:tc>
        <w:tc>
          <w:tcPr>
            <w:tcW w:w="993" w:type="dxa"/>
          </w:tcPr>
          <w:p w:rsidR="00931F3F" w:rsidRPr="00E8276F" w:rsidRDefault="00931F3F" w:rsidP="00CB6E84">
            <w:pPr>
              <w:jc w:val="center"/>
            </w:pPr>
            <w:proofErr w:type="spellStart"/>
            <w:r w:rsidRPr="007A623B">
              <w:rPr>
                <w:sz w:val="22"/>
                <w:szCs w:val="22"/>
              </w:rPr>
              <w:t>Пр</w:t>
            </w:r>
            <w:proofErr w:type="spellEnd"/>
            <w:r w:rsidRPr="007A623B">
              <w:rPr>
                <w:sz w:val="22"/>
                <w:szCs w:val="22"/>
              </w:rPr>
              <w:t>/ Сем</w:t>
            </w:r>
          </w:p>
        </w:tc>
        <w:tc>
          <w:tcPr>
            <w:tcW w:w="850" w:type="dxa"/>
            <w:vMerge/>
            <w:vAlign w:val="center"/>
          </w:tcPr>
          <w:p w:rsidR="00931F3F" w:rsidRPr="00E8276F" w:rsidRDefault="00931F3F" w:rsidP="00CB6E84">
            <w:pPr>
              <w:suppressAutoHyphens w:val="0"/>
            </w:pPr>
          </w:p>
        </w:tc>
        <w:tc>
          <w:tcPr>
            <w:tcW w:w="1130" w:type="dxa"/>
            <w:vMerge/>
            <w:vAlign w:val="center"/>
          </w:tcPr>
          <w:p w:rsidR="00931F3F" w:rsidRPr="00E8276F" w:rsidRDefault="00931F3F" w:rsidP="00CB6E84">
            <w:pPr>
              <w:suppressAutoHyphens w:val="0"/>
              <w:rPr>
                <w:b/>
              </w:rPr>
            </w:pPr>
          </w:p>
        </w:tc>
      </w:tr>
      <w:tr w:rsidR="00931F3F" w:rsidRPr="00E8276F" w:rsidTr="00CB6E84">
        <w:tc>
          <w:tcPr>
            <w:tcW w:w="3686" w:type="dxa"/>
          </w:tcPr>
          <w:p w:rsidR="00931F3F" w:rsidRPr="00573E1A" w:rsidRDefault="00931F3F" w:rsidP="00CB6E84">
            <w:r w:rsidRPr="00573E1A">
              <w:t>Всеобщая история как учебная дисциплина</w:t>
            </w:r>
          </w:p>
        </w:tc>
        <w:tc>
          <w:tcPr>
            <w:tcW w:w="709" w:type="dxa"/>
            <w:vAlign w:val="center"/>
          </w:tcPr>
          <w:p w:rsidR="00931F3F" w:rsidRPr="00E8276F" w:rsidRDefault="00931F3F" w:rsidP="00CB6E84">
            <w:pPr>
              <w:jc w:val="center"/>
            </w:pPr>
            <w:r>
              <w:t>7</w:t>
            </w:r>
          </w:p>
        </w:tc>
        <w:tc>
          <w:tcPr>
            <w:tcW w:w="992" w:type="dxa"/>
            <w:vAlign w:val="center"/>
          </w:tcPr>
          <w:p w:rsidR="00931F3F" w:rsidRPr="00E8276F" w:rsidRDefault="00931F3F" w:rsidP="00CB6E84">
            <w:pPr>
              <w:jc w:val="center"/>
            </w:pPr>
            <w:r>
              <w:t>1</w:t>
            </w:r>
          </w:p>
        </w:tc>
        <w:tc>
          <w:tcPr>
            <w:tcW w:w="992" w:type="dxa"/>
            <w:vAlign w:val="center"/>
          </w:tcPr>
          <w:p w:rsidR="00931F3F" w:rsidRPr="00E8276F" w:rsidRDefault="00931F3F" w:rsidP="00CB6E84">
            <w:pPr>
              <w:jc w:val="center"/>
            </w:pPr>
            <w:r>
              <w:t>1</w:t>
            </w:r>
          </w:p>
        </w:tc>
        <w:tc>
          <w:tcPr>
            <w:tcW w:w="992" w:type="dxa"/>
            <w:vAlign w:val="center"/>
          </w:tcPr>
          <w:p w:rsidR="00931F3F" w:rsidRPr="00E8276F" w:rsidRDefault="00931F3F" w:rsidP="00CB6E84">
            <w:pPr>
              <w:jc w:val="center"/>
            </w:pPr>
            <w:r>
              <w:t>-</w:t>
            </w:r>
          </w:p>
        </w:tc>
        <w:tc>
          <w:tcPr>
            <w:tcW w:w="993" w:type="dxa"/>
            <w:vAlign w:val="center"/>
          </w:tcPr>
          <w:p w:rsidR="00931F3F" w:rsidRPr="00E8276F" w:rsidRDefault="00931F3F" w:rsidP="00CB6E84">
            <w:pPr>
              <w:jc w:val="center"/>
            </w:pPr>
            <w:r>
              <w:t>-</w:t>
            </w:r>
          </w:p>
        </w:tc>
        <w:tc>
          <w:tcPr>
            <w:tcW w:w="850" w:type="dxa"/>
            <w:vAlign w:val="center"/>
          </w:tcPr>
          <w:p w:rsidR="00931F3F" w:rsidRPr="00E8276F" w:rsidRDefault="00931F3F" w:rsidP="00CB6E84">
            <w:pPr>
              <w:jc w:val="center"/>
            </w:pPr>
            <w:r>
              <w:t>6</w:t>
            </w:r>
          </w:p>
        </w:tc>
        <w:tc>
          <w:tcPr>
            <w:tcW w:w="1130" w:type="dxa"/>
          </w:tcPr>
          <w:p w:rsidR="00931F3F" w:rsidRPr="009F301C" w:rsidRDefault="00931F3F" w:rsidP="00CB6E84">
            <w:pPr>
              <w:jc w:val="center"/>
            </w:pPr>
            <w:r>
              <w:t>УК-5</w:t>
            </w:r>
          </w:p>
        </w:tc>
      </w:tr>
      <w:tr w:rsidR="00931F3F" w:rsidRPr="00E8276F" w:rsidTr="00CB6E84">
        <w:tc>
          <w:tcPr>
            <w:tcW w:w="3686" w:type="dxa"/>
          </w:tcPr>
          <w:p w:rsidR="00931F3F" w:rsidRPr="00A10975" w:rsidRDefault="00931F3F" w:rsidP="00CB6E84">
            <w:pPr>
              <w:jc w:val="both"/>
            </w:pPr>
            <w:r w:rsidRPr="004077DC">
              <w:t>История государств Древнего Востока.</w:t>
            </w:r>
          </w:p>
          <w:p w:rsidR="00931F3F" w:rsidRPr="00232912" w:rsidRDefault="00931F3F" w:rsidP="00CB6E84">
            <w:pPr>
              <w:jc w:val="both"/>
            </w:pPr>
            <w:r w:rsidRPr="004077DC">
              <w:t>История античных государств</w:t>
            </w:r>
          </w:p>
        </w:tc>
        <w:tc>
          <w:tcPr>
            <w:tcW w:w="709" w:type="dxa"/>
            <w:vAlign w:val="center"/>
          </w:tcPr>
          <w:p w:rsidR="00931F3F" w:rsidRPr="00E8276F" w:rsidRDefault="00931F3F" w:rsidP="00CB6E84">
            <w:pPr>
              <w:jc w:val="center"/>
            </w:pPr>
            <w:r>
              <w:t>7</w:t>
            </w:r>
          </w:p>
        </w:tc>
        <w:tc>
          <w:tcPr>
            <w:tcW w:w="992" w:type="dxa"/>
            <w:vAlign w:val="center"/>
          </w:tcPr>
          <w:p w:rsidR="00931F3F" w:rsidRPr="00E8276F" w:rsidRDefault="00931F3F" w:rsidP="00CB6E84">
            <w:pPr>
              <w:jc w:val="center"/>
            </w:pPr>
            <w:r>
              <w:t>2</w:t>
            </w:r>
          </w:p>
        </w:tc>
        <w:tc>
          <w:tcPr>
            <w:tcW w:w="992" w:type="dxa"/>
            <w:vAlign w:val="center"/>
          </w:tcPr>
          <w:p w:rsidR="00931F3F" w:rsidRPr="00E8276F" w:rsidRDefault="00931F3F" w:rsidP="00CB6E84">
            <w:pPr>
              <w:jc w:val="center"/>
            </w:pPr>
            <w:r>
              <w:t>1</w:t>
            </w:r>
          </w:p>
        </w:tc>
        <w:tc>
          <w:tcPr>
            <w:tcW w:w="992" w:type="dxa"/>
            <w:vAlign w:val="center"/>
          </w:tcPr>
          <w:p w:rsidR="00931F3F" w:rsidRPr="00E8276F" w:rsidRDefault="00931F3F" w:rsidP="00CB6E84">
            <w:pPr>
              <w:jc w:val="center"/>
            </w:pPr>
            <w:r>
              <w:t>-</w:t>
            </w:r>
          </w:p>
        </w:tc>
        <w:tc>
          <w:tcPr>
            <w:tcW w:w="993" w:type="dxa"/>
            <w:vAlign w:val="center"/>
          </w:tcPr>
          <w:p w:rsidR="00931F3F" w:rsidRPr="00E8276F" w:rsidRDefault="00931F3F" w:rsidP="00CB6E84">
            <w:pPr>
              <w:jc w:val="center"/>
            </w:pPr>
            <w:r>
              <w:t>1</w:t>
            </w:r>
          </w:p>
        </w:tc>
        <w:tc>
          <w:tcPr>
            <w:tcW w:w="850" w:type="dxa"/>
            <w:vAlign w:val="center"/>
          </w:tcPr>
          <w:p w:rsidR="00931F3F" w:rsidRPr="00E8276F" w:rsidRDefault="00931F3F" w:rsidP="00CB6E84">
            <w:pPr>
              <w:jc w:val="center"/>
            </w:pPr>
            <w:r>
              <w:t>5</w:t>
            </w:r>
          </w:p>
        </w:tc>
        <w:tc>
          <w:tcPr>
            <w:tcW w:w="1130" w:type="dxa"/>
          </w:tcPr>
          <w:p w:rsidR="00931F3F" w:rsidRPr="009F301C" w:rsidRDefault="00931F3F" w:rsidP="00CB6E84">
            <w:pPr>
              <w:jc w:val="center"/>
            </w:pPr>
            <w:r>
              <w:t>УК-5</w:t>
            </w:r>
          </w:p>
        </w:tc>
      </w:tr>
      <w:tr w:rsidR="00931F3F" w:rsidRPr="00E8276F" w:rsidTr="00CB6E84">
        <w:tc>
          <w:tcPr>
            <w:tcW w:w="3686" w:type="dxa"/>
          </w:tcPr>
          <w:p w:rsidR="00931F3F" w:rsidRPr="00A10975" w:rsidRDefault="00931F3F" w:rsidP="00CB6E84">
            <w:pPr>
              <w:jc w:val="both"/>
            </w:pPr>
            <w:r w:rsidRPr="004077DC">
              <w:t>Становление и развитие европейской средневековой цивилизации.</w:t>
            </w:r>
          </w:p>
          <w:p w:rsidR="00931F3F" w:rsidRPr="00573E1A" w:rsidRDefault="00931F3F" w:rsidP="00CB6E84">
            <w:pPr>
              <w:jc w:val="both"/>
            </w:pPr>
            <w:r w:rsidRPr="004077DC">
              <w:t>Государства Востока в средние века.</w:t>
            </w:r>
          </w:p>
        </w:tc>
        <w:tc>
          <w:tcPr>
            <w:tcW w:w="709" w:type="dxa"/>
            <w:vAlign w:val="center"/>
          </w:tcPr>
          <w:p w:rsidR="00931F3F" w:rsidRPr="00E8276F" w:rsidRDefault="00931F3F" w:rsidP="00CB6E84">
            <w:pPr>
              <w:jc w:val="center"/>
            </w:pPr>
            <w:r>
              <w:t>7</w:t>
            </w:r>
          </w:p>
        </w:tc>
        <w:tc>
          <w:tcPr>
            <w:tcW w:w="992" w:type="dxa"/>
            <w:vAlign w:val="center"/>
          </w:tcPr>
          <w:p w:rsidR="00931F3F" w:rsidRPr="00E8276F" w:rsidRDefault="00931F3F" w:rsidP="00CB6E84">
            <w:pPr>
              <w:jc w:val="center"/>
            </w:pPr>
            <w:r>
              <w:t>3</w:t>
            </w:r>
          </w:p>
        </w:tc>
        <w:tc>
          <w:tcPr>
            <w:tcW w:w="992" w:type="dxa"/>
            <w:vAlign w:val="center"/>
          </w:tcPr>
          <w:p w:rsidR="00931F3F" w:rsidRPr="00E8276F" w:rsidRDefault="00931F3F" w:rsidP="00CB6E84">
            <w:pPr>
              <w:jc w:val="center"/>
            </w:pPr>
            <w:r>
              <w:t>1</w:t>
            </w:r>
          </w:p>
        </w:tc>
        <w:tc>
          <w:tcPr>
            <w:tcW w:w="992" w:type="dxa"/>
            <w:vAlign w:val="center"/>
          </w:tcPr>
          <w:p w:rsidR="00931F3F" w:rsidRPr="00E8276F" w:rsidRDefault="00931F3F" w:rsidP="00CB6E84">
            <w:pPr>
              <w:jc w:val="center"/>
            </w:pPr>
            <w:r>
              <w:t>-</w:t>
            </w:r>
          </w:p>
        </w:tc>
        <w:tc>
          <w:tcPr>
            <w:tcW w:w="993" w:type="dxa"/>
            <w:vAlign w:val="center"/>
          </w:tcPr>
          <w:p w:rsidR="00931F3F" w:rsidRPr="00E8276F" w:rsidRDefault="00931F3F" w:rsidP="00CB6E84">
            <w:pPr>
              <w:jc w:val="center"/>
            </w:pPr>
            <w:r>
              <w:t>2</w:t>
            </w:r>
          </w:p>
        </w:tc>
        <w:tc>
          <w:tcPr>
            <w:tcW w:w="850" w:type="dxa"/>
            <w:vAlign w:val="center"/>
          </w:tcPr>
          <w:p w:rsidR="00931F3F" w:rsidRPr="00E8276F" w:rsidRDefault="00931F3F" w:rsidP="00CB6E84">
            <w:pPr>
              <w:jc w:val="center"/>
            </w:pPr>
            <w:r>
              <w:t>4</w:t>
            </w:r>
          </w:p>
        </w:tc>
        <w:tc>
          <w:tcPr>
            <w:tcW w:w="1130" w:type="dxa"/>
          </w:tcPr>
          <w:p w:rsidR="00931F3F" w:rsidRPr="009F301C" w:rsidRDefault="00931F3F" w:rsidP="00CB6E84">
            <w:pPr>
              <w:jc w:val="center"/>
            </w:pPr>
            <w:r>
              <w:t>УК-5</w:t>
            </w:r>
          </w:p>
        </w:tc>
      </w:tr>
      <w:tr w:rsidR="00931F3F" w:rsidRPr="00E8276F" w:rsidTr="00CB6E84">
        <w:tc>
          <w:tcPr>
            <w:tcW w:w="3686" w:type="dxa"/>
          </w:tcPr>
          <w:p w:rsidR="00931F3F" w:rsidRPr="00232912" w:rsidRDefault="00931F3F" w:rsidP="00CB6E84">
            <w:pPr>
              <w:jc w:val="both"/>
            </w:pPr>
            <w:r w:rsidRPr="00A10975">
              <w:t>Мир</w:t>
            </w:r>
            <w:r w:rsidRPr="004077DC">
              <w:t>: переход к новому времени.</w:t>
            </w:r>
          </w:p>
        </w:tc>
        <w:tc>
          <w:tcPr>
            <w:tcW w:w="709" w:type="dxa"/>
            <w:vAlign w:val="center"/>
          </w:tcPr>
          <w:p w:rsidR="00931F3F" w:rsidRPr="00E8276F" w:rsidRDefault="00931F3F" w:rsidP="00CB6E84">
            <w:pPr>
              <w:jc w:val="center"/>
            </w:pPr>
            <w:r>
              <w:t>8</w:t>
            </w:r>
          </w:p>
        </w:tc>
        <w:tc>
          <w:tcPr>
            <w:tcW w:w="992" w:type="dxa"/>
            <w:vAlign w:val="center"/>
          </w:tcPr>
          <w:p w:rsidR="00931F3F" w:rsidRPr="00E8276F" w:rsidRDefault="00931F3F" w:rsidP="00CB6E84">
            <w:pPr>
              <w:jc w:val="center"/>
            </w:pPr>
            <w:r>
              <w:t>3</w:t>
            </w:r>
          </w:p>
        </w:tc>
        <w:tc>
          <w:tcPr>
            <w:tcW w:w="992" w:type="dxa"/>
            <w:vAlign w:val="center"/>
          </w:tcPr>
          <w:p w:rsidR="00931F3F" w:rsidRPr="00E8276F" w:rsidRDefault="00931F3F" w:rsidP="00CB6E84">
            <w:pPr>
              <w:jc w:val="center"/>
            </w:pPr>
            <w:r>
              <w:t>1</w:t>
            </w:r>
          </w:p>
        </w:tc>
        <w:tc>
          <w:tcPr>
            <w:tcW w:w="992" w:type="dxa"/>
            <w:vAlign w:val="center"/>
          </w:tcPr>
          <w:p w:rsidR="00931F3F" w:rsidRPr="00E8276F" w:rsidRDefault="00931F3F" w:rsidP="00CB6E84">
            <w:pPr>
              <w:jc w:val="center"/>
            </w:pPr>
            <w:r>
              <w:t>-</w:t>
            </w:r>
          </w:p>
        </w:tc>
        <w:tc>
          <w:tcPr>
            <w:tcW w:w="993" w:type="dxa"/>
            <w:vAlign w:val="center"/>
          </w:tcPr>
          <w:p w:rsidR="00931F3F" w:rsidRPr="00E8276F" w:rsidRDefault="00931F3F" w:rsidP="00CB6E84">
            <w:pPr>
              <w:jc w:val="center"/>
            </w:pPr>
            <w:r>
              <w:t>2</w:t>
            </w:r>
          </w:p>
        </w:tc>
        <w:tc>
          <w:tcPr>
            <w:tcW w:w="850" w:type="dxa"/>
            <w:vAlign w:val="center"/>
          </w:tcPr>
          <w:p w:rsidR="00931F3F" w:rsidRPr="00E8276F" w:rsidRDefault="00931F3F" w:rsidP="00CB6E84">
            <w:pPr>
              <w:jc w:val="center"/>
            </w:pPr>
            <w:r>
              <w:t>5</w:t>
            </w:r>
          </w:p>
        </w:tc>
        <w:tc>
          <w:tcPr>
            <w:tcW w:w="1130" w:type="dxa"/>
          </w:tcPr>
          <w:p w:rsidR="00931F3F" w:rsidRPr="009F301C" w:rsidRDefault="00931F3F" w:rsidP="00CB6E84">
            <w:pPr>
              <w:jc w:val="center"/>
            </w:pPr>
            <w:r>
              <w:t>УК-5</w:t>
            </w:r>
          </w:p>
        </w:tc>
      </w:tr>
      <w:tr w:rsidR="00931F3F" w:rsidRPr="00E8276F" w:rsidTr="00CB6E84">
        <w:tc>
          <w:tcPr>
            <w:tcW w:w="3686" w:type="dxa"/>
          </w:tcPr>
          <w:p w:rsidR="00931F3F" w:rsidRPr="00232912" w:rsidRDefault="00931F3F" w:rsidP="00CB6E84">
            <w:pPr>
              <w:jc w:val="both"/>
            </w:pPr>
            <w:r w:rsidRPr="00A10975">
              <w:t>М</w:t>
            </w:r>
            <w:r w:rsidRPr="004077DC">
              <w:t xml:space="preserve">ир в </w:t>
            </w:r>
            <w:r w:rsidRPr="004077DC">
              <w:rPr>
                <w:lang w:val="en-US"/>
              </w:rPr>
              <w:t>XVIII</w:t>
            </w:r>
            <w:r w:rsidRPr="004077DC">
              <w:t xml:space="preserve"> в.</w:t>
            </w:r>
          </w:p>
        </w:tc>
        <w:tc>
          <w:tcPr>
            <w:tcW w:w="709" w:type="dxa"/>
            <w:vAlign w:val="center"/>
          </w:tcPr>
          <w:p w:rsidR="00931F3F" w:rsidRPr="00E8276F" w:rsidRDefault="00931F3F" w:rsidP="00CB6E84">
            <w:pPr>
              <w:jc w:val="center"/>
            </w:pPr>
            <w:r>
              <w:t>8</w:t>
            </w:r>
          </w:p>
        </w:tc>
        <w:tc>
          <w:tcPr>
            <w:tcW w:w="992" w:type="dxa"/>
            <w:vAlign w:val="center"/>
          </w:tcPr>
          <w:p w:rsidR="00931F3F" w:rsidRPr="00E8276F" w:rsidRDefault="00931F3F" w:rsidP="00CB6E84">
            <w:pPr>
              <w:jc w:val="center"/>
            </w:pPr>
            <w:r>
              <w:t>3</w:t>
            </w:r>
          </w:p>
        </w:tc>
        <w:tc>
          <w:tcPr>
            <w:tcW w:w="992" w:type="dxa"/>
            <w:vAlign w:val="center"/>
          </w:tcPr>
          <w:p w:rsidR="00931F3F" w:rsidRPr="00E8276F" w:rsidRDefault="00931F3F" w:rsidP="00CB6E84">
            <w:pPr>
              <w:jc w:val="center"/>
            </w:pPr>
            <w:r>
              <w:t>1</w:t>
            </w:r>
          </w:p>
        </w:tc>
        <w:tc>
          <w:tcPr>
            <w:tcW w:w="992" w:type="dxa"/>
            <w:vAlign w:val="center"/>
          </w:tcPr>
          <w:p w:rsidR="00931F3F" w:rsidRPr="00E8276F" w:rsidRDefault="00931F3F" w:rsidP="00CB6E84">
            <w:pPr>
              <w:jc w:val="center"/>
            </w:pPr>
            <w:r>
              <w:t>-</w:t>
            </w:r>
          </w:p>
        </w:tc>
        <w:tc>
          <w:tcPr>
            <w:tcW w:w="993" w:type="dxa"/>
            <w:vAlign w:val="center"/>
          </w:tcPr>
          <w:p w:rsidR="00931F3F" w:rsidRPr="00E8276F" w:rsidRDefault="00931F3F" w:rsidP="00CB6E84">
            <w:pPr>
              <w:jc w:val="center"/>
            </w:pPr>
            <w:r>
              <w:t>2</w:t>
            </w:r>
          </w:p>
        </w:tc>
        <w:tc>
          <w:tcPr>
            <w:tcW w:w="850" w:type="dxa"/>
            <w:vAlign w:val="center"/>
          </w:tcPr>
          <w:p w:rsidR="00931F3F" w:rsidRPr="00E8276F" w:rsidRDefault="00931F3F" w:rsidP="00CB6E84">
            <w:pPr>
              <w:jc w:val="center"/>
            </w:pPr>
            <w:r>
              <w:t>5</w:t>
            </w:r>
          </w:p>
        </w:tc>
        <w:tc>
          <w:tcPr>
            <w:tcW w:w="1130" w:type="dxa"/>
          </w:tcPr>
          <w:p w:rsidR="00931F3F" w:rsidRPr="009F301C" w:rsidRDefault="00931F3F" w:rsidP="00CB6E84">
            <w:pPr>
              <w:jc w:val="center"/>
            </w:pPr>
            <w:r>
              <w:t>УК-5</w:t>
            </w:r>
          </w:p>
        </w:tc>
      </w:tr>
      <w:tr w:rsidR="00931F3F" w:rsidRPr="00E8276F" w:rsidTr="00CB6E84">
        <w:tc>
          <w:tcPr>
            <w:tcW w:w="3686" w:type="dxa"/>
          </w:tcPr>
          <w:p w:rsidR="00931F3F" w:rsidRPr="00A10975" w:rsidRDefault="00931F3F" w:rsidP="00CB6E84">
            <w:pPr>
              <w:jc w:val="both"/>
            </w:pPr>
            <w:r w:rsidRPr="00A10975">
              <w:t>М</w:t>
            </w:r>
            <w:r w:rsidRPr="004077DC">
              <w:t xml:space="preserve">ир в </w:t>
            </w:r>
            <w:r w:rsidRPr="004077DC">
              <w:rPr>
                <w:lang w:val="en-US"/>
              </w:rPr>
              <w:t>XIX</w:t>
            </w:r>
            <w:r w:rsidRPr="004077DC">
              <w:t xml:space="preserve"> – начале XX в.</w:t>
            </w:r>
          </w:p>
        </w:tc>
        <w:tc>
          <w:tcPr>
            <w:tcW w:w="709" w:type="dxa"/>
            <w:vAlign w:val="center"/>
          </w:tcPr>
          <w:p w:rsidR="00931F3F" w:rsidRPr="00E8276F" w:rsidRDefault="00931F3F" w:rsidP="00CB6E84">
            <w:pPr>
              <w:jc w:val="center"/>
            </w:pPr>
            <w:r>
              <w:t>8</w:t>
            </w:r>
          </w:p>
        </w:tc>
        <w:tc>
          <w:tcPr>
            <w:tcW w:w="992" w:type="dxa"/>
            <w:vAlign w:val="center"/>
          </w:tcPr>
          <w:p w:rsidR="00931F3F" w:rsidRPr="00E8276F" w:rsidRDefault="00931F3F" w:rsidP="00CB6E84">
            <w:pPr>
              <w:jc w:val="center"/>
            </w:pPr>
            <w:r>
              <w:t>3</w:t>
            </w:r>
          </w:p>
        </w:tc>
        <w:tc>
          <w:tcPr>
            <w:tcW w:w="992" w:type="dxa"/>
            <w:vAlign w:val="center"/>
          </w:tcPr>
          <w:p w:rsidR="00931F3F" w:rsidRPr="00E8276F" w:rsidRDefault="00931F3F" w:rsidP="00CB6E84">
            <w:pPr>
              <w:jc w:val="center"/>
            </w:pPr>
            <w:r>
              <w:t>1</w:t>
            </w:r>
          </w:p>
        </w:tc>
        <w:tc>
          <w:tcPr>
            <w:tcW w:w="992" w:type="dxa"/>
            <w:vAlign w:val="center"/>
          </w:tcPr>
          <w:p w:rsidR="00931F3F" w:rsidRPr="00E8276F" w:rsidRDefault="00931F3F" w:rsidP="00CB6E84">
            <w:pPr>
              <w:jc w:val="center"/>
            </w:pPr>
            <w:r>
              <w:t>-</w:t>
            </w:r>
          </w:p>
        </w:tc>
        <w:tc>
          <w:tcPr>
            <w:tcW w:w="993" w:type="dxa"/>
            <w:vAlign w:val="center"/>
          </w:tcPr>
          <w:p w:rsidR="00931F3F" w:rsidRPr="00E8276F" w:rsidRDefault="00931F3F" w:rsidP="00CB6E84">
            <w:pPr>
              <w:jc w:val="center"/>
            </w:pPr>
            <w:r>
              <w:t>2</w:t>
            </w:r>
          </w:p>
        </w:tc>
        <w:tc>
          <w:tcPr>
            <w:tcW w:w="850" w:type="dxa"/>
            <w:vAlign w:val="center"/>
          </w:tcPr>
          <w:p w:rsidR="00931F3F" w:rsidRPr="00E8276F" w:rsidRDefault="00931F3F" w:rsidP="00CB6E84">
            <w:pPr>
              <w:jc w:val="center"/>
            </w:pPr>
            <w:r>
              <w:t>5</w:t>
            </w:r>
          </w:p>
        </w:tc>
        <w:tc>
          <w:tcPr>
            <w:tcW w:w="1130" w:type="dxa"/>
          </w:tcPr>
          <w:p w:rsidR="00931F3F" w:rsidRPr="009F301C" w:rsidRDefault="00931F3F" w:rsidP="00CB6E84">
            <w:pPr>
              <w:jc w:val="center"/>
            </w:pPr>
            <w:r>
              <w:t>УК-5</w:t>
            </w:r>
          </w:p>
        </w:tc>
      </w:tr>
      <w:tr w:rsidR="00931F3F" w:rsidRPr="00E8276F" w:rsidTr="00CB6E84">
        <w:tc>
          <w:tcPr>
            <w:tcW w:w="3686" w:type="dxa"/>
          </w:tcPr>
          <w:p w:rsidR="00931F3F" w:rsidRPr="00A10975" w:rsidRDefault="00931F3F" w:rsidP="00CB6E84">
            <w:pPr>
              <w:jc w:val="both"/>
            </w:pPr>
            <w:r w:rsidRPr="004077DC">
              <w:t xml:space="preserve">Мировые войны </w:t>
            </w:r>
            <w:r w:rsidRPr="004077DC">
              <w:rPr>
                <w:lang w:val="en-US"/>
              </w:rPr>
              <w:t>XX</w:t>
            </w:r>
            <w:r w:rsidRPr="004077DC">
              <w:t xml:space="preserve"> века</w:t>
            </w:r>
            <w:r w:rsidRPr="00A10975">
              <w:t>. Мир между двумя мировыми войнами.</w:t>
            </w:r>
          </w:p>
        </w:tc>
        <w:tc>
          <w:tcPr>
            <w:tcW w:w="709" w:type="dxa"/>
            <w:vAlign w:val="center"/>
          </w:tcPr>
          <w:p w:rsidR="00931F3F" w:rsidRPr="00E8276F" w:rsidRDefault="00931F3F" w:rsidP="00CB6E84">
            <w:pPr>
              <w:jc w:val="center"/>
            </w:pPr>
            <w:r>
              <w:t>8</w:t>
            </w:r>
          </w:p>
        </w:tc>
        <w:tc>
          <w:tcPr>
            <w:tcW w:w="992" w:type="dxa"/>
            <w:vAlign w:val="center"/>
          </w:tcPr>
          <w:p w:rsidR="00931F3F" w:rsidRPr="00E8276F" w:rsidRDefault="00931F3F" w:rsidP="00CB6E84">
            <w:pPr>
              <w:jc w:val="center"/>
            </w:pPr>
            <w:r>
              <w:t>2</w:t>
            </w:r>
          </w:p>
        </w:tc>
        <w:tc>
          <w:tcPr>
            <w:tcW w:w="992" w:type="dxa"/>
            <w:vAlign w:val="center"/>
          </w:tcPr>
          <w:p w:rsidR="00931F3F" w:rsidRPr="00E8276F" w:rsidRDefault="00931F3F" w:rsidP="00CB6E84">
            <w:pPr>
              <w:jc w:val="center"/>
            </w:pPr>
            <w:r>
              <w:t>-</w:t>
            </w:r>
          </w:p>
        </w:tc>
        <w:tc>
          <w:tcPr>
            <w:tcW w:w="992" w:type="dxa"/>
            <w:vAlign w:val="center"/>
          </w:tcPr>
          <w:p w:rsidR="00931F3F" w:rsidRPr="00E8276F" w:rsidRDefault="00931F3F" w:rsidP="00CB6E84">
            <w:pPr>
              <w:jc w:val="center"/>
            </w:pPr>
            <w:r>
              <w:t>-</w:t>
            </w:r>
          </w:p>
        </w:tc>
        <w:tc>
          <w:tcPr>
            <w:tcW w:w="993" w:type="dxa"/>
            <w:vAlign w:val="center"/>
          </w:tcPr>
          <w:p w:rsidR="00931F3F" w:rsidRPr="00E8276F" w:rsidRDefault="00931F3F" w:rsidP="00CB6E84">
            <w:pPr>
              <w:jc w:val="center"/>
            </w:pPr>
            <w:r>
              <w:t>2</w:t>
            </w:r>
          </w:p>
        </w:tc>
        <w:tc>
          <w:tcPr>
            <w:tcW w:w="850" w:type="dxa"/>
            <w:vAlign w:val="center"/>
          </w:tcPr>
          <w:p w:rsidR="00931F3F" w:rsidRPr="00E8276F" w:rsidRDefault="00931F3F" w:rsidP="00CB6E84">
            <w:pPr>
              <w:jc w:val="center"/>
            </w:pPr>
            <w:r>
              <w:t>6</w:t>
            </w:r>
          </w:p>
        </w:tc>
        <w:tc>
          <w:tcPr>
            <w:tcW w:w="1130" w:type="dxa"/>
          </w:tcPr>
          <w:p w:rsidR="00931F3F" w:rsidRPr="009F301C" w:rsidRDefault="00931F3F" w:rsidP="00CB6E84">
            <w:pPr>
              <w:jc w:val="center"/>
            </w:pPr>
            <w:r>
              <w:t>УК-5</w:t>
            </w:r>
          </w:p>
        </w:tc>
      </w:tr>
      <w:tr w:rsidR="00931F3F" w:rsidRPr="00E8276F" w:rsidTr="00CB6E84">
        <w:tc>
          <w:tcPr>
            <w:tcW w:w="3686" w:type="dxa"/>
          </w:tcPr>
          <w:p w:rsidR="00931F3F" w:rsidRPr="00A10975" w:rsidRDefault="00931F3F" w:rsidP="00CB6E84">
            <w:pPr>
              <w:jc w:val="both"/>
            </w:pPr>
            <w:r w:rsidRPr="004077DC">
              <w:t>Становление постиндустриальной цивилизации в эпоху научно-технической революции (вторая половина XX в.).</w:t>
            </w:r>
          </w:p>
        </w:tc>
        <w:tc>
          <w:tcPr>
            <w:tcW w:w="709" w:type="dxa"/>
            <w:vAlign w:val="center"/>
          </w:tcPr>
          <w:p w:rsidR="00931F3F" w:rsidRPr="00E8276F" w:rsidRDefault="00931F3F" w:rsidP="00CB6E84">
            <w:pPr>
              <w:jc w:val="center"/>
            </w:pPr>
            <w:r>
              <w:t>7</w:t>
            </w:r>
          </w:p>
        </w:tc>
        <w:tc>
          <w:tcPr>
            <w:tcW w:w="992" w:type="dxa"/>
            <w:vAlign w:val="center"/>
          </w:tcPr>
          <w:p w:rsidR="00931F3F" w:rsidRPr="00E8276F" w:rsidRDefault="00931F3F" w:rsidP="00CB6E84">
            <w:pPr>
              <w:jc w:val="center"/>
            </w:pPr>
            <w:r>
              <w:t>1</w:t>
            </w:r>
          </w:p>
        </w:tc>
        <w:tc>
          <w:tcPr>
            <w:tcW w:w="992" w:type="dxa"/>
            <w:vAlign w:val="center"/>
          </w:tcPr>
          <w:p w:rsidR="00931F3F" w:rsidRPr="00E8276F" w:rsidRDefault="00931F3F" w:rsidP="00CB6E84">
            <w:pPr>
              <w:jc w:val="center"/>
            </w:pPr>
            <w:r>
              <w:t>1</w:t>
            </w:r>
          </w:p>
        </w:tc>
        <w:tc>
          <w:tcPr>
            <w:tcW w:w="992" w:type="dxa"/>
            <w:vAlign w:val="center"/>
          </w:tcPr>
          <w:p w:rsidR="00931F3F" w:rsidRPr="00E8276F" w:rsidRDefault="00931F3F" w:rsidP="00CB6E84">
            <w:pPr>
              <w:jc w:val="center"/>
            </w:pPr>
            <w:r>
              <w:t>-</w:t>
            </w:r>
          </w:p>
        </w:tc>
        <w:tc>
          <w:tcPr>
            <w:tcW w:w="993" w:type="dxa"/>
            <w:vAlign w:val="center"/>
          </w:tcPr>
          <w:p w:rsidR="00931F3F" w:rsidRPr="00E8276F" w:rsidRDefault="00931F3F" w:rsidP="00CB6E84">
            <w:pPr>
              <w:jc w:val="center"/>
            </w:pPr>
            <w:r>
              <w:t>-</w:t>
            </w:r>
          </w:p>
        </w:tc>
        <w:tc>
          <w:tcPr>
            <w:tcW w:w="850" w:type="dxa"/>
            <w:vAlign w:val="center"/>
          </w:tcPr>
          <w:p w:rsidR="00931F3F" w:rsidRPr="00E8276F" w:rsidRDefault="00931F3F" w:rsidP="00CB6E84">
            <w:pPr>
              <w:jc w:val="center"/>
            </w:pPr>
            <w:r>
              <w:t>6</w:t>
            </w:r>
          </w:p>
        </w:tc>
        <w:tc>
          <w:tcPr>
            <w:tcW w:w="1130" w:type="dxa"/>
          </w:tcPr>
          <w:p w:rsidR="00931F3F" w:rsidRPr="009F301C" w:rsidRDefault="00931F3F" w:rsidP="00CB6E84">
            <w:pPr>
              <w:jc w:val="center"/>
            </w:pPr>
            <w:r>
              <w:t>УК-5</w:t>
            </w:r>
          </w:p>
        </w:tc>
      </w:tr>
      <w:tr w:rsidR="00931F3F" w:rsidRPr="00E8276F" w:rsidTr="00CB6E84">
        <w:tc>
          <w:tcPr>
            <w:tcW w:w="3686" w:type="dxa"/>
          </w:tcPr>
          <w:p w:rsidR="00931F3F" w:rsidRPr="004077DC" w:rsidRDefault="00931F3F" w:rsidP="00CB6E84">
            <w:pPr>
              <w:jc w:val="both"/>
            </w:pPr>
            <w:r w:rsidRPr="004077DC">
              <w:t>Основные тенденции мирового развития на современном этапе.</w:t>
            </w:r>
          </w:p>
        </w:tc>
        <w:tc>
          <w:tcPr>
            <w:tcW w:w="709" w:type="dxa"/>
            <w:vAlign w:val="center"/>
          </w:tcPr>
          <w:p w:rsidR="00931F3F" w:rsidRPr="00E8276F" w:rsidRDefault="00931F3F" w:rsidP="00CB6E84">
            <w:pPr>
              <w:jc w:val="center"/>
            </w:pPr>
            <w:r>
              <w:t>8</w:t>
            </w:r>
          </w:p>
        </w:tc>
        <w:tc>
          <w:tcPr>
            <w:tcW w:w="992" w:type="dxa"/>
            <w:vAlign w:val="center"/>
          </w:tcPr>
          <w:p w:rsidR="00931F3F" w:rsidRPr="00E8276F" w:rsidRDefault="00931F3F" w:rsidP="00CB6E84">
            <w:pPr>
              <w:jc w:val="center"/>
            </w:pPr>
            <w:r>
              <w:t>2</w:t>
            </w:r>
          </w:p>
        </w:tc>
        <w:tc>
          <w:tcPr>
            <w:tcW w:w="992" w:type="dxa"/>
            <w:vAlign w:val="center"/>
          </w:tcPr>
          <w:p w:rsidR="00931F3F" w:rsidRPr="00E8276F" w:rsidRDefault="00931F3F" w:rsidP="00CB6E84">
            <w:pPr>
              <w:jc w:val="center"/>
            </w:pPr>
            <w:r>
              <w:t>1</w:t>
            </w:r>
          </w:p>
        </w:tc>
        <w:tc>
          <w:tcPr>
            <w:tcW w:w="992" w:type="dxa"/>
            <w:vAlign w:val="center"/>
          </w:tcPr>
          <w:p w:rsidR="00931F3F" w:rsidRPr="00E8276F" w:rsidRDefault="00931F3F" w:rsidP="00CB6E84">
            <w:pPr>
              <w:jc w:val="center"/>
            </w:pPr>
            <w:r>
              <w:t>-</w:t>
            </w:r>
          </w:p>
        </w:tc>
        <w:tc>
          <w:tcPr>
            <w:tcW w:w="993" w:type="dxa"/>
            <w:vAlign w:val="center"/>
          </w:tcPr>
          <w:p w:rsidR="00931F3F" w:rsidRPr="00E8276F" w:rsidRDefault="00931F3F" w:rsidP="00CB6E84">
            <w:pPr>
              <w:jc w:val="center"/>
            </w:pPr>
            <w:r>
              <w:t>1</w:t>
            </w:r>
          </w:p>
        </w:tc>
        <w:tc>
          <w:tcPr>
            <w:tcW w:w="850" w:type="dxa"/>
            <w:vAlign w:val="center"/>
          </w:tcPr>
          <w:p w:rsidR="00931F3F" w:rsidRPr="00E8276F" w:rsidRDefault="00931F3F" w:rsidP="00CB6E84">
            <w:pPr>
              <w:jc w:val="center"/>
            </w:pPr>
            <w:r>
              <w:t>6</w:t>
            </w:r>
          </w:p>
        </w:tc>
        <w:tc>
          <w:tcPr>
            <w:tcW w:w="1130" w:type="dxa"/>
          </w:tcPr>
          <w:p w:rsidR="00931F3F" w:rsidRPr="009F301C" w:rsidRDefault="00931F3F" w:rsidP="00CB6E84">
            <w:pPr>
              <w:jc w:val="center"/>
            </w:pPr>
            <w:r>
              <w:t>УК-5</w:t>
            </w:r>
          </w:p>
        </w:tc>
      </w:tr>
      <w:tr w:rsidR="00931F3F" w:rsidRPr="00E8276F" w:rsidTr="00CB6E84">
        <w:tc>
          <w:tcPr>
            <w:tcW w:w="3686" w:type="dxa"/>
          </w:tcPr>
          <w:p w:rsidR="00931F3F" w:rsidRPr="00FC2505" w:rsidRDefault="00931F3F" w:rsidP="00CB6E84">
            <w:r>
              <w:t>Зачет с оценкой</w:t>
            </w:r>
          </w:p>
        </w:tc>
        <w:tc>
          <w:tcPr>
            <w:tcW w:w="709" w:type="dxa"/>
            <w:vAlign w:val="center"/>
          </w:tcPr>
          <w:p w:rsidR="00931F3F" w:rsidRPr="00E8276F" w:rsidRDefault="00931F3F" w:rsidP="00CB6E84">
            <w:pPr>
              <w:jc w:val="center"/>
            </w:pPr>
            <w:r>
              <w:t>4</w:t>
            </w:r>
          </w:p>
        </w:tc>
        <w:tc>
          <w:tcPr>
            <w:tcW w:w="992" w:type="dxa"/>
            <w:vAlign w:val="center"/>
          </w:tcPr>
          <w:p w:rsidR="00931F3F" w:rsidRPr="00E8276F" w:rsidRDefault="00931F3F" w:rsidP="00CB6E84">
            <w:pPr>
              <w:jc w:val="center"/>
            </w:pPr>
            <w:r>
              <w:t>4</w:t>
            </w:r>
          </w:p>
        </w:tc>
        <w:tc>
          <w:tcPr>
            <w:tcW w:w="992" w:type="dxa"/>
            <w:vAlign w:val="center"/>
          </w:tcPr>
          <w:p w:rsidR="00931F3F" w:rsidRPr="00E8276F" w:rsidRDefault="00931F3F" w:rsidP="00CB6E84">
            <w:pPr>
              <w:jc w:val="center"/>
            </w:pPr>
          </w:p>
        </w:tc>
        <w:tc>
          <w:tcPr>
            <w:tcW w:w="992" w:type="dxa"/>
            <w:vAlign w:val="center"/>
          </w:tcPr>
          <w:p w:rsidR="00931F3F" w:rsidRPr="00E8276F" w:rsidRDefault="00931F3F" w:rsidP="00CB6E84">
            <w:pPr>
              <w:jc w:val="center"/>
            </w:pPr>
          </w:p>
        </w:tc>
        <w:tc>
          <w:tcPr>
            <w:tcW w:w="993" w:type="dxa"/>
            <w:vAlign w:val="center"/>
          </w:tcPr>
          <w:p w:rsidR="00931F3F" w:rsidRPr="00E8276F" w:rsidRDefault="00931F3F" w:rsidP="00CB6E84">
            <w:pPr>
              <w:jc w:val="center"/>
            </w:pPr>
          </w:p>
        </w:tc>
        <w:tc>
          <w:tcPr>
            <w:tcW w:w="850" w:type="dxa"/>
            <w:vAlign w:val="center"/>
          </w:tcPr>
          <w:p w:rsidR="00931F3F" w:rsidRPr="00E8276F" w:rsidRDefault="00931F3F" w:rsidP="00CB6E84">
            <w:pPr>
              <w:jc w:val="center"/>
            </w:pPr>
          </w:p>
        </w:tc>
        <w:tc>
          <w:tcPr>
            <w:tcW w:w="1130" w:type="dxa"/>
          </w:tcPr>
          <w:p w:rsidR="00931F3F" w:rsidRPr="009F301C" w:rsidRDefault="00931F3F" w:rsidP="00CB6E84"/>
        </w:tc>
      </w:tr>
      <w:tr w:rsidR="00931F3F" w:rsidRPr="00E8276F" w:rsidTr="00CB6E84">
        <w:tc>
          <w:tcPr>
            <w:tcW w:w="3686" w:type="dxa"/>
          </w:tcPr>
          <w:p w:rsidR="00931F3F" w:rsidRPr="00E8276F" w:rsidRDefault="00931F3F" w:rsidP="00CB6E84">
            <w:pPr>
              <w:rPr>
                <w:b/>
              </w:rPr>
            </w:pPr>
            <w:r w:rsidRPr="00E8276F">
              <w:rPr>
                <w:b/>
                <w:sz w:val="22"/>
                <w:szCs w:val="22"/>
              </w:rPr>
              <w:t>Итого по дисциплине</w:t>
            </w:r>
          </w:p>
        </w:tc>
        <w:tc>
          <w:tcPr>
            <w:tcW w:w="709" w:type="dxa"/>
          </w:tcPr>
          <w:p w:rsidR="00931F3F" w:rsidRPr="00E8276F" w:rsidRDefault="00931F3F" w:rsidP="00CB6E84">
            <w:pPr>
              <w:jc w:val="center"/>
              <w:rPr>
                <w:b/>
              </w:rPr>
            </w:pPr>
            <w:r>
              <w:rPr>
                <w:b/>
              </w:rPr>
              <w:t>72</w:t>
            </w:r>
          </w:p>
        </w:tc>
        <w:tc>
          <w:tcPr>
            <w:tcW w:w="992" w:type="dxa"/>
          </w:tcPr>
          <w:p w:rsidR="00931F3F" w:rsidRPr="00E8276F" w:rsidRDefault="00931F3F" w:rsidP="00CB6E84">
            <w:pPr>
              <w:jc w:val="center"/>
              <w:rPr>
                <w:b/>
              </w:rPr>
            </w:pPr>
            <w:r>
              <w:rPr>
                <w:b/>
              </w:rPr>
              <w:t>24</w:t>
            </w:r>
          </w:p>
        </w:tc>
        <w:tc>
          <w:tcPr>
            <w:tcW w:w="992" w:type="dxa"/>
          </w:tcPr>
          <w:p w:rsidR="00931F3F" w:rsidRPr="00E8276F" w:rsidRDefault="00931F3F" w:rsidP="00CB6E84">
            <w:pPr>
              <w:jc w:val="center"/>
              <w:rPr>
                <w:b/>
              </w:rPr>
            </w:pPr>
            <w:r>
              <w:rPr>
                <w:b/>
              </w:rPr>
              <w:t>8</w:t>
            </w:r>
          </w:p>
        </w:tc>
        <w:tc>
          <w:tcPr>
            <w:tcW w:w="992" w:type="dxa"/>
          </w:tcPr>
          <w:p w:rsidR="00931F3F" w:rsidRPr="00E8276F" w:rsidRDefault="00931F3F" w:rsidP="00CB6E84">
            <w:pPr>
              <w:jc w:val="center"/>
              <w:rPr>
                <w:b/>
              </w:rPr>
            </w:pPr>
          </w:p>
        </w:tc>
        <w:tc>
          <w:tcPr>
            <w:tcW w:w="993" w:type="dxa"/>
          </w:tcPr>
          <w:p w:rsidR="00931F3F" w:rsidRPr="00E8276F" w:rsidRDefault="00931F3F" w:rsidP="00CB6E84">
            <w:pPr>
              <w:jc w:val="center"/>
              <w:rPr>
                <w:b/>
              </w:rPr>
            </w:pPr>
            <w:r>
              <w:rPr>
                <w:b/>
              </w:rPr>
              <w:t>12</w:t>
            </w:r>
          </w:p>
        </w:tc>
        <w:tc>
          <w:tcPr>
            <w:tcW w:w="850" w:type="dxa"/>
          </w:tcPr>
          <w:p w:rsidR="00931F3F" w:rsidRPr="00E8276F" w:rsidRDefault="00931F3F" w:rsidP="00CB6E84">
            <w:pPr>
              <w:jc w:val="center"/>
              <w:rPr>
                <w:b/>
              </w:rPr>
            </w:pPr>
            <w:r>
              <w:rPr>
                <w:b/>
              </w:rPr>
              <w:t>48</w:t>
            </w:r>
          </w:p>
        </w:tc>
        <w:tc>
          <w:tcPr>
            <w:tcW w:w="1130" w:type="dxa"/>
          </w:tcPr>
          <w:p w:rsidR="00931F3F" w:rsidRPr="00E8276F" w:rsidRDefault="00931F3F" w:rsidP="00CB6E84">
            <w:pPr>
              <w:ind w:left="-250"/>
              <w:jc w:val="center"/>
              <w:rPr>
                <w:b/>
              </w:rPr>
            </w:pPr>
          </w:p>
        </w:tc>
      </w:tr>
      <w:tr w:rsidR="00931F3F" w:rsidRPr="00E8276F" w:rsidTr="00CB6E84">
        <w:tc>
          <w:tcPr>
            <w:tcW w:w="3686" w:type="dxa"/>
          </w:tcPr>
          <w:p w:rsidR="00931F3F" w:rsidRPr="00E8276F" w:rsidRDefault="00931F3F" w:rsidP="00CB6E84">
            <w:r w:rsidRPr="00E8276F">
              <w:rPr>
                <w:sz w:val="22"/>
                <w:szCs w:val="22"/>
              </w:rPr>
              <w:t>Зачетных единиц</w:t>
            </w:r>
          </w:p>
        </w:tc>
        <w:tc>
          <w:tcPr>
            <w:tcW w:w="709" w:type="dxa"/>
          </w:tcPr>
          <w:p w:rsidR="00931F3F" w:rsidRPr="00E8276F" w:rsidRDefault="00931F3F" w:rsidP="00CB6E84">
            <w:pPr>
              <w:jc w:val="center"/>
            </w:pPr>
            <w:r>
              <w:t>2</w:t>
            </w:r>
          </w:p>
        </w:tc>
        <w:tc>
          <w:tcPr>
            <w:tcW w:w="992" w:type="dxa"/>
          </w:tcPr>
          <w:p w:rsidR="00931F3F" w:rsidRPr="00E8276F" w:rsidRDefault="00931F3F" w:rsidP="00CB6E84">
            <w:pPr>
              <w:jc w:val="center"/>
            </w:pPr>
          </w:p>
        </w:tc>
        <w:tc>
          <w:tcPr>
            <w:tcW w:w="992" w:type="dxa"/>
          </w:tcPr>
          <w:p w:rsidR="00931F3F" w:rsidRPr="00E8276F" w:rsidRDefault="00931F3F" w:rsidP="00CB6E84">
            <w:pPr>
              <w:jc w:val="center"/>
            </w:pPr>
          </w:p>
        </w:tc>
        <w:tc>
          <w:tcPr>
            <w:tcW w:w="992" w:type="dxa"/>
          </w:tcPr>
          <w:p w:rsidR="00931F3F" w:rsidRPr="00E8276F" w:rsidRDefault="00931F3F" w:rsidP="00CB6E84">
            <w:pPr>
              <w:jc w:val="center"/>
            </w:pPr>
          </w:p>
        </w:tc>
        <w:tc>
          <w:tcPr>
            <w:tcW w:w="993" w:type="dxa"/>
          </w:tcPr>
          <w:p w:rsidR="00931F3F" w:rsidRPr="00E8276F" w:rsidRDefault="00931F3F" w:rsidP="00CB6E84">
            <w:pPr>
              <w:jc w:val="center"/>
            </w:pPr>
          </w:p>
        </w:tc>
        <w:tc>
          <w:tcPr>
            <w:tcW w:w="850" w:type="dxa"/>
          </w:tcPr>
          <w:p w:rsidR="00931F3F" w:rsidRPr="00E8276F" w:rsidRDefault="00931F3F" w:rsidP="00CB6E84">
            <w:pPr>
              <w:jc w:val="center"/>
            </w:pPr>
          </w:p>
        </w:tc>
        <w:tc>
          <w:tcPr>
            <w:tcW w:w="1130" w:type="dxa"/>
          </w:tcPr>
          <w:p w:rsidR="00931F3F" w:rsidRPr="00E8276F" w:rsidRDefault="00931F3F" w:rsidP="00CB6E84">
            <w:pPr>
              <w:ind w:left="-250"/>
              <w:jc w:val="center"/>
            </w:pPr>
          </w:p>
        </w:tc>
      </w:tr>
    </w:tbl>
    <w:p w:rsidR="00931F3F" w:rsidRPr="00DB4E67" w:rsidRDefault="00931F3F" w:rsidP="00A3134F"/>
    <w:sectPr w:rsidR="00931F3F" w:rsidRPr="00DB4E67" w:rsidSect="00A2728F">
      <w:footerReference w:type="even" r:id="rId30"/>
      <w:footerReference w:type="default" r:id="rId31"/>
      <w:pgSz w:w="11905" w:h="16837"/>
      <w:pgMar w:top="1412" w:right="851" w:bottom="1077" w:left="1701" w:header="1134" w:footer="113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28F" w:rsidRDefault="00A2728F">
      <w:r>
        <w:separator/>
      </w:r>
    </w:p>
  </w:endnote>
  <w:endnote w:type="continuationSeparator" w:id="0">
    <w:p w:rsidR="00A2728F" w:rsidRDefault="00A27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C1B" w:rsidRDefault="00660C1B">
    <w:pPr>
      <w:pStyle w:val="aa"/>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660C1B" w:rsidRDefault="00660C1B">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25E" w:rsidRDefault="00CD025E">
    <w:pPr>
      <w:pStyle w:val="aa"/>
      <w:jc w:val="center"/>
    </w:pPr>
    <w:r>
      <w:fldChar w:fldCharType="begin"/>
    </w:r>
    <w:r>
      <w:instrText>PAGE   \* MERGEFORMAT</w:instrText>
    </w:r>
    <w:r>
      <w:fldChar w:fldCharType="separate"/>
    </w:r>
    <w:r w:rsidR="00953E5D">
      <w:rPr>
        <w:noProof/>
      </w:rPr>
      <w:t>21</w:t>
    </w:r>
    <w:r>
      <w:fldChar w:fldCharType="end"/>
    </w:r>
  </w:p>
  <w:p w:rsidR="00660C1B" w:rsidRDefault="00660C1B">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28F" w:rsidRDefault="00A2728F">
      <w:r>
        <w:separator/>
      </w:r>
    </w:p>
  </w:footnote>
  <w:footnote w:type="continuationSeparator" w:id="0">
    <w:p w:rsidR="00A2728F" w:rsidRDefault="00A272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5"/>
    <w:multiLevelType w:val="multilevel"/>
    <w:tmpl w:val="00000005"/>
    <w:name w:val="WWNum2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6"/>
    <w:multiLevelType w:val="multilevel"/>
    <w:tmpl w:val="00000006"/>
    <w:name w:val="WWNum2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7"/>
    <w:multiLevelType w:val="multilevel"/>
    <w:tmpl w:val="00000007"/>
    <w:name w:val="WWNum2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6DB345A"/>
    <w:multiLevelType w:val="hybridMultilevel"/>
    <w:tmpl w:val="16EA69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323E8F"/>
    <w:multiLevelType w:val="hybridMultilevel"/>
    <w:tmpl w:val="E0D870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201EB1"/>
    <w:multiLevelType w:val="hybridMultilevel"/>
    <w:tmpl w:val="57FCD7A2"/>
    <w:lvl w:ilvl="0" w:tplc="0419000F">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8B02E8D"/>
    <w:multiLevelType w:val="hybridMultilevel"/>
    <w:tmpl w:val="4E2A1B0A"/>
    <w:lvl w:ilvl="0" w:tplc="041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10" w15:restartNumberingAfterBreak="0">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F47413"/>
    <w:multiLevelType w:val="hybridMultilevel"/>
    <w:tmpl w:val="799236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2229A6"/>
    <w:multiLevelType w:val="hybridMultilevel"/>
    <w:tmpl w:val="1648052A"/>
    <w:lvl w:ilvl="0" w:tplc="40D0F35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3E45F72"/>
    <w:multiLevelType w:val="hybridMultilevel"/>
    <w:tmpl w:val="E7A65C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7A43A4E"/>
    <w:multiLevelType w:val="hybridMultilevel"/>
    <w:tmpl w:val="09CAF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CF1320"/>
    <w:multiLevelType w:val="multilevel"/>
    <w:tmpl w:val="F162B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D27A42"/>
    <w:multiLevelType w:val="hybridMultilevel"/>
    <w:tmpl w:val="AE9C2690"/>
    <w:lvl w:ilvl="0" w:tplc="04190001">
      <w:start w:val="1"/>
      <w:numFmt w:val="bullet"/>
      <w:pStyle w:val="1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E56016"/>
    <w:multiLevelType w:val="multilevel"/>
    <w:tmpl w:val="CE9E36D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434D126C"/>
    <w:multiLevelType w:val="multilevel"/>
    <w:tmpl w:val="EEE0C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451C0100"/>
    <w:multiLevelType w:val="hybridMultilevel"/>
    <w:tmpl w:val="F670E7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992538"/>
    <w:multiLevelType w:val="hybridMultilevel"/>
    <w:tmpl w:val="03D0A03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58CD6994"/>
    <w:multiLevelType w:val="multilevel"/>
    <w:tmpl w:val="21201A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CA80718"/>
    <w:multiLevelType w:val="hybridMultilevel"/>
    <w:tmpl w:val="8DF0D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E69561F"/>
    <w:multiLevelType w:val="hybridMultilevel"/>
    <w:tmpl w:val="BE381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6"/>
  </w:num>
  <w:num w:numId="4">
    <w:abstractNumId w:val="10"/>
  </w:num>
  <w:num w:numId="5">
    <w:abstractNumId w:val="2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25"/>
  </w:num>
  <w:num w:numId="10">
    <w:abstractNumId w:val="17"/>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
  </w:num>
  <w:num w:numId="14">
    <w:abstractNumId w:val="3"/>
  </w:num>
  <w:num w:numId="15">
    <w:abstractNumId w:val="11"/>
  </w:num>
  <w:num w:numId="16">
    <w:abstractNumId w:val="19"/>
  </w:num>
  <w:num w:numId="17">
    <w:abstractNumId w:val="22"/>
  </w:num>
  <w:num w:numId="18">
    <w:abstractNumId w:val="18"/>
  </w:num>
  <w:num w:numId="19">
    <w:abstractNumId w:val="15"/>
  </w:num>
  <w:num w:numId="20">
    <w:abstractNumId w:val="5"/>
  </w:num>
  <w:num w:numId="21">
    <w:abstractNumId w:val="21"/>
  </w:num>
  <w:num w:numId="22">
    <w:abstractNumId w:val="9"/>
  </w:num>
  <w:num w:numId="23">
    <w:abstractNumId w:val="24"/>
  </w:num>
  <w:num w:numId="24">
    <w:abstractNumId w:val="12"/>
  </w:num>
  <w:num w:numId="25">
    <w:abstractNumId w:val="20"/>
  </w:num>
  <w:num w:numId="26">
    <w:abstractNumId w:val="14"/>
  </w:num>
  <w:num w:numId="2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2E4"/>
    <w:rsid w:val="000018E1"/>
    <w:rsid w:val="0001156D"/>
    <w:rsid w:val="0001318A"/>
    <w:rsid w:val="00027D84"/>
    <w:rsid w:val="0004161A"/>
    <w:rsid w:val="00045EBA"/>
    <w:rsid w:val="000570D9"/>
    <w:rsid w:val="000708AD"/>
    <w:rsid w:val="0007134D"/>
    <w:rsid w:val="0007261F"/>
    <w:rsid w:val="000852E2"/>
    <w:rsid w:val="000969EA"/>
    <w:rsid w:val="00096F5F"/>
    <w:rsid w:val="000A1824"/>
    <w:rsid w:val="000A6D30"/>
    <w:rsid w:val="000A7266"/>
    <w:rsid w:val="000B290F"/>
    <w:rsid w:val="000C0A68"/>
    <w:rsid w:val="000C2E1A"/>
    <w:rsid w:val="000C5A61"/>
    <w:rsid w:val="000C7FFC"/>
    <w:rsid w:val="000D0515"/>
    <w:rsid w:val="000D38D2"/>
    <w:rsid w:val="000E2192"/>
    <w:rsid w:val="000E6749"/>
    <w:rsid w:val="000E6EF3"/>
    <w:rsid w:val="000F59BB"/>
    <w:rsid w:val="001248FD"/>
    <w:rsid w:val="00133E5B"/>
    <w:rsid w:val="00134BE0"/>
    <w:rsid w:val="0013696E"/>
    <w:rsid w:val="00140A59"/>
    <w:rsid w:val="00155895"/>
    <w:rsid w:val="001563D1"/>
    <w:rsid w:val="00157571"/>
    <w:rsid w:val="00164535"/>
    <w:rsid w:val="00167142"/>
    <w:rsid w:val="0017007F"/>
    <w:rsid w:val="00176CF3"/>
    <w:rsid w:val="001776F1"/>
    <w:rsid w:val="001812AD"/>
    <w:rsid w:val="001B1F16"/>
    <w:rsid w:val="001B44EA"/>
    <w:rsid w:val="001C25E4"/>
    <w:rsid w:val="001C34ED"/>
    <w:rsid w:val="001C395E"/>
    <w:rsid w:val="001C45EA"/>
    <w:rsid w:val="00202FD9"/>
    <w:rsid w:val="002038F0"/>
    <w:rsid w:val="00205CC1"/>
    <w:rsid w:val="00223C2F"/>
    <w:rsid w:val="00224B6D"/>
    <w:rsid w:val="00232912"/>
    <w:rsid w:val="00232B7B"/>
    <w:rsid w:val="00234670"/>
    <w:rsid w:val="002353DF"/>
    <w:rsid w:val="002356EE"/>
    <w:rsid w:val="00236400"/>
    <w:rsid w:val="00250356"/>
    <w:rsid w:val="002611F7"/>
    <w:rsid w:val="00261B0B"/>
    <w:rsid w:val="00262C5E"/>
    <w:rsid w:val="002635A7"/>
    <w:rsid w:val="00263644"/>
    <w:rsid w:val="00266C08"/>
    <w:rsid w:val="00272483"/>
    <w:rsid w:val="0027526D"/>
    <w:rsid w:val="00276749"/>
    <w:rsid w:val="002830F4"/>
    <w:rsid w:val="00291180"/>
    <w:rsid w:val="00293F6A"/>
    <w:rsid w:val="00295BB3"/>
    <w:rsid w:val="0029601C"/>
    <w:rsid w:val="002A156C"/>
    <w:rsid w:val="002B4D48"/>
    <w:rsid w:val="002B67D5"/>
    <w:rsid w:val="002C16F8"/>
    <w:rsid w:val="002C475D"/>
    <w:rsid w:val="002E43C6"/>
    <w:rsid w:val="002E546B"/>
    <w:rsid w:val="002F0361"/>
    <w:rsid w:val="002F280B"/>
    <w:rsid w:val="002F642F"/>
    <w:rsid w:val="00300303"/>
    <w:rsid w:val="00303B4B"/>
    <w:rsid w:val="003071B6"/>
    <w:rsid w:val="0031551E"/>
    <w:rsid w:val="00316CA9"/>
    <w:rsid w:val="0032333D"/>
    <w:rsid w:val="00323EA7"/>
    <w:rsid w:val="00324B55"/>
    <w:rsid w:val="0032770F"/>
    <w:rsid w:val="0033280D"/>
    <w:rsid w:val="00335A9C"/>
    <w:rsid w:val="00342FE8"/>
    <w:rsid w:val="00347300"/>
    <w:rsid w:val="00347745"/>
    <w:rsid w:val="00353076"/>
    <w:rsid w:val="00353EAC"/>
    <w:rsid w:val="0035509B"/>
    <w:rsid w:val="00371885"/>
    <w:rsid w:val="00377FE3"/>
    <w:rsid w:val="0038220F"/>
    <w:rsid w:val="00387993"/>
    <w:rsid w:val="00394B0A"/>
    <w:rsid w:val="003A76F9"/>
    <w:rsid w:val="003B017B"/>
    <w:rsid w:val="003B1A63"/>
    <w:rsid w:val="003B1CB7"/>
    <w:rsid w:val="003B2403"/>
    <w:rsid w:val="003B270C"/>
    <w:rsid w:val="003E6818"/>
    <w:rsid w:val="003F11A9"/>
    <w:rsid w:val="003F23EE"/>
    <w:rsid w:val="00402730"/>
    <w:rsid w:val="00402923"/>
    <w:rsid w:val="00411F9F"/>
    <w:rsid w:val="004141A6"/>
    <w:rsid w:val="00421958"/>
    <w:rsid w:val="00440CD0"/>
    <w:rsid w:val="00441F68"/>
    <w:rsid w:val="00445470"/>
    <w:rsid w:val="00446616"/>
    <w:rsid w:val="004628B6"/>
    <w:rsid w:val="0047582C"/>
    <w:rsid w:val="00494E07"/>
    <w:rsid w:val="00495CED"/>
    <w:rsid w:val="004A1F7C"/>
    <w:rsid w:val="004B74DC"/>
    <w:rsid w:val="004C7456"/>
    <w:rsid w:val="004D18E9"/>
    <w:rsid w:val="004E1D70"/>
    <w:rsid w:val="004E2BB4"/>
    <w:rsid w:val="004E4CE8"/>
    <w:rsid w:val="004E4F7F"/>
    <w:rsid w:val="004F15C7"/>
    <w:rsid w:val="004F2148"/>
    <w:rsid w:val="004F2BDC"/>
    <w:rsid w:val="004F4C6A"/>
    <w:rsid w:val="00502B49"/>
    <w:rsid w:val="00503C0E"/>
    <w:rsid w:val="00503CBF"/>
    <w:rsid w:val="00506D72"/>
    <w:rsid w:val="00523A34"/>
    <w:rsid w:val="005258DF"/>
    <w:rsid w:val="00551C39"/>
    <w:rsid w:val="0055612C"/>
    <w:rsid w:val="00562D35"/>
    <w:rsid w:val="00566077"/>
    <w:rsid w:val="00571A2B"/>
    <w:rsid w:val="00573E1A"/>
    <w:rsid w:val="00574185"/>
    <w:rsid w:val="00581447"/>
    <w:rsid w:val="00585A1A"/>
    <w:rsid w:val="005869C2"/>
    <w:rsid w:val="00590C52"/>
    <w:rsid w:val="00592045"/>
    <w:rsid w:val="005A49A5"/>
    <w:rsid w:val="005C3D5B"/>
    <w:rsid w:val="005C7BB8"/>
    <w:rsid w:val="005D12FC"/>
    <w:rsid w:val="005D7499"/>
    <w:rsid w:val="005E7445"/>
    <w:rsid w:val="00614F19"/>
    <w:rsid w:val="00622F2F"/>
    <w:rsid w:val="00625BEB"/>
    <w:rsid w:val="00625D9B"/>
    <w:rsid w:val="006263E5"/>
    <w:rsid w:val="0062764C"/>
    <w:rsid w:val="00627669"/>
    <w:rsid w:val="00627D1A"/>
    <w:rsid w:val="006326FB"/>
    <w:rsid w:val="00641131"/>
    <w:rsid w:val="006478C3"/>
    <w:rsid w:val="00653FDB"/>
    <w:rsid w:val="00660C1B"/>
    <w:rsid w:val="00664639"/>
    <w:rsid w:val="006759AE"/>
    <w:rsid w:val="006905B0"/>
    <w:rsid w:val="0069081C"/>
    <w:rsid w:val="00693F15"/>
    <w:rsid w:val="00695FD7"/>
    <w:rsid w:val="006A374C"/>
    <w:rsid w:val="006A5F83"/>
    <w:rsid w:val="006B0074"/>
    <w:rsid w:val="006B45BF"/>
    <w:rsid w:val="006B49ED"/>
    <w:rsid w:val="006C2ED0"/>
    <w:rsid w:val="006C66B0"/>
    <w:rsid w:val="006D08A4"/>
    <w:rsid w:val="006D2CB3"/>
    <w:rsid w:val="006E082A"/>
    <w:rsid w:val="00704F61"/>
    <w:rsid w:val="007213CB"/>
    <w:rsid w:val="00723659"/>
    <w:rsid w:val="00725826"/>
    <w:rsid w:val="0073059A"/>
    <w:rsid w:val="00731834"/>
    <w:rsid w:val="007360C3"/>
    <w:rsid w:val="00740F0D"/>
    <w:rsid w:val="00741FF8"/>
    <w:rsid w:val="007453B3"/>
    <w:rsid w:val="007517EB"/>
    <w:rsid w:val="007565E7"/>
    <w:rsid w:val="00766138"/>
    <w:rsid w:val="00774AB9"/>
    <w:rsid w:val="00781397"/>
    <w:rsid w:val="00783230"/>
    <w:rsid w:val="007858B2"/>
    <w:rsid w:val="007954CA"/>
    <w:rsid w:val="00795AFD"/>
    <w:rsid w:val="007A623B"/>
    <w:rsid w:val="007B033D"/>
    <w:rsid w:val="007C04E0"/>
    <w:rsid w:val="007C4191"/>
    <w:rsid w:val="007D312F"/>
    <w:rsid w:val="007E505A"/>
    <w:rsid w:val="007E5559"/>
    <w:rsid w:val="007F206A"/>
    <w:rsid w:val="007F59BA"/>
    <w:rsid w:val="00807532"/>
    <w:rsid w:val="00820ABF"/>
    <w:rsid w:val="00822B3D"/>
    <w:rsid w:val="008261DD"/>
    <w:rsid w:val="008429AB"/>
    <w:rsid w:val="00846082"/>
    <w:rsid w:val="008679A1"/>
    <w:rsid w:val="00880CF6"/>
    <w:rsid w:val="00891824"/>
    <w:rsid w:val="00893DA0"/>
    <w:rsid w:val="0089620D"/>
    <w:rsid w:val="008B2A5F"/>
    <w:rsid w:val="008B6401"/>
    <w:rsid w:val="008C2DF6"/>
    <w:rsid w:val="008C6915"/>
    <w:rsid w:val="008D06F4"/>
    <w:rsid w:val="008D16AF"/>
    <w:rsid w:val="008D3FF0"/>
    <w:rsid w:val="008D51E6"/>
    <w:rsid w:val="008D6C85"/>
    <w:rsid w:val="008E3677"/>
    <w:rsid w:val="008E6970"/>
    <w:rsid w:val="008F03F0"/>
    <w:rsid w:val="008F11B4"/>
    <w:rsid w:val="00902227"/>
    <w:rsid w:val="00902507"/>
    <w:rsid w:val="00911DA2"/>
    <w:rsid w:val="00915236"/>
    <w:rsid w:val="00931F3F"/>
    <w:rsid w:val="0093519B"/>
    <w:rsid w:val="00953E5D"/>
    <w:rsid w:val="00956EE8"/>
    <w:rsid w:val="009629E7"/>
    <w:rsid w:val="00963867"/>
    <w:rsid w:val="00975AA4"/>
    <w:rsid w:val="009769E2"/>
    <w:rsid w:val="009815EE"/>
    <w:rsid w:val="009843FE"/>
    <w:rsid w:val="009869A2"/>
    <w:rsid w:val="00991FBC"/>
    <w:rsid w:val="009A66E3"/>
    <w:rsid w:val="009C0740"/>
    <w:rsid w:val="009C2B3D"/>
    <w:rsid w:val="009C3DC1"/>
    <w:rsid w:val="009C45A7"/>
    <w:rsid w:val="009C6707"/>
    <w:rsid w:val="009D1CBA"/>
    <w:rsid w:val="009D44EB"/>
    <w:rsid w:val="009D6DF8"/>
    <w:rsid w:val="009E29DE"/>
    <w:rsid w:val="009F1ED2"/>
    <w:rsid w:val="00A03773"/>
    <w:rsid w:val="00A1319A"/>
    <w:rsid w:val="00A23367"/>
    <w:rsid w:val="00A2505F"/>
    <w:rsid w:val="00A2728F"/>
    <w:rsid w:val="00A3134F"/>
    <w:rsid w:val="00A31E86"/>
    <w:rsid w:val="00A37E75"/>
    <w:rsid w:val="00A45E7D"/>
    <w:rsid w:val="00A529A4"/>
    <w:rsid w:val="00A64FDD"/>
    <w:rsid w:val="00A93066"/>
    <w:rsid w:val="00A94110"/>
    <w:rsid w:val="00A96DC1"/>
    <w:rsid w:val="00AA3A6B"/>
    <w:rsid w:val="00AA42DC"/>
    <w:rsid w:val="00AC290F"/>
    <w:rsid w:val="00AC45D7"/>
    <w:rsid w:val="00AC7D5D"/>
    <w:rsid w:val="00AE024D"/>
    <w:rsid w:val="00AE1C4A"/>
    <w:rsid w:val="00AE363D"/>
    <w:rsid w:val="00B01A76"/>
    <w:rsid w:val="00B077D3"/>
    <w:rsid w:val="00B148E3"/>
    <w:rsid w:val="00B169CA"/>
    <w:rsid w:val="00B306A3"/>
    <w:rsid w:val="00B30827"/>
    <w:rsid w:val="00B30E9A"/>
    <w:rsid w:val="00B3467A"/>
    <w:rsid w:val="00B50B69"/>
    <w:rsid w:val="00B53E47"/>
    <w:rsid w:val="00B55883"/>
    <w:rsid w:val="00B94277"/>
    <w:rsid w:val="00B95212"/>
    <w:rsid w:val="00BA1BBA"/>
    <w:rsid w:val="00BA1CFC"/>
    <w:rsid w:val="00BB03FD"/>
    <w:rsid w:val="00BB62E4"/>
    <w:rsid w:val="00BB6BB2"/>
    <w:rsid w:val="00BC0C40"/>
    <w:rsid w:val="00BD1F3F"/>
    <w:rsid w:val="00BE68FF"/>
    <w:rsid w:val="00BF36E9"/>
    <w:rsid w:val="00BF7EB5"/>
    <w:rsid w:val="00C011E0"/>
    <w:rsid w:val="00C07B8F"/>
    <w:rsid w:val="00C104D6"/>
    <w:rsid w:val="00C13CDD"/>
    <w:rsid w:val="00C20A08"/>
    <w:rsid w:val="00C2640E"/>
    <w:rsid w:val="00C3390B"/>
    <w:rsid w:val="00C341B7"/>
    <w:rsid w:val="00C4737F"/>
    <w:rsid w:val="00C5624E"/>
    <w:rsid w:val="00C62BF3"/>
    <w:rsid w:val="00C666F9"/>
    <w:rsid w:val="00C724AC"/>
    <w:rsid w:val="00C84E3C"/>
    <w:rsid w:val="00C8560F"/>
    <w:rsid w:val="00C87711"/>
    <w:rsid w:val="00C9056B"/>
    <w:rsid w:val="00C9178B"/>
    <w:rsid w:val="00C964C6"/>
    <w:rsid w:val="00C967EC"/>
    <w:rsid w:val="00CA71D4"/>
    <w:rsid w:val="00CB6AFF"/>
    <w:rsid w:val="00CB6C05"/>
    <w:rsid w:val="00CB6E84"/>
    <w:rsid w:val="00CC0D40"/>
    <w:rsid w:val="00CC113C"/>
    <w:rsid w:val="00CC4209"/>
    <w:rsid w:val="00CD025E"/>
    <w:rsid w:val="00CE6AD4"/>
    <w:rsid w:val="00CF1BB6"/>
    <w:rsid w:val="00CF36FD"/>
    <w:rsid w:val="00CF552C"/>
    <w:rsid w:val="00D00BDC"/>
    <w:rsid w:val="00D02595"/>
    <w:rsid w:val="00D11C69"/>
    <w:rsid w:val="00D14498"/>
    <w:rsid w:val="00D208CA"/>
    <w:rsid w:val="00D45278"/>
    <w:rsid w:val="00D53F9E"/>
    <w:rsid w:val="00D74250"/>
    <w:rsid w:val="00D770D9"/>
    <w:rsid w:val="00D80938"/>
    <w:rsid w:val="00D85926"/>
    <w:rsid w:val="00D86CEF"/>
    <w:rsid w:val="00D907DA"/>
    <w:rsid w:val="00DA1BD6"/>
    <w:rsid w:val="00DA7490"/>
    <w:rsid w:val="00DB37AF"/>
    <w:rsid w:val="00DB4E67"/>
    <w:rsid w:val="00DB5A5F"/>
    <w:rsid w:val="00DB773C"/>
    <w:rsid w:val="00DC3A19"/>
    <w:rsid w:val="00DE13F6"/>
    <w:rsid w:val="00DE70A8"/>
    <w:rsid w:val="00DF1473"/>
    <w:rsid w:val="00DF4E60"/>
    <w:rsid w:val="00E02697"/>
    <w:rsid w:val="00E0710B"/>
    <w:rsid w:val="00E15DFC"/>
    <w:rsid w:val="00E20125"/>
    <w:rsid w:val="00E34824"/>
    <w:rsid w:val="00E36BFC"/>
    <w:rsid w:val="00E40B8E"/>
    <w:rsid w:val="00E4167F"/>
    <w:rsid w:val="00E43797"/>
    <w:rsid w:val="00E44D7E"/>
    <w:rsid w:val="00E45AE0"/>
    <w:rsid w:val="00E47A95"/>
    <w:rsid w:val="00E61E9E"/>
    <w:rsid w:val="00E6568F"/>
    <w:rsid w:val="00E71051"/>
    <w:rsid w:val="00E71E0C"/>
    <w:rsid w:val="00E71F48"/>
    <w:rsid w:val="00E73761"/>
    <w:rsid w:val="00E7598F"/>
    <w:rsid w:val="00E75C1E"/>
    <w:rsid w:val="00E760B2"/>
    <w:rsid w:val="00E7698E"/>
    <w:rsid w:val="00E82260"/>
    <w:rsid w:val="00E831D3"/>
    <w:rsid w:val="00E8724A"/>
    <w:rsid w:val="00E9011B"/>
    <w:rsid w:val="00E9120E"/>
    <w:rsid w:val="00E92E18"/>
    <w:rsid w:val="00E93833"/>
    <w:rsid w:val="00E93FB7"/>
    <w:rsid w:val="00EA0076"/>
    <w:rsid w:val="00EA77AE"/>
    <w:rsid w:val="00EC3EDC"/>
    <w:rsid w:val="00ED1607"/>
    <w:rsid w:val="00EE0D35"/>
    <w:rsid w:val="00EE17D9"/>
    <w:rsid w:val="00EE4CD5"/>
    <w:rsid w:val="00EF1035"/>
    <w:rsid w:val="00EF12EE"/>
    <w:rsid w:val="00F04CBB"/>
    <w:rsid w:val="00F062B8"/>
    <w:rsid w:val="00F07E66"/>
    <w:rsid w:val="00F279AC"/>
    <w:rsid w:val="00F27CCD"/>
    <w:rsid w:val="00F27DF4"/>
    <w:rsid w:val="00F3170F"/>
    <w:rsid w:val="00F33115"/>
    <w:rsid w:val="00F35714"/>
    <w:rsid w:val="00F4547A"/>
    <w:rsid w:val="00F51156"/>
    <w:rsid w:val="00F521A4"/>
    <w:rsid w:val="00F524C0"/>
    <w:rsid w:val="00F72145"/>
    <w:rsid w:val="00F726C2"/>
    <w:rsid w:val="00F72B04"/>
    <w:rsid w:val="00F74ADC"/>
    <w:rsid w:val="00F75055"/>
    <w:rsid w:val="00F76E8C"/>
    <w:rsid w:val="00F81734"/>
    <w:rsid w:val="00F829F2"/>
    <w:rsid w:val="00F92157"/>
    <w:rsid w:val="00FA04A6"/>
    <w:rsid w:val="00FA288D"/>
    <w:rsid w:val="00FA477A"/>
    <w:rsid w:val="00FC03CD"/>
    <w:rsid w:val="00FC0B4A"/>
    <w:rsid w:val="00FE37A2"/>
    <w:rsid w:val="00FF0D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639E91EF-00FD-4FC1-8C0E-EE86524CF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ABF"/>
    <w:pPr>
      <w:suppressAutoHyphens/>
    </w:pPr>
    <w:rPr>
      <w:rFonts w:ascii="Times New Roman" w:eastAsia="Times New Roman" w:hAnsi="Times New Roman"/>
      <w:sz w:val="24"/>
      <w:szCs w:val="24"/>
      <w:lang w:eastAsia="ar-SA"/>
    </w:rPr>
  </w:style>
  <w:style w:type="paragraph" w:styleId="1">
    <w:name w:val="heading 1"/>
    <w:basedOn w:val="a"/>
    <w:next w:val="a"/>
    <w:link w:val="10"/>
    <w:qFormat/>
    <w:rsid w:val="00BB62E4"/>
    <w:pPr>
      <w:keepNext/>
      <w:numPr>
        <w:numId w:val="1"/>
      </w:numPr>
      <w:jc w:val="center"/>
      <w:outlineLvl w:val="0"/>
    </w:pPr>
    <w:rPr>
      <w:b/>
      <w:bCs/>
      <w:sz w:val="22"/>
      <w:lang w:val="x-none"/>
    </w:rPr>
  </w:style>
  <w:style w:type="paragraph" w:styleId="2">
    <w:name w:val="heading 2"/>
    <w:basedOn w:val="a"/>
    <w:next w:val="a"/>
    <w:link w:val="20"/>
    <w:qFormat/>
    <w:rsid w:val="00BB62E4"/>
    <w:pPr>
      <w:keepNext/>
      <w:numPr>
        <w:ilvl w:val="1"/>
        <w:numId w:val="1"/>
      </w:numPr>
      <w:jc w:val="center"/>
      <w:outlineLvl w:val="1"/>
    </w:pPr>
    <w:rPr>
      <w:i/>
      <w:iCs/>
      <w:sz w:val="20"/>
      <w:lang w:val="x-none"/>
    </w:rPr>
  </w:style>
  <w:style w:type="paragraph" w:styleId="3">
    <w:name w:val="heading 3"/>
    <w:basedOn w:val="a"/>
    <w:next w:val="a"/>
    <w:link w:val="30"/>
    <w:qFormat/>
    <w:rsid w:val="00BB62E4"/>
    <w:pPr>
      <w:keepNext/>
      <w:numPr>
        <w:ilvl w:val="2"/>
        <w:numId w:val="1"/>
      </w:numPr>
      <w:spacing w:before="240" w:after="60"/>
      <w:outlineLvl w:val="2"/>
    </w:pPr>
    <w:rPr>
      <w:rFonts w:ascii="Arial" w:hAnsi="Arial"/>
      <w:b/>
      <w:bCs/>
      <w:sz w:val="26"/>
      <w:szCs w:val="26"/>
      <w:lang w:val="x-none"/>
    </w:rPr>
  </w:style>
  <w:style w:type="paragraph" w:styleId="4">
    <w:name w:val="heading 4"/>
    <w:basedOn w:val="a"/>
    <w:next w:val="a"/>
    <w:link w:val="40"/>
    <w:uiPriority w:val="9"/>
    <w:qFormat/>
    <w:rsid w:val="00902227"/>
    <w:pPr>
      <w:keepNext/>
      <w:spacing w:before="240" w:after="60"/>
      <w:outlineLvl w:val="3"/>
    </w:pPr>
    <w:rPr>
      <w:rFonts w:ascii="Calibri" w:hAnsi="Calibri"/>
      <w:b/>
      <w:bCs/>
      <w:sz w:val="28"/>
      <w:szCs w:val="28"/>
      <w:lang w:val="x-none"/>
    </w:rPr>
  </w:style>
  <w:style w:type="paragraph" w:styleId="7">
    <w:name w:val="heading 7"/>
    <w:basedOn w:val="a"/>
    <w:next w:val="a"/>
    <w:link w:val="70"/>
    <w:qFormat/>
    <w:rsid w:val="00BB62E4"/>
    <w:pPr>
      <w:numPr>
        <w:ilvl w:val="6"/>
        <w:numId w:val="1"/>
      </w:numPr>
      <w:spacing w:before="240" w:after="60"/>
      <w:outlineLvl w:val="6"/>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B62E4"/>
    <w:rPr>
      <w:rFonts w:ascii="Times New Roman" w:eastAsia="Times New Roman" w:hAnsi="Times New Roman"/>
      <w:b/>
      <w:bCs/>
      <w:sz w:val="22"/>
      <w:szCs w:val="24"/>
      <w:lang w:eastAsia="ar-SA"/>
    </w:rPr>
  </w:style>
  <w:style w:type="character" w:customStyle="1" w:styleId="20">
    <w:name w:val="Заголовок 2 Знак"/>
    <w:link w:val="2"/>
    <w:rsid w:val="00BB62E4"/>
    <w:rPr>
      <w:rFonts w:ascii="Times New Roman" w:eastAsia="Times New Roman" w:hAnsi="Times New Roman"/>
      <w:i/>
      <w:iCs/>
      <w:szCs w:val="24"/>
      <w:lang w:eastAsia="ar-SA"/>
    </w:rPr>
  </w:style>
  <w:style w:type="character" w:customStyle="1" w:styleId="30">
    <w:name w:val="Заголовок 3 Знак"/>
    <w:link w:val="3"/>
    <w:rsid w:val="00BB62E4"/>
    <w:rPr>
      <w:rFonts w:ascii="Arial" w:eastAsia="Times New Roman" w:hAnsi="Arial" w:cs="Arial"/>
      <w:b/>
      <w:bCs/>
      <w:sz w:val="26"/>
      <w:szCs w:val="26"/>
      <w:lang w:eastAsia="ar-SA"/>
    </w:rPr>
  </w:style>
  <w:style w:type="character" w:customStyle="1" w:styleId="70">
    <w:name w:val="Заголовок 7 Знак"/>
    <w:link w:val="7"/>
    <w:rsid w:val="00BB62E4"/>
    <w:rPr>
      <w:rFonts w:ascii="Times New Roman" w:eastAsia="Times New Roman" w:hAnsi="Times New Roman"/>
      <w:sz w:val="24"/>
      <w:szCs w:val="24"/>
      <w:lang w:eastAsia="ar-SA"/>
    </w:rPr>
  </w:style>
  <w:style w:type="character" w:styleId="a3">
    <w:name w:val="Hyperlink"/>
    <w:uiPriority w:val="99"/>
    <w:rsid w:val="00BB62E4"/>
    <w:rPr>
      <w:color w:val="0000FF"/>
      <w:u w:val="single"/>
    </w:rPr>
  </w:style>
  <w:style w:type="character" w:styleId="a4">
    <w:name w:val="FollowedHyperlink"/>
    <w:rsid w:val="00BB62E4"/>
    <w:rPr>
      <w:color w:val="800080"/>
      <w:u w:val="single"/>
    </w:rPr>
  </w:style>
  <w:style w:type="paragraph" w:styleId="a5">
    <w:name w:val="Normal (Web)"/>
    <w:basedOn w:val="a"/>
    <w:uiPriority w:val="99"/>
    <w:rsid w:val="00BB62E4"/>
    <w:pPr>
      <w:suppressAutoHyphens w:val="0"/>
      <w:spacing w:before="100" w:beforeAutospacing="1" w:after="100" w:afterAutospacing="1"/>
    </w:pPr>
    <w:rPr>
      <w:lang w:eastAsia="ru-RU"/>
    </w:rPr>
  </w:style>
  <w:style w:type="paragraph" w:styleId="a6">
    <w:name w:val="annotation text"/>
    <w:basedOn w:val="a"/>
    <w:link w:val="a7"/>
    <w:semiHidden/>
    <w:rsid w:val="00BB62E4"/>
    <w:rPr>
      <w:sz w:val="20"/>
      <w:szCs w:val="20"/>
      <w:lang w:val="x-none"/>
    </w:rPr>
  </w:style>
  <w:style w:type="character" w:customStyle="1" w:styleId="a7">
    <w:name w:val="Текст примечания Знак"/>
    <w:link w:val="a6"/>
    <w:semiHidden/>
    <w:rsid w:val="00BB62E4"/>
    <w:rPr>
      <w:rFonts w:ascii="Times New Roman" w:eastAsia="Times New Roman" w:hAnsi="Times New Roman" w:cs="Times New Roman"/>
      <w:sz w:val="20"/>
      <w:szCs w:val="20"/>
      <w:lang w:eastAsia="ar-SA"/>
    </w:rPr>
  </w:style>
  <w:style w:type="paragraph" w:styleId="a8">
    <w:name w:val="header"/>
    <w:basedOn w:val="a"/>
    <w:link w:val="a9"/>
    <w:rsid w:val="00BB62E4"/>
    <w:pPr>
      <w:tabs>
        <w:tab w:val="center" w:pos="4677"/>
        <w:tab w:val="right" w:pos="9355"/>
      </w:tabs>
    </w:pPr>
    <w:rPr>
      <w:lang w:val="x-none"/>
    </w:rPr>
  </w:style>
  <w:style w:type="character" w:customStyle="1" w:styleId="a9">
    <w:name w:val="Верхний колонтитул Знак"/>
    <w:link w:val="a8"/>
    <w:rsid w:val="00BB62E4"/>
    <w:rPr>
      <w:rFonts w:ascii="Times New Roman" w:eastAsia="Times New Roman" w:hAnsi="Times New Roman" w:cs="Times New Roman"/>
      <w:sz w:val="24"/>
      <w:szCs w:val="24"/>
      <w:lang w:eastAsia="ar-SA"/>
    </w:rPr>
  </w:style>
  <w:style w:type="paragraph" w:styleId="aa">
    <w:name w:val="footer"/>
    <w:basedOn w:val="a"/>
    <w:link w:val="ab"/>
    <w:uiPriority w:val="99"/>
    <w:rsid w:val="00BB62E4"/>
    <w:pPr>
      <w:suppressLineNumbers/>
      <w:tabs>
        <w:tab w:val="center" w:pos="4818"/>
        <w:tab w:val="right" w:pos="9637"/>
      </w:tabs>
    </w:pPr>
    <w:rPr>
      <w:lang w:val="x-none"/>
    </w:rPr>
  </w:style>
  <w:style w:type="character" w:customStyle="1" w:styleId="ab">
    <w:name w:val="Нижний колонтитул Знак"/>
    <w:link w:val="aa"/>
    <w:uiPriority w:val="99"/>
    <w:rsid w:val="00BB62E4"/>
    <w:rPr>
      <w:rFonts w:ascii="Times New Roman" w:eastAsia="Times New Roman" w:hAnsi="Times New Roman" w:cs="Times New Roman"/>
      <w:sz w:val="24"/>
      <w:szCs w:val="24"/>
      <w:lang w:eastAsia="ar-SA"/>
    </w:rPr>
  </w:style>
  <w:style w:type="paragraph" w:styleId="ac">
    <w:name w:val="Subtitle"/>
    <w:basedOn w:val="a"/>
    <w:link w:val="ad"/>
    <w:qFormat/>
    <w:rsid w:val="00BB62E4"/>
    <w:pPr>
      <w:spacing w:after="60"/>
      <w:jc w:val="center"/>
      <w:outlineLvl w:val="1"/>
    </w:pPr>
    <w:rPr>
      <w:rFonts w:ascii="Arial" w:hAnsi="Arial"/>
      <w:lang w:val="x-none"/>
    </w:rPr>
  </w:style>
  <w:style w:type="character" w:customStyle="1" w:styleId="ad">
    <w:name w:val="Подзаголовок Знак"/>
    <w:link w:val="ac"/>
    <w:rsid w:val="00BB62E4"/>
    <w:rPr>
      <w:rFonts w:ascii="Arial" w:eastAsia="Times New Roman" w:hAnsi="Arial" w:cs="Arial"/>
      <w:sz w:val="24"/>
      <w:szCs w:val="24"/>
      <w:lang w:eastAsia="ar-SA"/>
    </w:rPr>
  </w:style>
  <w:style w:type="paragraph" w:styleId="ae">
    <w:name w:val="Title"/>
    <w:basedOn w:val="a"/>
    <w:next w:val="ac"/>
    <w:link w:val="af"/>
    <w:qFormat/>
    <w:rsid w:val="00BB62E4"/>
    <w:pPr>
      <w:ind w:firstLine="720"/>
      <w:jc w:val="center"/>
    </w:pPr>
    <w:rPr>
      <w:b/>
      <w:bCs/>
      <w:lang w:val="x-none"/>
    </w:rPr>
  </w:style>
  <w:style w:type="character" w:customStyle="1" w:styleId="af">
    <w:name w:val="Название Знак"/>
    <w:link w:val="ae"/>
    <w:rsid w:val="00BB62E4"/>
    <w:rPr>
      <w:rFonts w:ascii="Times New Roman" w:eastAsia="Times New Roman" w:hAnsi="Times New Roman" w:cs="Times New Roman"/>
      <w:b/>
      <w:bCs/>
      <w:sz w:val="24"/>
      <w:szCs w:val="24"/>
      <w:lang w:eastAsia="ar-SA"/>
    </w:rPr>
  </w:style>
  <w:style w:type="paragraph" w:styleId="af0">
    <w:name w:val="Body Text Indent"/>
    <w:basedOn w:val="a"/>
    <w:link w:val="af1"/>
    <w:rsid w:val="00BB62E4"/>
    <w:pPr>
      <w:spacing w:after="120"/>
      <w:ind w:left="283"/>
    </w:pPr>
    <w:rPr>
      <w:sz w:val="20"/>
      <w:szCs w:val="20"/>
      <w:lang w:val="x-none"/>
    </w:rPr>
  </w:style>
  <w:style w:type="character" w:customStyle="1" w:styleId="af1">
    <w:name w:val="Основной текст с отступом Знак"/>
    <w:link w:val="af0"/>
    <w:rsid w:val="00BB62E4"/>
    <w:rPr>
      <w:rFonts w:ascii="Times New Roman" w:eastAsia="Times New Roman" w:hAnsi="Times New Roman" w:cs="Times New Roman"/>
      <w:sz w:val="20"/>
      <w:szCs w:val="20"/>
      <w:lang w:eastAsia="ar-SA"/>
    </w:rPr>
  </w:style>
  <w:style w:type="paragraph" w:styleId="af2">
    <w:name w:val="annotation subject"/>
    <w:basedOn w:val="a6"/>
    <w:next w:val="a6"/>
    <w:link w:val="af3"/>
    <w:semiHidden/>
    <w:rsid w:val="00BB62E4"/>
    <w:rPr>
      <w:b/>
      <w:bCs/>
    </w:rPr>
  </w:style>
  <w:style w:type="character" w:customStyle="1" w:styleId="af3">
    <w:name w:val="Тема примечания Знак"/>
    <w:link w:val="af2"/>
    <w:semiHidden/>
    <w:rsid w:val="00BB62E4"/>
    <w:rPr>
      <w:rFonts w:ascii="Times New Roman" w:eastAsia="Times New Roman" w:hAnsi="Times New Roman" w:cs="Times New Roman"/>
      <w:b/>
      <w:bCs/>
      <w:sz w:val="20"/>
      <w:szCs w:val="20"/>
      <w:lang w:eastAsia="ar-SA"/>
    </w:rPr>
  </w:style>
  <w:style w:type="paragraph" w:styleId="af4">
    <w:name w:val="Balloon Text"/>
    <w:basedOn w:val="a"/>
    <w:link w:val="af5"/>
    <w:semiHidden/>
    <w:rsid w:val="00BB62E4"/>
    <w:rPr>
      <w:rFonts w:ascii="Tahoma" w:hAnsi="Tahoma"/>
      <w:sz w:val="16"/>
      <w:szCs w:val="16"/>
      <w:lang w:val="x-none"/>
    </w:rPr>
  </w:style>
  <w:style w:type="character" w:customStyle="1" w:styleId="af5">
    <w:name w:val="Текст выноски Знак"/>
    <w:link w:val="af4"/>
    <w:semiHidden/>
    <w:rsid w:val="00BB62E4"/>
    <w:rPr>
      <w:rFonts w:ascii="Tahoma" w:eastAsia="Times New Roman" w:hAnsi="Tahoma" w:cs="Tahoma"/>
      <w:sz w:val="16"/>
      <w:szCs w:val="16"/>
      <w:lang w:eastAsia="ar-SA"/>
    </w:rPr>
  </w:style>
  <w:style w:type="paragraph" w:customStyle="1" w:styleId="ConsPlusNormal">
    <w:name w:val="ConsPlusNormal"/>
    <w:uiPriority w:val="99"/>
    <w:rsid w:val="00BB62E4"/>
    <w:pPr>
      <w:widowControl w:val="0"/>
      <w:suppressAutoHyphens/>
      <w:autoSpaceDE w:val="0"/>
      <w:ind w:firstLine="720"/>
    </w:pPr>
    <w:rPr>
      <w:rFonts w:ascii="Arial" w:eastAsia="MS Mincho" w:hAnsi="Arial"/>
      <w:lang w:eastAsia="ar-SA"/>
    </w:rPr>
  </w:style>
  <w:style w:type="paragraph" w:customStyle="1" w:styleId="21">
    <w:name w:val="Основной текст с отступом 21"/>
    <w:basedOn w:val="a"/>
    <w:rsid w:val="00BB62E4"/>
    <w:pPr>
      <w:ind w:firstLine="360"/>
      <w:jc w:val="both"/>
    </w:pPr>
  </w:style>
  <w:style w:type="paragraph" w:customStyle="1" w:styleId="31">
    <w:name w:val="Основной текст с отступом 31"/>
    <w:basedOn w:val="a"/>
    <w:rsid w:val="00BB62E4"/>
    <w:pPr>
      <w:ind w:left="360"/>
      <w:jc w:val="both"/>
    </w:pPr>
  </w:style>
  <w:style w:type="paragraph" w:customStyle="1" w:styleId="Web">
    <w:name w:val="Обычный (Web)"/>
    <w:basedOn w:val="a"/>
    <w:rsid w:val="00BB62E4"/>
    <w:pPr>
      <w:ind w:firstLine="240"/>
    </w:pPr>
  </w:style>
  <w:style w:type="paragraph" w:customStyle="1" w:styleId="Style11">
    <w:name w:val="Style11"/>
    <w:basedOn w:val="a"/>
    <w:rsid w:val="00BB62E4"/>
    <w:pPr>
      <w:widowControl w:val="0"/>
      <w:autoSpaceDE w:val="0"/>
      <w:spacing w:line="331" w:lineRule="atLeast"/>
      <w:ind w:firstLine="418"/>
      <w:jc w:val="both"/>
    </w:pPr>
  </w:style>
  <w:style w:type="paragraph" w:customStyle="1" w:styleId="BodyText21">
    <w:name w:val="Body Text 21"/>
    <w:basedOn w:val="a"/>
    <w:rsid w:val="00BB62E4"/>
    <w:pPr>
      <w:overflowPunct w:val="0"/>
      <w:autoSpaceDE w:val="0"/>
      <w:jc w:val="center"/>
    </w:pPr>
    <w:rPr>
      <w:rFonts w:ascii="Garamond" w:hAnsi="Garamond"/>
      <w:szCs w:val="20"/>
    </w:rPr>
  </w:style>
  <w:style w:type="paragraph" w:customStyle="1" w:styleId="ConsPlusNonformat">
    <w:name w:val="ConsPlusNonformat"/>
    <w:rsid w:val="00BB62E4"/>
    <w:pPr>
      <w:widowControl w:val="0"/>
      <w:suppressAutoHyphens/>
      <w:autoSpaceDE w:val="0"/>
    </w:pPr>
    <w:rPr>
      <w:rFonts w:ascii="Courier New" w:eastAsia="MS Mincho" w:hAnsi="Courier New"/>
      <w:lang w:eastAsia="ar-SA"/>
    </w:rPr>
  </w:style>
  <w:style w:type="paragraph" w:customStyle="1" w:styleId="af6">
    <w:name w:val="Для таблиц"/>
    <w:basedOn w:val="a"/>
    <w:rsid w:val="00BB62E4"/>
  </w:style>
  <w:style w:type="character" w:styleId="af7">
    <w:name w:val="annotation reference"/>
    <w:semiHidden/>
    <w:rsid w:val="00BB62E4"/>
    <w:rPr>
      <w:sz w:val="16"/>
      <w:szCs w:val="16"/>
    </w:rPr>
  </w:style>
  <w:style w:type="character" w:customStyle="1" w:styleId="FontStyle39">
    <w:name w:val="Font Style39"/>
    <w:rsid w:val="00BB62E4"/>
    <w:rPr>
      <w:rFonts w:ascii="Times New Roman" w:hAnsi="Times New Roman" w:cs="Times New Roman" w:hint="default"/>
      <w:sz w:val="24"/>
      <w:szCs w:val="24"/>
    </w:rPr>
  </w:style>
  <w:style w:type="table" w:styleId="af8">
    <w:name w:val="Table Grid"/>
    <w:basedOn w:val="a1"/>
    <w:rsid w:val="00BB62E4"/>
    <w:pPr>
      <w:suppressAutoHyphens/>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unhideWhenUsed/>
    <w:rsid w:val="00BB62E4"/>
  </w:style>
  <w:style w:type="paragraph" w:styleId="afa">
    <w:name w:val="List Paragraph"/>
    <w:basedOn w:val="a"/>
    <w:uiPriority w:val="34"/>
    <w:qFormat/>
    <w:rsid w:val="00F35714"/>
    <w:pPr>
      <w:ind w:left="720"/>
      <w:contextualSpacing/>
    </w:pPr>
  </w:style>
  <w:style w:type="paragraph" w:styleId="afb">
    <w:name w:val="TOC Heading"/>
    <w:basedOn w:val="1"/>
    <w:next w:val="a"/>
    <w:uiPriority w:val="39"/>
    <w:qFormat/>
    <w:rsid w:val="00250356"/>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39"/>
    <w:unhideWhenUsed/>
    <w:rsid w:val="00C07B8F"/>
    <w:pPr>
      <w:tabs>
        <w:tab w:val="right" w:leader="dot" w:pos="9343"/>
      </w:tabs>
      <w:spacing w:after="100"/>
    </w:pPr>
    <w:rPr>
      <w:rFonts w:ascii="Arial" w:hAnsi="Arial" w:cs="Arial"/>
      <w:b/>
      <w:noProof/>
      <w:sz w:val="28"/>
      <w:szCs w:val="28"/>
    </w:rPr>
  </w:style>
  <w:style w:type="paragraph" w:styleId="22">
    <w:name w:val="toc 2"/>
    <w:basedOn w:val="a"/>
    <w:next w:val="a"/>
    <w:autoRedefine/>
    <w:uiPriority w:val="39"/>
    <w:unhideWhenUsed/>
    <w:rsid w:val="00250356"/>
    <w:pPr>
      <w:spacing w:after="100"/>
      <w:ind w:left="240"/>
    </w:pPr>
  </w:style>
  <w:style w:type="paragraph" w:customStyle="1" w:styleId="rvps2">
    <w:name w:val="rvps2"/>
    <w:basedOn w:val="a"/>
    <w:rsid w:val="00F51156"/>
    <w:pPr>
      <w:suppressAutoHyphens w:val="0"/>
      <w:spacing w:before="105" w:after="105"/>
      <w:jc w:val="center"/>
    </w:pPr>
    <w:rPr>
      <w:rFonts w:ascii="Arial Unicode MS" w:eastAsia="Arial Unicode MS" w:hAnsi="Arial Unicode MS" w:cs="Arial Unicode MS"/>
      <w:lang w:eastAsia="ru-RU"/>
    </w:rPr>
  </w:style>
  <w:style w:type="character" w:customStyle="1" w:styleId="40">
    <w:name w:val="Заголовок 4 Знак"/>
    <w:link w:val="4"/>
    <w:uiPriority w:val="9"/>
    <w:semiHidden/>
    <w:rsid w:val="00902227"/>
    <w:rPr>
      <w:rFonts w:ascii="Calibri" w:eastAsia="Times New Roman" w:hAnsi="Calibri" w:cs="Times New Roman"/>
      <w:b/>
      <w:bCs/>
      <w:sz w:val="28"/>
      <w:szCs w:val="28"/>
      <w:lang w:eastAsia="ar-SA"/>
    </w:rPr>
  </w:style>
  <w:style w:type="paragraph" w:customStyle="1" w:styleId="rvps6">
    <w:name w:val="rvps6"/>
    <w:basedOn w:val="a"/>
    <w:uiPriority w:val="99"/>
    <w:rsid w:val="009869A2"/>
    <w:pPr>
      <w:suppressAutoHyphens w:val="0"/>
      <w:spacing w:before="100" w:beforeAutospacing="1" w:after="100" w:afterAutospacing="1"/>
    </w:pPr>
    <w:rPr>
      <w:lang w:eastAsia="ru-RU"/>
    </w:rPr>
  </w:style>
  <w:style w:type="character" w:customStyle="1" w:styleId="rvts6">
    <w:name w:val="rvts6"/>
    <w:uiPriority w:val="99"/>
    <w:rsid w:val="009869A2"/>
    <w:rPr>
      <w:rFonts w:cs="Times New Roman"/>
    </w:rPr>
  </w:style>
  <w:style w:type="character" w:customStyle="1" w:styleId="apple-converted-space">
    <w:name w:val="apple-converted-space"/>
    <w:uiPriority w:val="99"/>
    <w:rsid w:val="009869A2"/>
    <w:rPr>
      <w:rFonts w:cs="Times New Roman"/>
    </w:rPr>
  </w:style>
  <w:style w:type="paragraph" w:customStyle="1" w:styleId="Textbody">
    <w:name w:val="Text body"/>
    <w:basedOn w:val="a"/>
    <w:rsid w:val="00347300"/>
    <w:pPr>
      <w:widowControl w:val="0"/>
      <w:spacing w:after="120"/>
      <w:textAlignment w:val="baseline"/>
    </w:pPr>
    <w:rPr>
      <w:rFonts w:eastAsia="SimSun" w:cs="Mangal"/>
      <w:kern w:val="1"/>
      <w:lang w:eastAsia="hi-IN" w:bidi="hi-IN"/>
    </w:rPr>
  </w:style>
  <w:style w:type="character" w:styleId="afc">
    <w:name w:val="Strong"/>
    <w:uiPriority w:val="22"/>
    <w:qFormat/>
    <w:rsid w:val="00347300"/>
    <w:rPr>
      <w:b/>
      <w:bCs/>
    </w:rPr>
  </w:style>
  <w:style w:type="character" w:customStyle="1" w:styleId="FontStyle37">
    <w:name w:val="Font Style37"/>
    <w:rsid w:val="00FA288D"/>
    <w:rPr>
      <w:rFonts w:ascii="Times New Roman" w:hAnsi="Times New Roman" w:cs="Times New Roman"/>
      <w:sz w:val="26"/>
      <w:szCs w:val="26"/>
    </w:rPr>
  </w:style>
  <w:style w:type="character" w:customStyle="1" w:styleId="23">
    <w:name w:val="Основной текст (2)_"/>
    <w:link w:val="210"/>
    <w:rsid w:val="00774AB9"/>
    <w:rPr>
      <w:sz w:val="26"/>
      <w:szCs w:val="26"/>
      <w:shd w:val="clear" w:color="auto" w:fill="FFFFFF"/>
    </w:rPr>
  </w:style>
  <w:style w:type="paragraph" w:customStyle="1" w:styleId="210">
    <w:name w:val="Основной текст (2)1"/>
    <w:basedOn w:val="a"/>
    <w:link w:val="23"/>
    <w:rsid w:val="00774AB9"/>
    <w:pPr>
      <w:widowControl w:val="0"/>
      <w:shd w:val="clear" w:color="auto" w:fill="FFFFFF"/>
      <w:suppressAutoHyphens w:val="0"/>
      <w:spacing w:before="600" w:line="485" w:lineRule="exact"/>
      <w:ind w:hanging="960"/>
      <w:jc w:val="both"/>
    </w:pPr>
    <w:rPr>
      <w:rFonts w:ascii="Calibri" w:eastAsia="Calibri" w:hAnsi="Calibri"/>
      <w:sz w:val="26"/>
      <w:szCs w:val="26"/>
      <w:lang w:val="x-none" w:eastAsia="x-none"/>
    </w:rPr>
  </w:style>
  <w:style w:type="character" w:customStyle="1" w:styleId="24">
    <w:name w:val="Основной текст (2)"/>
    <w:rsid w:val="00774AB9"/>
  </w:style>
  <w:style w:type="character" w:customStyle="1" w:styleId="25">
    <w:name w:val="Основной текст (2) + Полужирный"/>
    <w:rsid w:val="00774AB9"/>
    <w:rPr>
      <w:rFonts w:ascii="Times New Roman" w:hAnsi="Times New Roman" w:cs="Times New Roman"/>
      <w:b/>
      <w:bCs/>
      <w:sz w:val="22"/>
      <w:szCs w:val="22"/>
      <w:u w:val="none"/>
    </w:rPr>
  </w:style>
  <w:style w:type="paragraph" w:customStyle="1" w:styleId="NormalWeb">
    <w:name w:val="Normal (Web)"/>
    <w:basedOn w:val="a"/>
    <w:rsid w:val="00E82260"/>
    <w:pPr>
      <w:suppressAutoHyphens w:val="0"/>
      <w:spacing w:before="100" w:after="100"/>
    </w:pPr>
  </w:style>
  <w:style w:type="character" w:customStyle="1" w:styleId="afd">
    <w:name w:val="Неразрешенное упоминание"/>
    <w:uiPriority w:val="99"/>
    <w:semiHidden/>
    <w:unhideWhenUsed/>
    <w:rsid w:val="000852E2"/>
    <w:rPr>
      <w:color w:val="605E5C"/>
      <w:shd w:val="clear" w:color="auto" w:fill="E1DFDD"/>
    </w:rPr>
  </w:style>
  <w:style w:type="paragraph" w:customStyle="1" w:styleId="12">
    <w:name w:val="Абзац списка1"/>
    <w:basedOn w:val="a"/>
    <w:rsid w:val="000852E2"/>
    <w:pPr>
      <w:suppressAutoHyphens w:val="0"/>
      <w:spacing w:after="200" w:line="276" w:lineRule="auto"/>
      <w:ind w:left="720"/>
      <w:contextualSpacing/>
    </w:pPr>
    <w:rPr>
      <w:rFonts w:ascii="Calibri" w:hAnsi="Calibri"/>
      <w:sz w:val="22"/>
      <w:szCs w:val="22"/>
      <w:lang w:eastAsia="en-US"/>
    </w:rPr>
  </w:style>
  <w:style w:type="paragraph" w:customStyle="1" w:styleId="26">
    <w:name w:val="Абзац списка2"/>
    <w:basedOn w:val="a"/>
    <w:rsid w:val="000852E2"/>
    <w:pPr>
      <w:suppressAutoHyphens w:val="0"/>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410246">
      <w:bodyDiv w:val="1"/>
      <w:marLeft w:val="0"/>
      <w:marRight w:val="0"/>
      <w:marTop w:val="0"/>
      <w:marBottom w:val="0"/>
      <w:divBdr>
        <w:top w:val="none" w:sz="0" w:space="0" w:color="auto"/>
        <w:left w:val="none" w:sz="0" w:space="0" w:color="auto"/>
        <w:bottom w:val="none" w:sz="0" w:space="0" w:color="auto"/>
        <w:right w:val="none" w:sz="0" w:space="0" w:color="auto"/>
      </w:divBdr>
    </w:div>
    <w:div w:id="490411759">
      <w:bodyDiv w:val="1"/>
      <w:marLeft w:val="0"/>
      <w:marRight w:val="0"/>
      <w:marTop w:val="0"/>
      <w:marBottom w:val="0"/>
      <w:divBdr>
        <w:top w:val="none" w:sz="0" w:space="0" w:color="auto"/>
        <w:left w:val="none" w:sz="0" w:space="0" w:color="auto"/>
        <w:bottom w:val="none" w:sz="0" w:space="0" w:color="auto"/>
        <w:right w:val="none" w:sz="0" w:space="0" w:color="auto"/>
      </w:divBdr>
    </w:div>
    <w:div w:id="971180482">
      <w:bodyDiv w:val="1"/>
      <w:marLeft w:val="0"/>
      <w:marRight w:val="0"/>
      <w:marTop w:val="0"/>
      <w:marBottom w:val="0"/>
      <w:divBdr>
        <w:top w:val="none" w:sz="0" w:space="0" w:color="auto"/>
        <w:left w:val="none" w:sz="0" w:space="0" w:color="auto"/>
        <w:bottom w:val="none" w:sz="0" w:space="0" w:color="auto"/>
        <w:right w:val="none" w:sz="0" w:space="0" w:color="auto"/>
      </w:divBdr>
    </w:div>
    <w:div w:id="1198280371">
      <w:bodyDiv w:val="1"/>
      <w:marLeft w:val="0"/>
      <w:marRight w:val="0"/>
      <w:marTop w:val="0"/>
      <w:marBottom w:val="0"/>
      <w:divBdr>
        <w:top w:val="none" w:sz="0" w:space="0" w:color="auto"/>
        <w:left w:val="none" w:sz="0" w:space="0" w:color="auto"/>
        <w:bottom w:val="none" w:sz="0" w:space="0" w:color="auto"/>
        <w:right w:val="none" w:sz="0" w:space="0" w:color="auto"/>
      </w:divBdr>
    </w:div>
    <w:div w:id="1233004305">
      <w:bodyDiv w:val="1"/>
      <w:marLeft w:val="0"/>
      <w:marRight w:val="0"/>
      <w:marTop w:val="0"/>
      <w:marBottom w:val="0"/>
      <w:divBdr>
        <w:top w:val="none" w:sz="0" w:space="0" w:color="auto"/>
        <w:left w:val="none" w:sz="0" w:space="0" w:color="auto"/>
        <w:bottom w:val="none" w:sz="0" w:space="0" w:color="auto"/>
        <w:right w:val="none" w:sz="0" w:space="0" w:color="auto"/>
      </w:divBdr>
    </w:div>
    <w:div w:id="1456603757">
      <w:bodyDiv w:val="1"/>
      <w:marLeft w:val="0"/>
      <w:marRight w:val="0"/>
      <w:marTop w:val="0"/>
      <w:marBottom w:val="0"/>
      <w:divBdr>
        <w:top w:val="none" w:sz="0" w:space="0" w:color="auto"/>
        <w:left w:val="none" w:sz="0" w:space="0" w:color="auto"/>
        <w:bottom w:val="none" w:sz="0" w:space="0" w:color="auto"/>
        <w:right w:val="none" w:sz="0" w:space="0" w:color="auto"/>
      </w:divBdr>
    </w:div>
    <w:div w:id="1498351440">
      <w:bodyDiv w:val="1"/>
      <w:marLeft w:val="0"/>
      <w:marRight w:val="0"/>
      <w:marTop w:val="0"/>
      <w:marBottom w:val="0"/>
      <w:divBdr>
        <w:top w:val="none" w:sz="0" w:space="0" w:color="auto"/>
        <w:left w:val="none" w:sz="0" w:space="0" w:color="auto"/>
        <w:bottom w:val="none" w:sz="0" w:space="0" w:color="auto"/>
        <w:right w:val="none" w:sz="0" w:space="0" w:color="auto"/>
      </w:divBdr>
    </w:div>
    <w:div w:id="1968585661">
      <w:bodyDiv w:val="1"/>
      <w:marLeft w:val="0"/>
      <w:marRight w:val="0"/>
      <w:marTop w:val="0"/>
      <w:marBottom w:val="0"/>
      <w:divBdr>
        <w:top w:val="none" w:sz="0" w:space="0" w:color="auto"/>
        <w:left w:val="none" w:sz="0" w:space="0" w:color="auto"/>
        <w:bottom w:val="none" w:sz="0" w:space="0" w:color="auto"/>
        <w:right w:val="none" w:sz="0" w:space="0" w:color="auto"/>
      </w:divBdr>
    </w:div>
    <w:div w:id="2082409326">
      <w:bodyDiv w:val="1"/>
      <w:marLeft w:val="0"/>
      <w:marRight w:val="0"/>
      <w:marTop w:val="0"/>
      <w:marBottom w:val="0"/>
      <w:divBdr>
        <w:top w:val="none" w:sz="0" w:space="0" w:color="auto"/>
        <w:left w:val="none" w:sz="0" w:space="0" w:color="auto"/>
        <w:bottom w:val="none" w:sz="0" w:space="0" w:color="auto"/>
        <w:right w:val="none" w:sz="0" w:space="0" w:color="auto"/>
      </w:divBdr>
    </w:div>
    <w:div w:id="213293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50748" TargetMode="External"/><Relationship Id="rId13" Type="http://schemas.openxmlformats.org/officeDocument/2006/relationships/hyperlink" Target="https://vak.minobrnauki.gov.ru/uploader/loader?type=19&amp;name=3408291001&amp;f=15951" TargetMode="External"/><Relationship Id="rId18" Type="http://schemas.openxmlformats.org/officeDocument/2006/relationships/hyperlink" Target="http://window.edu.ru/" TargetMode="External"/><Relationship Id="rId26" Type="http://schemas.openxmlformats.org/officeDocument/2006/relationships/hyperlink" Target="https://www.prlib.ru/" TargetMode="External"/><Relationship Id="rId3" Type="http://schemas.openxmlformats.org/officeDocument/2006/relationships/settings" Target="settings.xml"/><Relationship Id="rId21" Type="http://schemas.openxmlformats.org/officeDocument/2006/relationships/hyperlink" Target="https://www.shpl.ru/" TargetMode="External"/><Relationship Id="rId7" Type="http://schemas.openxmlformats.org/officeDocument/2006/relationships/hyperlink" Target="https://book.ru/book/953775" TargetMode="External"/><Relationship Id="rId12" Type="http://schemas.openxmlformats.org/officeDocument/2006/relationships/hyperlink" Target="https://vak.minobrnauki.gov.ru/uploader/loader?type=19&amp;name=91107547002&amp;f=16673" TargetMode="External"/><Relationship Id="rId17" Type="http://schemas.openxmlformats.org/officeDocument/2006/relationships/hyperlink" Target="http://www.edu.ru/" TargetMode="External"/><Relationship Id="rId25" Type="http://schemas.openxmlformats.org/officeDocument/2006/relationships/hyperlink" Target="http://lants.tellur.ru/history/"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du.gup.ru/" TargetMode="External"/><Relationship Id="rId20" Type="http://schemas.openxmlformats.org/officeDocument/2006/relationships/hyperlink" Target="http://www.genstab.ru/" TargetMode="External"/><Relationship Id="rId29" Type="http://schemas.openxmlformats.org/officeDocument/2006/relationships/hyperlink" Target="https://edu.gup.ru/course/view.php?id=263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ook.ru/book/947144" TargetMode="External"/><Relationship Id="rId24" Type="http://schemas.openxmlformats.org/officeDocument/2006/relationships/hyperlink" Target="https://compass.historyrussia.org/"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library.gup.ru/" TargetMode="External"/><Relationship Id="rId23" Type="http://schemas.openxmlformats.org/officeDocument/2006/relationships/hyperlink" Target="http://library.sfedu.ru/fulltext_db/" TargetMode="External"/><Relationship Id="rId28" Type="http://schemas.openxmlformats.org/officeDocument/2006/relationships/hyperlink" Target="http://www.hrono.ru/" TargetMode="External"/><Relationship Id="rId10" Type="http://schemas.openxmlformats.org/officeDocument/2006/relationships/hyperlink" Target="https://book.ru/book/942976" TargetMode="External"/><Relationship Id="rId19" Type="http://schemas.openxmlformats.org/officeDocument/2006/relationships/hyperlink" Target="http://www.hist.msu.ru/ER/index.html"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book.ru/book/954056" TargetMode="External"/><Relationship Id="rId14" Type="http://schemas.openxmlformats.org/officeDocument/2006/relationships/hyperlink" Target="http://www.gup.ru/" TargetMode="External"/><Relationship Id="rId22" Type="http://schemas.openxmlformats.org/officeDocument/2006/relationships/hyperlink" Target="http://doc20vek.ru/" TargetMode="External"/><Relationship Id="rId27" Type="http://schemas.openxmlformats.org/officeDocument/2006/relationships/hyperlink" Target="https://www.rsl.ru/"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45</Pages>
  <Words>14371</Words>
  <Characters>81919</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Негосударственное образовательное учреждение</vt:lpstr>
    </vt:vector>
  </TitlesOfParts>
  <Company>SPecialiST RePack</Company>
  <LinksUpToDate>false</LinksUpToDate>
  <CharactersWithSpaces>96098</CharactersWithSpaces>
  <SharedDoc>false</SharedDoc>
  <HLinks>
    <vt:vector size="138" baseType="variant">
      <vt:variant>
        <vt:i4>7995501</vt:i4>
      </vt:variant>
      <vt:variant>
        <vt:i4>66</vt:i4>
      </vt:variant>
      <vt:variant>
        <vt:i4>0</vt:i4>
      </vt:variant>
      <vt:variant>
        <vt:i4>5</vt:i4>
      </vt:variant>
      <vt:variant>
        <vt:lpwstr>https://edu.gup.ru/course/view.php?id=2639</vt:lpwstr>
      </vt:variant>
      <vt:variant>
        <vt:lpwstr/>
      </vt:variant>
      <vt:variant>
        <vt:i4>1966103</vt:i4>
      </vt:variant>
      <vt:variant>
        <vt:i4>63</vt:i4>
      </vt:variant>
      <vt:variant>
        <vt:i4>0</vt:i4>
      </vt:variant>
      <vt:variant>
        <vt:i4>5</vt:i4>
      </vt:variant>
      <vt:variant>
        <vt:lpwstr>http://www.hrono.ru/</vt:lpwstr>
      </vt:variant>
      <vt:variant>
        <vt:lpwstr/>
      </vt:variant>
      <vt:variant>
        <vt:i4>6291500</vt:i4>
      </vt:variant>
      <vt:variant>
        <vt:i4>60</vt:i4>
      </vt:variant>
      <vt:variant>
        <vt:i4>0</vt:i4>
      </vt:variant>
      <vt:variant>
        <vt:i4>5</vt:i4>
      </vt:variant>
      <vt:variant>
        <vt:lpwstr>https://www.rsl.ru/</vt:lpwstr>
      </vt:variant>
      <vt:variant>
        <vt:lpwstr/>
      </vt:variant>
      <vt:variant>
        <vt:i4>524364</vt:i4>
      </vt:variant>
      <vt:variant>
        <vt:i4>57</vt:i4>
      </vt:variant>
      <vt:variant>
        <vt:i4>0</vt:i4>
      </vt:variant>
      <vt:variant>
        <vt:i4>5</vt:i4>
      </vt:variant>
      <vt:variant>
        <vt:lpwstr>https://www.prlib.ru/</vt:lpwstr>
      </vt:variant>
      <vt:variant>
        <vt:lpwstr/>
      </vt:variant>
      <vt:variant>
        <vt:i4>6357115</vt:i4>
      </vt:variant>
      <vt:variant>
        <vt:i4>54</vt:i4>
      </vt:variant>
      <vt:variant>
        <vt:i4>0</vt:i4>
      </vt:variant>
      <vt:variant>
        <vt:i4>5</vt:i4>
      </vt:variant>
      <vt:variant>
        <vt:lpwstr>http://lants.tellur.ru/history/</vt:lpwstr>
      </vt:variant>
      <vt:variant>
        <vt:lpwstr/>
      </vt:variant>
      <vt:variant>
        <vt:i4>2555966</vt:i4>
      </vt:variant>
      <vt:variant>
        <vt:i4>51</vt:i4>
      </vt:variant>
      <vt:variant>
        <vt:i4>0</vt:i4>
      </vt:variant>
      <vt:variant>
        <vt:i4>5</vt:i4>
      </vt:variant>
      <vt:variant>
        <vt:lpwstr>https://compass.historyrussia.org/</vt:lpwstr>
      </vt:variant>
      <vt:variant>
        <vt:lpwstr/>
      </vt:variant>
      <vt:variant>
        <vt:i4>4194348</vt:i4>
      </vt:variant>
      <vt:variant>
        <vt:i4>48</vt:i4>
      </vt:variant>
      <vt:variant>
        <vt:i4>0</vt:i4>
      </vt:variant>
      <vt:variant>
        <vt:i4>5</vt:i4>
      </vt:variant>
      <vt:variant>
        <vt:lpwstr>http://library.sfedu.ru/fulltext_db/</vt:lpwstr>
      </vt:variant>
      <vt:variant>
        <vt:lpwstr/>
      </vt:variant>
      <vt:variant>
        <vt:i4>2228283</vt:i4>
      </vt:variant>
      <vt:variant>
        <vt:i4>45</vt:i4>
      </vt:variant>
      <vt:variant>
        <vt:i4>0</vt:i4>
      </vt:variant>
      <vt:variant>
        <vt:i4>5</vt:i4>
      </vt:variant>
      <vt:variant>
        <vt:lpwstr>http://doc20vek.ru/</vt:lpwstr>
      </vt:variant>
      <vt:variant>
        <vt:lpwstr/>
      </vt:variant>
      <vt:variant>
        <vt:i4>1114136</vt:i4>
      </vt:variant>
      <vt:variant>
        <vt:i4>42</vt:i4>
      </vt:variant>
      <vt:variant>
        <vt:i4>0</vt:i4>
      </vt:variant>
      <vt:variant>
        <vt:i4>5</vt:i4>
      </vt:variant>
      <vt:variant>
        <vt:lpwstr>https://www.shpl.ru/</vt:lpwstr>
      </vt:variant>
      <vt:variant>
        <vt:lpwstr/>
      </vt:variant>
      <vt:variant>
        <vt:i4>6881404</vt:i4>
      </vt:variant>
      <vt:variant>
        <vt:i4>39</vt:i4>
      </vt:variant>
      <vt:variant>
        <vt:i4>0</vt:i4>
      </vt:variant>
      <vt:variant>
        <vt:i4>5</vt:i4>
      </vt:variant>
      <vt:variant>
        <vt:lpwstr>http://www.genstab.ru/</vt:lpwstr>
      </vt:variant>
      <vt:variant>
        <vt:lpwstr/>
      </vt:variant>
      <vt:variant>
        <vt:i4>4259850</vt:i4>
      </vt:variant>
      <vt:variant>
        <vt:i4>36</vt:i4>
      </vt:variant>
      <vt:variant>
        <vt:i4>0</vt:i4>
      </vt:variant>
      <vt:variant>
        <vt:i4>5</vt:i4>
      </vt:variant>
      <vt:variant>
        <vt:lpwstr>http://www.hist.msu.ru/ER/index.html</vt:lpwstr>
      </vt:variant>
      <vt:variant>
        <vt:lpwstr/>
      </vt:variant>
      <vt:variant>
        <vt:i4>4980753</vt:i4>
      </vt:variant>
      <vt:variant>
        <vt:i4>33</vt:i4>
      </vt:variant>
      <vt:variant>
        <vt:i4>0</vt:i4>
      </vt:variant>
      <vt:variant>
        <vt:i4>5</vt:i4>
      </vt:variant>
      <vt:variant>
        <vt:lpwstr>http://window.edu.ru/</vt:lpwstr>
      </vt:variant>
      <vt:variant>
        <vt:lpwstr/>
      </vt:variant>
      <vt:variant>
        <vt:i4>6684783</vt:i4>
      </vt:variant>
      <vt:variant>
        <vt:i4>30</vt:i4>
      </vt:variant>
      <vt:variant>
        <vt:i4>0</vt:i4>
      </vt:variant>
      <vt:variant>
        <vt:i4>5</vt:i4>
      </vt:variant>
      <vt:variant>
        <vt:lpwstr>http://www.edu.ru/</vt:lpwstr>
      </vt:variant>
      <vt:variant>
        <vt:lpwstr/>
      </vt:variant>
      <vt:variant>
        <vt:i4>7405677</vt:i4>
      </vt:variant>
      <vt:variant>
        <vt:i4>27</vt:i4>
      </vt:variant>
      <vt:variant>
        <vt:i4>0</vt:i4>
      </vt:variant>
      <vt:variant>
        <vt:i4>5</vt:i4>
      </vt:variant>
      <vt:variant>
        <vt:lpwstr>http://edu.gup.ru/</vt:lpwstr>
      </vt:variant>
      <vt:variant>
        <vt:lpwstr/>
      </vt:variant>
      <vt:variant>
        <vt:i4>7798880</vt:i4>
      </vt:variant>
      <vt:variant>
        <vt:i4>24</vt:i4>
      </vt:variant>
      <vt:variant>
        <vt:i4>0</vt:i4>
      </vt:variant>
      <vt:variant>
        <vt:i4>5</vt:i4>
      </vt:variant>
      <vt:variant>
        <vt:lpwstr>http://library.gup.ru/</vt:lpwstr>
      </vt:variant>
      <vt:variant>
        <vt:lpwstr/>
      </vt:variant>
      <vt:variant>
        <vt:i4>6357118</vt:i4>
      </vt:variant>
      <vt:variant>
        <vt:i4>21</vt:i4>
      </vt:variant>
      <vt:variant>
        <vt:i4>0</vt:i4>
      </vt:variant>
      <vt:variant>
        <vt:i4>5</vt:i4>
      </vt:variant>
      <vt:variant>
        <vt:lpwstr>http://www.gup.ru/</vt:lpwstr>
      </vt:variant>
      <vt:variant>
        <vt:lpwstr/>
      </vt:variant>
      <vt:variant>
        <vt:i4>2359416</vt:i4>
      </vt:variant>
      <vt:variant>
        <vt:i4>18</vt:i4>
      </vt:variant>
      <vt:variant>
        <vt:i4>0</vt:i4>
      </vt:variant>
      <vt:variant>
        <vt:i4>5</vt:i4>
      </vt:variant>
      <vt:variant>
        <vt:lpwstr>https://vak.minobrnauki.gov.ru/uploader/loader?type=19&amp;name=3408291001&amp;f=15951</vt:lpwstr>
      </vt:variant>
      <vt:variant>
        <vt:lpwstr/>
      </vt:variant>
      <vt:variant>
        <vt:i4>6684731</vt:i4>
      </vt:variant>
      <vt:variant>
        <vt:i4>15</vt:i4>
      </vt:variant>
      <vt:variant>
        <vt:i4>0</vt:i4>
      </vt:variant>
      <vt:variant>
        <vt:i4>5</vt:i4>
      </vt:variant>
      <vt:variant>
        <vt:lpwstr>https://vak.minobrnauki.gov.ru/uploader/loader?type=19&amp;name=91107547002&amp;f=16673</vt:lpwstr>
      </vt:variant>
      <vt:variant>
        <vt:lpwstr/>
      </vt:variant>
      <vt:variant>
        <vt:i4>7733297</vt:i4>
      </vt:variant>
      <vt:variant>
        <vt:i4>12</vt:i4>
      </vt:variant>
      <vt:variant>
        <vt:i4>0</vt:i4>
      </vt:variant>
      <vt:variant>
        <vt:i4>5</vt:i4>
      </vt:variant>
      <vt:variant>
        <vt:lpwstr>https://book.ru/book/947144</vt:lpwstr>
      </vt:variant>
      <vt:variant>
        <vt:lpwstr/>
      </vt:variant>
      <vt:variant>
        <vt:i4>7340089</vt:i4>
      </vt:variant>
      <vt:variant>
        <vt:i4>9</vt:i4>
      </vt:variant>
      <vt:variant>
        <vt:i4>0</vt:i4>
      </vt:variant>
      <vt:variant>
        <vt:i4>5</vt:i4>
      </vt:variant>
      <vt:variant>
        <vt:lpwstr>https://book.ru/book/942976</vt:lpwstr>
      </vt:variant>
      <vt:variant>
        <vt:lpwstr/>
      </vt:variant>
      <vt:variant>
        <vt:i4>7602225</vt:i4>
      </vt:variant>
      <vt:variant>
        <vt:i4>6</vt:i4>
      </vt:variant>
      <vt:variant>
        <vt:i4>0</vt:i4>
      </vt:variant>
      <vt:variant>
        <vt:i4>5</vt:i4>
      </vt:variant>
      <vt:variant>
        <vt:lpwstr>https://book.ru/book/954056</vt:lpwstr>
      </vt:variant>
      <vt:variant>
        <vt:lpwstr/>
      </vt:variant>
      <vt:variant>
        <vt:i4>7405622</vt:i4>
      </vt:variant>
      <vt:variant>
        <vt:i4>3</vt:i4>
      </vt:variant>
      <vt:variant>
        <vt:i4>0</vt:i4>
      </vt:variant>
      <vt:variant>
        <vt:i4>5</vt:i4>
      </vt:variant>
      <vt:variant>
        <vt:lpwstr>https://book.ru/book/950748</vt:lpwstr>
      </vt:variant>
      <vt:variant>
        <vt:lpwstr/>
      </vt:variant>
      <vt:variant>
        <vt:i4>7405622</vt:i4>
      </vt:variant>
      <vt:variant>
        <vt:i4>0</vt:i4>
      </vt:variant>
      <vt:variant>
        <vt:i4>0</vt:i4>
      </vt:variant>
      <vt:variant>
        <vt:i4>5</vt:i4>
      </vt:variant>
      <vt:variant>
        <vt:lpwstr>https://book.ru/book/953775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Негосударственное образовательное учреждение</dc:title>
  <dc:subject/>
  <dc:creator>PlakitinAG</dc:creator>
  <cp:keywords/>
  <cp:lastModifiedBy>Янина Тина Борисовна</cp:lastModifiedBy>
  <cp:revision>6</cp:revision>
  <cp:lastPrinted>2017-11-29T12:06:00Z</cp:lastPrinted>
  <dcterms:created xsi:type="dcterms:W3CDTF">2024-04-26T13:01:00Z</dcterms:created>
  <dcterms:modified xsi:type="dcterms:W3CDTF">2024-04-26T13:18:00Z</dcterms:modified>
</cp:coreProperties>
</file>